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A0891" w14:textId="77777777" w:rsidR="007727F1" w:rsidRPr="005F57A6" w:rsidRDefault="007727F1" w:rsidP="007727F1">
      <w:pPr>
        <w:jc w:val="center"/>
        <w:rPr>
          <w:b/>
          <w:sz w:val="36"/>
          <w:szCs w:val="36"/>
        </w:rPr>
      </w:pPr>
      <w:r w:rsidRPr="005F57A6">
        <w:rPr>
          <w:noProof/>
          <w:color w:val="FF0000"/>
          <w:sz w:val="22"/>
        </w:rPr>
        <w:drawing>
          <wp:inline distT="0" distB="0" distL="0" distR="0" wp14:anchorId="19EFA2CA" wp14:editId="1944E2E5">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38F7759F" w14:textId="77777777" w:rsidR="007727F1" w:rsidRPr="005F57A6" w:rsidRDefault="007727F1" w:rsidP="007727F1">
      <w:pPr>
        <w:jc w:val="center"/>
        <w:rPr>
          <w:b/>
          <w:sz w:val="32"/>
          <w:szCs w:val="32"/>
        </w:rPr>
      </w:pPr>
      <w:r w:rsidRPr="005F57A6">
        <w:rPr>
          <w:b/>
          <w:sz w:val="32"/>
          <w:szCs w:val="32"/>
        </w:rPr>
        <w:t xml:space="preserve">WATER UTILITY TARIFF </w:t>
      </w:r>
    </w:p>
    <w:p w14:paraId="08683187" w14:textId="6A18A7C4" w:rsidR="007727F1" w:rsidRPr="005F57A6" w:rsidRDefault="00322E83" w:rsidP="007727F1">
      <w:pPr>
        <w:jc w:val="center"/>
        <w:rPr>
          <w:b/>
          <w:sz w:val="28"/>
          <w:szCs w:val="28"/>
        </w:rPr>
      </w:pPr>
      <w:r>
        <w:rPr>
          <w:b/>
          <w:sz w:val="28"/>
          <w:szCs w:val="28"/>
        </w:rPr>
        <w:t xml:space="preserve">Tariff Control </w:t>
      </w:r>
      <w:r w:rsidR="007727F1" w:rsidRPr="005F57A6">
        <w:rPr>
          <w:b/>
          <w:sz w:val="28"/>
          <w:szCs w:val="28"/>
        </w:rPr>
        <w:t xml:space="preserve">Number: </w:t>
      </w:r>
      <w:r w:rsidR="00EF2642">
        <w:rPr>
          <w:b/>
          <w:sz w:val="28"/>
          <w:szCs w:val="28"/>
        </w:rPr>
        <w:t>5</w:t>
      </w:r>
      <w:r>
        <w:rPr>
          <w:b/>
          <w:sz w:val="28"/>
          <w:szCs w:val="28"/>
        </w:rPr>
        <w:t>2722</w:t>
      </w:r>
    </w:p>
    <w:p w14:paraId="2040B693" w14:textId="77777777" w:rsidR="007727F1" w:rsidRPr="005F57A6" w:rsidRDefault="007727F1" w:rsidP="007727F1">
      <w:pPr>
        <w:jc w:val="center"/>
      </w:pPr>
    </w:p>
    <w:p w14:paraId="1B43D82D" w14:textId="56BF07F6" w:rsidR="009757CC" w:rsidRPr="005F57A6" w:rsidRDefault="009757CC" w:rsidP="009A140E">
      <w:pPr>
        <w:tabs>
          <w:tab w:val="right" w:pos="10080"/>
        </w:tabs>
        <w:ind w:right="-72"/>
        <w:jc w:val="both"/>
        <w:rPr>
          <w:u w:val="single"/>
        </w:rPr>
      </w:pPr>
      <w:r w:rsidRPr="005F57A6">
        <w:rPr>
          <w:u w:val="single"/>
        </w:rPr>
        <w:t>CSWR – Texas Utility Operating Company, LLC</w:t>
      </w:r>
      <w:r w:rsidR="00EB6E3C" w:rsidRPr="005F57A6">
        <w:tab/>
      </w:r>
      <w:r w:rsidR="00EB6E3C" w:rsidRPr="005F57A6">
        <w:rPr>
          <w:u w:val="single"/>
        </w:rPr>
        <w:t>1650 Des Peres Rd Suite 303</w:t>
      </w:r>
    </w:p>
    <w:p w14:paraId="062CAC85" w14:textId="77777777" w:rsidR="007727F1" w:rsidRPr="005F57A6" w:rsidRDefault="007727F1" w:rsidP="009A140E">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7AE31FE3" w14:textId="2B8B1E7F" w:rsidR="007727F1" w:rsidRPr="005F57A6" w:rsidRDefault="007727F1" w:rsidP="007727F1">
      <w:pPr>
        <w:jc w:val="both"/>
      </w:pPr>
    </w:p>
    <w:p w14:paraId="764B42CB" w14:textId="5DF244BC" w:rsidR="007727F1" w:rsidRPr="005F57A6" w:rsidRDefault="00EB6E3C" w:rsidP="009A140E">
      <w:pPr>
        <w:tabs>
          <w:tab w:val="right" w:pos="10080"/>
        </w:tabs>
        <w:ind w:right="-72"/>
        <w:rPr>
          <w:u w:val="single"/>
        </w:rPr>
      </w:pPr>
      <w:r w:rsidRPr="005F57A6">
        <w:rPr>
          <w:rFonts w:eastAsia="Times New Roman"/>
          <w:u w:val="single"/>
        </w:rPr>
        <w:t>St. Louis, MO 63131</w:t>
      </w:r>
      <w:r w:rsidRPr="005F57A6">
        <w:rPr>
          <w:rFonts w:eastAsia="Times New Roman"/>
        </w:rPr>
        <w:tab/>
      </w:r>
      <w:r w:rsidR="007727F1" w:rsidRPr="005F57A6">
        <w:rPr>
          <w:u w:val="single"/>
        </w:rPr>
        <w:t>(</w:t>
      </w:r>
      <w:r w:rsidRPr="005F57A6">
        <w:rPr>
          <w:u w:val="single"/>
        </w:rPr>
        <w:t>866</w:t>
      </w:r>
      <w:r w:rsidR="007727F1" w:rsidRPr="005F57A6">
        <w:rPr>
          <w:u w:val="single"/>
        </w:rPr>
        <w:t xml:space="preserve">) </w:t>
      </w:r>
      <w:r w:rsidRPr="005F57A6">
        <w:rPr>
          <w:u w:val="single"/>
        </w:rPr>
        <w:t>301</w:t>
      </w:r>
      <w:r w:rsidR="007727F1" w:rsidRPr="005F57A6">
        <w:rPr>
          <w:u w:val="single"/>
        </w:rPr>
        <w:t>-</w:t>
      </w:r>
      <w:r w:rsidRPr="005F57A6">
        <w:rPr>
          <w:u w:val="single"/>
        </w:rPr>
        <w:t>7725</w:t>
      </w:r>
    </w:p>
    <w:p w14:paraId="404E6559" w14:textId="77777777" w:rsidR="007727F1" w:rsidRPr="005F57A6" w:rsidRDefault="007727F1" w:rsidP="009A140E">
      <w:pPr>
        <w:tabs>
          <w:tab w:val="right" w:pos="10080"/>
        </w:tabs>
        <w:ind w:right="-72"/>
        <w:rPr>
          <w:sz w:val="18"/>
          <w:szCs w:val="18"/>
        </w:rPr>
      </w:pPr>
      <w:r w:rsidRPr="005F57A6">
        <w:rPr>
          <w:sz w:val="18"/>
          <w:szCs w:val="18"/>
        </w:rPr>
        <w:t>(City, State, Zip Code)</w:t>
      </w:r>
      <w:r w:rsidRPr="005F57A6">
        <w:rPr>
          <w:sz w:val="18"/>
          <w:szCs w:val="18"/>
        </w:rPr>
        <w:tab/>
        <w:t>(Area Code/Telephone)</w:t>
      </w:r>
    </w:p>
    <w:p w14:paraId="1A92EE10" w14:textId="77777777" w:rsidR="007727F1" w:rsidRPr="005F57A6" w:rsidRDefault="007727F1" w:rsidP="00C02B03">
      <w:pPr>
        <w:ind w:right="-144"/>
      </w:pPr>
    </w:p>
    <w:p w14:paraId="11C3906A" w14:textId="77777777" w:rsidR="007727F1" w:rsidRPr="005F57A6" w:rsidRDefault="007727F1" w:rsidP="009A140E">
      <w:pPr>
        <w:ind w:right="-72"/>
      </w:pPr>
      <w:r w:rsidRPr="005F57A6">
        <w:t xml:space="preserve">This tariff is effective for utility operations under the following Certificate of Convenience and Necessity: </w:t>
      </w:r>
    </w:p>
    <w:p w14:paraId="1687F99E" w14:textId="77777777" w:rsidR="007727F1" w:rsidRPr="005F57A6" w:rsidRDefault="007727F1" w:rsidP="00C02B03">
      <w:pPr>
        <w:ind w:right="-144"/>
        <w:rPr>
          <w:u w:val="single"/>
        </w:rPr>
      </w:pPr>
    </w:p>
    <w:p w14:paraId="797FE455" w14:textId="28DD3760" w:rsidR="007727F1" w:rsidRPr="005F57A6" w:rsidRDefault="007727F1" w:rsidP="009A140E">
      <w:pPr>
        <w:ind w:right="-72"/>
      </w:pPr>
      <w:r w:rsidRPr="005F57A6">
        <w:rPr>
          <w:u w:val="single"/>
        </w:rPr>
        <w:t>1</w:t>
      </w:r>
      <w:r w:rsidR="00EB6E3C" w:rsidRPr="005F57A6">
        <w:rPr>
          <w:u w:val="single"/>
        </w:rPr>
        <w:t>3290</w:t>
      </w:r>
    </w:p>
    <w:p w14:paraId="3A678B16" w14:textId="77777777" w:rsidR="007727F1" w:rsidRPr="005F57A6" w:rsidRDefault="007727F1" w:rsidP="00C02B03">
      <w:pPr>
        <w:ind w:right="-144"/>
      </w:pPr>
    </w:p>
    <w:p w14:paraId="314FAEB9" w14:textId="77777777" w:rsidR="007727F1" w:rsidRPr="005F57A6" w:rsidRDefault="007727F1" w:rsidP="00C02B03">
      <w:pPr>
        <w:ind w:right="-144"/>
      </w:pPr>
      <w:r w:rsidRPr="005F57A6">
        <w:t xml:space="preserve">This tariff is effective in the following counties: </w:t>
      </w:r>
    </w:p>
    <w:p w14:paraId="58EEBFFB" w14:textId="77777777" w:rsidR="007727F1" w:rsidRPr="005F57A6" w:rsidRDefault="007727F1" w:rsidP="00C02B03">
      <w:pPr>
        <w:ind w:right="-144"/>
        <w:rPr>
          <w:u w:val="single"/>
        </w:rPr>
      </w:pPr>
    </w:p>
    <w:p w14:paraId="5A47D2AE" w14:textId="210E170D" w:rsidR="007727F1" w:rsidRPr="005F57A6" w:rsidRDefault="006F54D2" w:rsidP="00C02B03">
      <w:pPr>
        <w:ind w:right="-144"/>
      </w:pPr>
      <w:r w:rsidRPr="005F57A6">
        <w:rPr>
          <w:u w:val="single"/>
        </w:rPr>
        <w:t xml:space="preserve">Aransas, </w:t>
      </w:r>
      <w:r w:rsidR="006E5641">
        <w:rPr>
          <w:u w:val="single"/>
        </w:rPr>
        <w:t xml:space="preserve">Austin, </w:t>
      </w:r>
      <w:r w:rsidR="00C127C4">
        <w:rPr>
          <w:u w:val="single"/>
        </w:rPr>
        <w:t xml:space="preserve">Burleson, </w:t>
      </w:r>
      <w:r w:rsidR="003C502F">
        <w:rPr>
          <w:u w:val="single"/>
        </w:rPr>
        <w:t xml:space="preserve">Burnet, </w:t>
      </w:r>
      <w:r w:rsidR="00C127C4">
        <w:rPr>
          <w:u w:val="single"/>
        </w:rPr>
        <w:t xml:space="preserve">Guadalupe, </w:t>
      </w:r>
      <w:r w:rsidR="00526787">
        <w:rPr>
          <w:u w:val="single"/>
        </w:rPr>
        <w:t>Harris,</w:t>
      </w:r>
      <w:r w:rsidR="00FA4246">
        <w:rPr>
          <w:u w:val="single"/>
        </w:rPr>
        <w:t xml:space="preserve"> Hidalgo,</w:t>
      </w:r>
      <w:r w:rsidR="00526787" w:rsidRPr="005F57A6">
        <w:rPr>
          <w:u w:val="single"/>
        </w:rPr>
        <w:t xml:space="preserve"> </w:t>
      </w:r>
      <w:r w:rsidR="00773619">
        <w:rPr>
          <w:u w:val="single"/>
        </w:rPr>
        <w:t xml:space="preserve">Hood, </w:t>
      </w:r>
      <w:r w:rsidR="00D83B32" w:rsidRPr="005F57A6">
        <w:rPr>
          <w:u w:val="single"/>
        </w:rPr>
        <w:t>Parker, Victoria</w:t>
      </w:r>
      <w:r w:rsidR="00E4069A" w:rsidRPr="005F57A6">
        <w:rPr>
          <w:u w:val="single"/>
        </w:rPr>
        <w:t xml:space="preserve"> and Wilson</w:t>
      </w:r>
    </w:p>
    <w:p w14:paraId="106A3687" w14:textId="77777777" w:rsidR="007727F1" w:rsidRPr="005F57A6" w:rsidRDefault="007727F1" w:rsidP="00C02B03">
      <w:pPr>
        <w:ind w:right="-144"/>
        <w:rPr>
          <w:u w:val="single"/>
        </w:rPr>
      </w:pPr>
    </w:p>
    <w:p w14:paraId="55BAA04C" w14:textId="77777777" w:rsidR="007727F1" w:rsidRPr="005F57A6" w:rsidRDefault="007727F1" w:rsidP="00C02B03">
      <w:pPr>
        <w:ind w:right="-144"/>
      </w:pPr>
      <w:r w:rsidRPr="005F57A6">
        <w:t xml:space="preserve">This tariff is effective in the following cities or unincorporated towns (if any): </w:t>
      </w:r>
    </w:p>
    <w:p w14:paraId="73A479D8" w14:textId="77777777" w:rsidR="007727F1" w:rsidRPr="005F57A6" w:rsidRDefault="007727F1" w:rsidP="00C02B03">
      <w:pPr>
        <w:ind w:right="-144"/>
        <w:rPr>
          <w:u w:val="single"/>
        </w:rPr>
      </w:pPr>
    </w:p>
    <w:p w14:paraId="07E34570" w14:textId="77777777" w:rsidR="007727F1" w:rsidRPr="005F57A6" w:rsidRDefault="007727F1" w:rsidP="009A140E">
      <w:pPr>
        <w:ind w:right="-72"/>
      </w:pPr>
      <w:r w:rsidRPr="005F57A6">
        <w:rPr>
          <w:u w:val="single"/>
        </w:rPr>
        <w:t>None</w:t>
      </w:r>
    </w:p>
    <w:p w14:paraId="34EB97CE" w14:textId="77777777" w:rsidR="007727F1" w:rsidRPr="005F57A6" w:rsidRDefault="007727F1" w:rsidP="00C02B03">
      <w:pPr>
        <w:ind w:right="-144"/>
      </w:pPr>
    </w:p>
    <w:p w14:paraId="4D2B8391" w14:textId="77777777" w:rsidR="007727F1" w:rsidRPr="005F57A6" w:rsidRDefault="007727F1" w:rsidP="00C02B03">
      <w:pPr>
        <w:ind w:right="-144"/>
      </w:pPr>
      <w:r w:rsidRPr="005F57A6">
        <w:t>This tariff is effective in the following subdivisions or public water systems:</w:t>
      </w:r>
    </w:p>
    <w:p w14:paraId="19632154" w14:textId="77777777" w:rsidR="007727F1" w:rsidRPr="005F57A6" w:rsidRDefault="007727F1" w:rsidP="00C02B03">
      <w:pPr>
        <w:ind w:right="-144"/>
        <w:rPr>
          <w:u w:val="single"/>
        </w:rPr>
      </w:pPr>
    </w:p>
    <w:p w14:paraId="04D08B7A" w14:textId="2D09DFF8" w:rsidR="00462040" w:rsidRDefault="007C2178" w:rsidP="00C02B03">
      <w:pPr>
        <w:ind w:right="-144"/>
        <w:rPr>
          <w:u w:val="single"/>
        </w:rPr>
      </w:pPr>
      <w:r>
        <w:rPr>
          <w:u w:val="single"/>
        </w:rPr>
        <w:t>See List</w:t>
      </w:r>
    </w:p>
    <w:p w14:paraId="6EE20881" w14:textId="706D2DC7" w:rsidR="007C2178" w:rsidRPr="007C2178" w:rsidRDefault="007C2178" w:rsidP="00C02B03">
      <w:pPr>
        <w:ind w:right="-144"/>
      </w:pPr>
    </w:p>
    <w:p w14:paraId="2782214F" w14:textId="77777777" w:rsidR="007C2178" w:rsidRPr="007C2178" w:rsidRDefault="007C2178" w:rsidP="00C02B03">
      <w:pPr>
        <w:ind w:right="-144"/>
      </w:pPr>
    </w:p>
    <w:p w14:paraId="1C5D999B" w14:textId="77777777" w:rsidR="0097400C" w:rsidRPr="005F57A6" w:rsidRDefault="0097400C" w:rsidP="00C02B03">
      <w:pPr>
        <w:ind w:right="-144"/>
        <w:jc w:val="center"/>
      </w:pPr>
      <w:r w:rsidRPr="005F57A6">
        <w:t>TABLE OF CONTENTS</w:t>
      </w:r>
    </w:p>
    <w:p w14:paraId="4DDA8748" w14:textId="77777777" w:rsidR="007727F1" w:rsidRPr="005F57A6" w:rsidRDefault="007727F1" w:rsidP="009A140E">
      <w:pPr>
        <w:ind w:right="-72"/>
      </w:pPr>
      <w:r w:rsidRPr="005F57A6">
        <w:t>The above utility lists the following sections of its tariff (if additional pages are needed for a section, all pages should be numbered consecutively):</w:t>
      </w:r>
    </w:p>
    <w:p w14:paraId="3DAA6DF0" w14:textId="77777777" w:rsidR="007727F1" w:rsidRPr="005F57A6" w:rsidRDefault="007727F1" w:rsidP="007727F1">
      <w:pPr>
        <w:tabs>
          <w:tab w:val="right" w:leader="dot" w:pos="8640"/>
        </w:tabs>
        <w:ind w:right="720" w:firstLine="720"/>
      </w:pPr>
      <w:r w:rsidRPr="005F57A6">
        <w:t>SECTION 1.0 -- RATE SCHEDULE</w:t>
      </w:r>
      <w:r w:rsidRPr="005F57A6">
        <w:tab/>
        <w:t>2</w:t>
      </w:r>
    </w:p>
    <w:p w14:paraId="4E485379" w14:textId="16CB935F" w:rsidR="007727F1" w:rsidRPr="005F57A6" w:rsidRDefault="007727F1" w:rsidP="007727F1">
      <w:pPr>
        <w:tabs>
          <w:tab w:val="right" w:leader="dot" w:pos="8640"/>
        </w:tabs>
        <w:ind w:right="720" w:firstLine="720"/>
      </w:pPr>
      <w:r w:rsidRPr="005F57A6">
        <w:t>SECTION 2.0 -- SERVICE RULES AND REGULATIONS</w:t>
      </w:r>
      <w:r w:rsidRPr="005F57A6">
        <w:tab/>
      </w:r>
      <w:r w:rsidR="00F41554">
        <w:t>1</w:t>
      </w:r>
      <w:r w:rsidR="00827625">
        <w:t>6</w:t>
      </w:r>
    </w:p>
    <w:p w14:paraId="58657647" w14:textId="5528B32C" w:rsidR="007727F1" w:rsidRPr="005F57A6" w:rsidRDefault="007727F1" w:rsidP="00D76235">
      <w:pPr>
        <w:tabs>
          <w:tab w:val="right" w:leader="dot" w:pos="8640"/>
        </w:tabs>
        <w:ind w:right="720" w:firstLine="720"/>
      </w:pPr>
      <w:r w:rsidRPr="005F57A6">
        <w:t>SECTION 3.0 -- EXTENSION POLICY</w:t>
      </w:r>
      <w:r w:rsidRPr="005F57A6">
        <w:tab/>
      </w:r>
      <w:r w:rsidR="009F166A">
        <w:t>2</w:t>
      </w:r>
      <w:r w:rsidR="00827625">
        <w:t>2</w:t>
      </w:r>
    </w:p>
    <w:p w14:paraId="2E32AB35" w14:textId="77777777" w:rsidR="00433CFD" w:rsidRDefault="00433CFD" w:rsidP="007727F1">
      <w:pPr>
        <w:ind w:firstLine="720"/>
      </w:pPr>
    </w:p>
    <w:p w14:paraId="477778B4" w14:textId="63076821" w:rsidR="007727F1" w:rsidRPr="005F57A6" w:rsidRDefault="007727F1" w:rsidP="007727F1">
      <w:pPr>
        <w:ind w:firstLine="720"/>
      </w:pPr>
      <w:r w:rsidRPr="005F57A6">
        <w:t>APPENDIX A -- DROUGHT CONTINGENCY PLAN</w:t>
      </w:r>
    </w:p>
    <w:p w14:paraId="4D5E7558" w14:textId="77777777" w:rsidR="007727F1" w:rsidRPr="005F57A6" w:rsidRDefault="007727F1" w:rsidP="007727F1">
      <w:pPr>
        <w:ind w:firstLine="720"/>
      </w:pPr>
      <w:r w:rsidRPr="005F57A6">
        <w:t>APPENDIX B -- SAMPLE SERVICE AGREEMENT</w:t>
      </w:r>
    </w:p>
    <w:p w14:paraId="19482471" w14:textId="77777777" w:rsidR="007727F1" w:rsidRPr="005F57A6" w:rsidRDefault="007727F1" w:rsidP="007727F1"/>
    <w:p w14:paraId="36AF3D3A" w14:textId="77777777" w:rsidR="007C2178" w:rsidRDefault="007C2178" w:rsidP="007C2178"/>
    <w:p w14:paraId="73C629DA" w14:textId="77777777" w:rsidR="007C2178" w:rsidRDefault="007C2178" w:rsidP="007C2178"/>
    <w:p w14:paraId="0BF06ACE" w14:textId="762F8C2C" w:rsidR="007C2178" w:rsidRDefault="007C2178" w:rsidP="009A140E">
      <w:pPr>
        <w:widowControl/>
        <w:autoSpaceDE/>
        <w:autoSpaceDN/>
        <w:adjustRightInd/>
        <w:spacing w:after="200" w:line="276" w:lineRule="auto"/>
        <w:ind w:right="-72"/>
      </w:pPr>
      <w:r>
        <w:br w:type="page"/>
      </w:r>
    </w:p>
    <w:p w14:paraId="26164989" w14:textId="77777777" w:rsidR="006228DE" w:rsidRPr="00E9668C" w:rsidRDefault="006228DE" w:rsidP="006228DE">
      <w:pPr>
        <w:jc w:val="center"/>
        <w:rPr>
          <w:b/>
        </w:rPr>
      </w:pPr>
      <w:r w:rsidRPr="00E9668C">
        <w:rPr>
          <w:b/>
        </w:rPr>
        <w:lastRenderedPageBreak/>
        <w:t>LIST OF SUBDIVISIONS AND SYSTEMS</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90"/>
        <w:gridCol w:w="3173"/>
      </w:tblGrid>
      <w:tr w:rsidR="006228DE" w:rsidRPr="00E9668C" w14:paraId="756E6714" w14:textId="77777777" w:rsidTr="00987C67">
        <w:tc>
          <w:tcPr>
            <w:tcW w:w="3847" w:type="dxa"/>
            <w:tcBorders>
              <w:top w:val="single" w:sz="4" w:space="0" w:color="auto"/>
              <w:left w:val="single" w:sz="4" w:space="0" w:color="auto"/>
              <w:bottom w:val="single" w:sz="4" w:space="0" w:color="auto"/>
              <w:right w:val="single" w:sz="4" w:space="0" w:color="auto"/>
            </w:tcBorders>
            <w:shd w:val="clear" w:color="auto" w:fill="auto"/>
          </w:tcPr>
          <w:p w14:paraId="400FC6FD" w14:textId="77777777" w:rsidR="006228DE" w:rsidRPr="00E9668C" w:rsidRDefault="006228DE" w:rsidP="00180EC7">
            <w:r w:rsidRPr="00E9668C">
              <w:t>SUBDIVISION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851B6EC" w14:textId="4C4148D6" w:rsidR="006228DE" w:rsidRPr="00E9668C" w:rsidRDefault="006228DE" w:rsidP="00987C67">
            <w:pPr>
              <w:jc w:val="center"/>
            </w:pPr>
            <w:r w:rsidRPr="00E9668C">
              <w:t>PWS</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1E33B80" w14:textId="77777777" w:rsidR="006228DE" w:rsidRPr="00E9668C" w:rsidRDefault="006228DE" w:rsidP="00987C67">
            <w:pPr>
              <w:jc w:val="center"/>
            </w:pPr>
            <w:r w:rsidRPr="00E9668C">
              <w:t>COUNTY</w:t>
            </w:r>
          </w:p>
        </w:tc>
      </w:tr>
      <w:tr w:rsidR="006228DE" w:rsidRPr="00E9668C" w14:paraId="7FD7988A" w14:textId="77777777" w:rsidTr="00C71FD8">
        <w:trPr>
          <w:trHeight w:val="413"/>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27755258" w14:textId="5DFA8ABB" w:rsidR="006228DE" w:rsidRPr="00E9668C" w:rsidRDefault="00987C67" w:rsidP="003F1657">
            <w:r w:rsidRPr="00987C67">
              <w:t>Arrowhead Water System</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AE4B8FB" w14:textId="21EB4483" w:rsidR="006228DE" w:rsidRPr="00E9668C" w:rsidRDefault="00987C67" w:rsidP="00180EC7">
            <w:r w:rsidRPr="00987C67">
              <w:t>2470025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3996C2C" w14:textId="429441DF" w:rsidR="006228DE" w:rsidRPr="00E9668C" w:rsidRDefault="00D83B32" w:rsidP="00180EC7">
            <w:r>
              <w:t>Wilson</w:t>
            </w:r>
          </w:p>
        </w:tc>
      </w:tr>
      <w:tr w:rsidR="006228DE" w:rsidRPr="00E9668C" w14:paraId="34570419"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D03EE0E" w14:textId="22DA70FE" w:rsidR="006228DE" w:rsidRPr="009540CE" w:rsidRDefault="009540CE" w:rsidP="00180EC7">
            <w:proofErr w:type="spellStart"/>
            <w:r w:rsidRPr="009540CE">
              <w:t>Coleto</w:t>
            </w:r>
            <w:proofErr w:type="spellEnd"/>
            <w:r w:rsidRPr="009540CE">
              <w:t xml:space="preserve"> Water Company,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AD055BE" w14:textId="39426B1F" w:rsidR="006228DE" w:rsidRPr="009540CE" w:rsidRDefault="009540CE" w:rsidP="00180EC7">
            <w:r w:rsidRPr="009540CE">
              <w:t>2350036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5763EE0" w14:textId="09F77D4E" w:rsidR="006228DE" w:rsidRPr="00E9668C" w:rsidRDefault="00DB216E" w:rsidP="00180EC7">
            <w:r>
              <w:t>Victoria</w:t>
            </w:r>
          </w:p>
        </w:tc>
      </w:tr>
      <w:tr w:rsidR="006228DE" w:rsidRPr="00E9668C" w14:paraId="47105E96" w14:textId="77777777" w:rsidTr="00987C67">
        <w:trPr>
          <w:trHeight w:val="54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944FC11" w14:textId="55D4C0F0" w:rsidR="006228DE" w:rsidRPr="00E9668C" w:rsidRDefault="009540CE" w:rsidP="003F1657">
            <w:pPr>
              <w:ind w:right="-144"/>
            </w:pPr>
            <w:r w:rsidRPr="009540CE">
              <w:rPr>
                <w:noProof/>
              </w:rPr>
              <w:t>Copano Heights Unit 1 &amp; 2, Water System</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686C881" w14:textId="6C096393" w:rsidR="006228DE" w:rsidRPr="00E9668C" w:rsidRDefault="009540CE" w:rsidP="00180EC7">
            <w:r w:rsidRPr="009540CE">
              <w:rPr>
                <w:noProof/>
              </w:rPr>
              <w:t>0040017</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BC6DCC5" w14:textId="02ADF040" w:rsidR="006228DE" w:rsidRPr="00E9668C" w:rsidRDefault="00D83B32" w:rsidP="00180EC7">
            <w:r>
              <w:t>Aransas</w:t>
            </w:r>
          </w:p>
        </w:tc>
      </w:tr>
      <w:tr w:rsidR="00A30684" w:rsidRPr="00E9668C" w14:paraId="4E85863F" w14:textId="77777777" w:rsidTr="00987C67">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2EE9336F" w14:textId="6B7EE859" w:rsidR="00A30684" w:rsidRPr="009540CE" w:rsidRDefault="00A30684" w:rsidP="009540CE">
            <w:r>
              <w:t>Council Creek Village</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66F321" w14:textId="26E90B2F" w:rsidR="00A30684" w:rsidRPr="009540CE" w:rsidRDefault="00A30684" w:rsidP="00180EC7">
            <w:r>
              <w:t>0270014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F8A0F9B" w14:textId="33965320" w:rsidR="00A30684" w:rsidRDefault="00A30684" w:rsidP="00180EC7">
            <w:r>
              <w:t>Burnet</w:t>
            </w:r>
          </w:p>
        </w:tc>
      </w:tr>
      <w:tr w:rsidR="006228DE" w:rsidRPr="00E9668C" w14:paraId="381C6545" w14:textId="77777777" w:rsidTr="00987C67">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A09856B" w14:textId="7AE24743" w:rsidR="006228DE" w:rsidRPr="00E9668C" w:rsidRDefault="009540CE" w:rsidP="003F1657">
            <w:r w:rsidRPr="009540CE">
              <w:t>Hickory Hill Water</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A504D69" w14:textId="7E327936" w:rsidR="006228DE" w:rsidRPr="00E9668C" w:rsidRDefault="009540CE" w:rsidP="00180EC7">
            <w:r w:rsidRPr="009540CE">
              <w:t>2470018</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5B6926E" w14:textId="39EC8B69" w:rsidR="006228DE" w:rsidRPr="00E9668C" w:rsidRDefault="00D83B32" w:rsidP="00180EC7">
            <w:r>
              <w:t>Victoria</w:t>
            </w:r>
          </w:p>
        </w:tc>
      </w:tr>
      <w:tr w:rsidR="00325095" w:rsidRPr="00E9668C" w14:paraId="145B1C06" w14:textId="77777777" w:rsidTr="00C71FD8">
        <w:trPr>
          <w:trHeight w:val="51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67A85142" w14:textId="09C1B6D1" w:rsidR="00325095" w:rsidRPr="009540CE" w:rsidRDefault="00325095" w:rsidP="00325095">
            <w:pPr>
              <w:ind w:right="-144"/>
            </w:pPr>
            <w:r w:rsidRPr="00762708">
              <w:rPr>
                <w:color w:val="000000"/>
              </w:rPr>
              <w:t xml:space="preserve">Hillside Estates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F4231A2" w14:textId="516CDB65" w:rsidR="00325095" w:rsidRPr="009540CE" w:rsidRDefault="00325095" w:rsidP="00325095">
            <w:r w:rsidRPr="00762708">
              <w:rPr>
                <w:color w:val="000000"/>
              </w:rPr>
              <w:t>0080049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976F9D4" w14:textId="252C075B" w:rsidR="00325095" w:rsidRDefault="00325095" w:rsidP="00325095">
            <w:r>
              <w:t>Austin</w:t>
            </w:r>
          </w:p>
        </w:tc>
      </w:tr>
      <w:tr w:rsidR="003337C3" w:rsidRPr="00E9668C" w14:paraId="1E0A003E" w14:textId="77777777" w:rsidTr="00C71FD8">
        <w:trPr>
          <w:trHeight w:val="503"/>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F18053B" w14:textId="7A9C3F72" w:rsidR="003337C3" w:rsidRDefault="003337C3" w:rsidP="009540CE">
            <w:pPr>
              <w:ind w:right="-144"/>
              <w:rPr>
                <w:color w:val="000000"/>
              </w:rPr>
            </w:pPr>
            <w:r>
              <w:rPr>
                <w:color w:val="000000"/>
              </w:rPr>
              <w:t>Hilltop Home Addition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78DA185" w14:textId="2642710A" w:rsidR="003337C3" w:rsidRDefault="003337C3" w:rsidP="00180EC7">
            <w:pPr>
              <w:rPr>
                <w:color w:val="000000"/>
              </w:rPr>
            </w:pPr>
            <w:r>
              <w:rPr>
                <w:color w:val="000000"/>
              </w:rPr>
              <w:t>1840034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7A332C" w14:textId="3820CAA3" w:rsidR="003337C3" w:rsidRDefault="003337C3" w:rsidP="00180EC7">
            <w:r>
              <w:t>Parker</w:t>
            </w:r>
          </w:p>
        </w:tc>
      </w:tr>
      <w:tr w:rsidR="003337C3" w:rsidRPr="00E9668C" w14:paraId="73A782B9"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497B9021" w14:textId="28118C9A" w:rsidR="003337C3" w:rsidRDefault="003337C3" w:rsidP="009540CE">
            <w:pPr>
              <w:ind w:right="-144"/>
              <w:rPr>
                <w:color w:val="000000"/>
              </w:rPr>
            </w:pPr>
            <w:r>
              <w:rPr>
                <w:color w:val="000000"/>
              </w:rPr>
              <w:t>Hilltop Park</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45527E5" w14:textId="0F074E86" w:rsidR="003337C3" w:rsidRDefault="003337C3" w:rsidP="00180EC7">
            <w:pPr>
              <w:rPr>
                <w:color w:val="000000"/>
              </w:rPr>
            </w:pPr>
            <w:r>
              <w:rPr>
                <w:color w:val="000000"/>
              </w:rPr>
              <w:t>1840034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1E830DD" w14:textId="5BCF83A7" w:rsidR="003337C3" w:rsidRDefault="003337C3" w:rsidP="00180EC7">
            <w:r>
              <w:t>Parker</w:t>
            </w:r>
          </w:p>
        </w:tc>
      </w:tr>
      <w:tr w:rsidR="00BE08CF" w:rsidRPr="00E9668C" w14:paraId="2E8B9B7F"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E81CC5E" w14:textId="36CA625B" w:rsidR="00BE08CF" w:rsidRPr="00F9308A" w:rsidRDefault="00BE08CF" w:rsidP="009540CE">
            <w:pPr>
              <w:ind w:right="-144"/>
              <w:rPr>
                <w:color w:val="000000"/>
              </w:rPr>
            </w:pPr>
            <w:r>
              <w:rPr>
                <w:color w:val="000000"/>
              </w:rPr>
              <w:t>Laguna Vista</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489FCEE" w14:textId="70E09248" w:rsidR="00BE08CF" w:rsidRPr="00F9308A" w:rsidRDefault="00BE08CF" w:rsidP="00180EC7">
            <w:pPr>
              <w:rPr>
                <w:color w:val="000000"/>
              </w:rPr>
            </w:pPr>
            <w:r>
              <w:rPr>
                <w:color w:val="000000"/>
              </w:rPr>
              <w:t>1110095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CB8F494" w14:textId="66446169" w:rsidR="00BE08CF" w:rsidRDefault="00BE08CF" w:rsidP="00180EC7">
            <w:r>
              <w:t>Hood</w:t>
            </w:r>
          </w:p>
        </w:tc>
      </w:tr>
      <w:tr w:rsidR="003201BE" w:rsidRPr="00E9668C" w14:paraId="2B88F38F" w14:textId="77777777" w:rsidTr="00C71FD8">
        <w:trPr>
          <w:trHeight w:val="431"/>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330FD95" w14:textId="0D14E282" w:rsidR="003201BE" w:rsidRPr="00F9308A" w:rsidRDefault="003201BE" w:rsidP="009540CE">
            <w:pPr>
              <w:ind w:right="-144"/>
              <w:rPr>
                <w:color w:val="000000"/>
              </w:rPr>
            </w:pPr>
            <w:r>
              <w:rPr>
                <w:color w:val="000000"/>
              </w:rPr>
              <w:t>Laguna Tres</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97D1877" w14:textId="0C1CE99B" w:rsidR="003201BE" w:rsidRPr="00F9308A" w:rsidRDefault="003201BE" w:rsidP="00180EC7">
            <w:pPr>
              <w:rPr>
                <w:color w:val="000000"/>
              </w:rPr>
            </w:pPr>
            <w:r>
              <w:rPr>
                <w:color w:val="000000"/>
              </w:rPr>
              <w:t>1110019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20772E" w14:textId="137EBD8A" w:rsidR="003201BE" w:rsidRDefault="003201BE" w:rsidP="00180EC7">
            <w:r>
              <w:t>Hood</w:t>
            </w:r>
          </w:p>
        </w:tc>
      </w:tr>
      <w:tr w:rsidR="004A1AEB" w:rsidRPr="00E9668C" w14:paraId="24C48DBD" w14:textId="77777777" w:rsidTr="00C71FD8">
        <w:trPr>
          <w:trHeight w:val="494"/>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56EB7E5" w14:textId="355F6FB4" w:rsidR="004A1AEB" w:rsidRPr="009540CE" w:rsidRDefault="004A1AEB" w:rsidP="009540CE">
            <w:pPr>
              <w:ind w:right="-144"/>
            </w:pPr>
            <w:r w:rsidRPr="00F9308A">
              <w:rPr>
                <w:color w:val="000000"/>
              </w:rPr>
              <w:t xml:space="preserve">Meadowview Estates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3918FB3" w14:textId="294D20E9" w:rsidR="004A1AEB" w:rsidRPr="009540CE" w:rsidRDefault="004A1AEB" w:rsidP="00180EC7">
            <w:r w:rsidRPr="00F9308A">
              <w:rPr>
                <w:color w:val="000000"/>
              </w:rPr>
              <w:t>0080051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242B91F" w14:textId="2151691E" w:rsidR="004A1AEB" w:rsidRDefault="004A1AEB" w:rsidP="00180EC7">
            <w:r>
              <w:t>Austin</w:t>
            </w:r>
          </w:p>
        </w:tc>
      </w:tr>
      <w:tr w:rsidR="009C0FFD" w:rsidRPr="00E9668C" w14:paraId="6861FB87" w14:textId="77777777" w:rsidTr="00C71FD8">
        <w:trPr>
          <w:trHeight w:val="48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94507FC" w14:textId="6FC1742D" w:rsidR="009C0FFD" w:rsidRPr="009540CE" w:rsidRDefault="009C0FFD" w:rsidP="009540CE">
            <w:pPr>
              <w:ind w:right="-144"/>
            </w:pPr>
            <w:r w:rsidRPr="00F9308A">
              <w:rPr>
                <w:color w:val="000000"/>
              </w:rPr>
              <w:t>Meadowview Estates II</w:t>
            </w:r>
            <w:r w:rsidRPr="00F9308A">
              <w:t xml:space="preserve">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84FF19D" w14:textId="6B92C613" w:rsidR="009C0FFD" w:rsidRPr="009540CE" w:rsidRDefault="009C0FFD" w:rsidP="00180EC7">
            <w:r w:rsidRPr="00F9308A">
              <w:t>0080059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DF4EE2C" w14:textId="3404E7E0" w:rsidR="009C0FFD" w:rsidRDefault="009C0FFD" w:rsidP="00180EC7">
            <w:r>
              <w:t>Austin</w:t>
            </w:r>
          </w:p>
        </w:tc>
      </w:tr>
      <w:tr w:rsidR="006228DE" w:rsidRPr="00E9668C" w14:paraId="560769FF"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465E3B4" w14:textId="66CEF9D7" w:rsidR="006228DE" w:rsidRPr="00E9668C" w:rsidRDefault="009540CE" w:rsidP="003F1657">
            <w:pPr>
              <w:ind w:right="-144"/>
            </w:pPr>
            <w:r w:rsidRPr="009540CE">
              <w:t>North Victoria Utilities</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DD4FD9" w14:textId="0FA4E327" w:rsidR="006228DE" w:rsidRPr="00E9668C" w:rsidRDefault="009540CE" w:rsidP="00180EC7">
            <w:r w:rsidRPr="009540CE">
              <w:t>2350049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C4D2169" w14:textId="558A37D5" w:rsidR="006228DE" w:rsidRPr="00E9668C" w:rsidRDefault="00DB216E" w:rsidP="00180EC7">
            <w:r>
              <w:t>Victoria</w:t>
            </w:r>
          </w:p>
        </w:tc>
      </w:tr>
      <w:tr w:rsidR="006228DE" w:rsidRPr="00E9668C" w14:paraId="3C804369" w14:textId="77777777" w:rsidTr="00987C67">
        <w:trPr>
          <w:trHeight w:val="54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57A45F5" w14:textId="44255231" w:rsidR="006228DE" w:rsidRPr="003B50EE" w:rsidRDefault="009540CE" w:rsidP="003F1657">
            <w:r w:rsidRPr="009540CE">
              <w:t>Oak Hollow Estates, Oak Hollow Park</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EDABE8A" w14:textId="3658739A" w:rsidR="006228DE" w:rsidRPr="00E9668C" w:rsidRDefault="009540CE" w:rsidP="00180EC7">
            <w:r w:rsidRPr="009540CE">
              <w:rPr>
                <w:color w:val="000000"/>
              </w:rPr>
              <w:t>2470019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8CC9BC2" w14:textId="2F8B27BB" w:rsidR="006228DE" w:rsidRPr="00E9668C" w:rsidRDefault="00D83B32" w:rsidP="00180EC7">
            <w:r>
              <w:t>Wilson</w:t>
            </w:r>
          </w:p>
        </w:tc>
      </w:tr>
      <w:tr w:rsidR="0091113A" w:rsidRPr="00E9668C" w14:paraId="691DAF96"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5DB3A2D" w14:textId="1D12D3E2" w:rsidR="0091113A" w:rsidRPr="00F93CB4" w:rsidRDefault="0091113A" w:rsidP="000D65DF">
            <w:r>
              <w:t xml:space="preserve">Quiet Village II Subdivision, Quiet Village </w:t>
            </w:r>
            <w:r w:rsidR="000D65DF">
              <w:t>II</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653CE73" w14:textId="4C82A088" w:rsidR="0091113A" w:rsidRPr="00F9308A" w:rsidRDefault="0091113A" w:rsidP="000D65DF">
            <w:pPr>
              <w:rPr>
                <w:color w:val="000000"/>
              </w:rPr>
            </w:pPr>
            <w:r>
              <w:rPr>
                <w:color w:val="000000"/>
              </w:rPr>
              <w:t>1080221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240698" w14:textId="71985D87" w:rsidR="0091113A" w:rsidRDefault="0091113A" w:rsidP="000D65DF">
            <w:r>
              <w:t>Hidalgo</w:t>
            </w:r>
          </w:p>
        </w:tc>
      </w:tr>
      <w:tr w:rsidR="00F93CB4" w:rsidRPr="00E9668C" w14:paraId="5D43DBE6"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67ADCE1F" w14:textId="77777777" w:rsidR="00F93CB4" w:rsidRPr="009540CE" w:rsidRDefault="00F93CB4" w:rsidP="000D65DF">
            <w:r w:rsidRPr="00F93CB4">
              <w:t xml:space="preserve">Settlers Crossing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1C95C39" w14:textId="77777777" w:rsidR="00F93CB4" w:rsidRPr="00F93CB4" w:rsidRDefault="00F93CB4" w:rsidP="000D65DF">
            <w:pPr>
              <w:rPr>
                <w:color w:val="000000"/>
              </w:rPr>
            </w:pPr>
            <w:r w:rsidRPr="00F9308A">
              <w:rPr>
                <w:color w:val="000000"/>
              </w:rPr>
              <w:t>0080058</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4E3ABD4" w14:textId="77777777" w:rsidR="00F93CB4" w:rsidRDefault="00F93CB4" w:rsidP="000D65DF">
            <w:r>
              <w:t>Austin</w:t>
            </w:r>
          </w:p>
        </w:tc>
      </w:tr>
      <w:tr w:rsidR="00F93CB4" w:rsidRPr="00E9668C" w14:paraId="58D89CE0" w14:textId="77777777" w:rsidTr="00C71FD8">
        <w:trPr>
          <w:trHeight w:val="404"/>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32C5861" w14:textId="7C76F6B7" w:rsidR="00F93CB4" w:rsidRPr="00F9308A" w:rsidRDefault="00DC18D6" w:rsidP="00180EC7">
            <w:pPr>
              <w:rPr>
                <w:color w:val="000000"/>
              </w:rPr>
            </w:pPr>
            <w:r w:rsidRPr="00F9308A">
              <w:t xml:space="preserve">Settlers Crossing Water System 2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7475E4D" w14:textId="7AE3D6D1" w:rsidR="00F93CB4" w:rsidRPr="00F9308A" w:rsidRDefault="00DC18D6" w:rsidP="00180EC7">
            <w:pPr>
              <w:rPr>
                <w:color w:val="000000"/>
              </w:rPr>
            </w:pPr>
            <w:r w:rsidRPr="00F9308A">
              <w:t>0080060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7F97A61" w14:textId="33D69681" w:rsidR="00F93CB4" w:rsidRDefault="00DC18D6" w:rsidP="00180EC7">
            <w:r>
              <w:t>Austin</w:t>
            </w:r>
          </w:p>
        </w:tc>
      </w:tr>
      <w:tr w:rsidR="00B31556" w:rsidRPr="00E9668C" w14:paraId="4FE68781" w14:textId="77777777" w:rsidTr="00C71FD8">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7E20C04" w14:textId="0B1F42E1" w:rsidR="00B31556" w:rsidRPr="009540CE" w:rsidRDefault="00B31556" w:rsidP="00180EC7">
            <w:r w:rsidRPr="00F9308A">
              <w:rPr>
                <w:color w:val="000000"/>
              </w:rPr>
              <w:t xml:space="preserve">Settlers Estates Sec II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5F3A39C" w14:textId="495565AA" w:rsidR="00B31556" w:rsidRPr="009540CE" w:rsidRDefault="001F7F71" w:rsidP="00180EC7">
            <w:r w:rsidRPr="00F9308A">
              <w:rPr>
                <w:color w:val="000000"/>
              </w:rPr>
              <w:t>0080056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ED86D50" w14:textId="2DF85646" w:rsidR="001F7F71" w:rsidRDefault="001F7F71" w:rsidP="00180EC7">
            <w:r>
              <w:t>Austin</w:t>
            </w:r>
          </w:p>
        </w:tc>
      </w:tr>
      <w:tr w:rsidR="00264812" w:rsidRPr="00E9668C" w14:paraId="5BCEC41E"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2906A7C" w14:textId="688D35CF" w:rsidR="00264812" w:rsidRPr="009540CE" w:rsidRDefault="00264812" w:rsidP="00180EC7">
            <w:r w:rsidRPr="00F9308A">
              <w:rPr>
                <w:color w:val="000000"/>
              </w:rPr>
              <w:t xml:space="preserve">Settlers Meadows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952130E" w14:textId="0C562A4F" w:rsidR="00264812" w:rsidRPr="009540CE" w:rsidRDefault="00264812" w:rsidP="00180EC7">
            <w:r w:rsidRPr="00F9308A">
              <w:rPr>
                <w:color w:val="000000"/>
              </w:rPr>
              <w:t>0080055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CB1CB3D" w14:textId="28335AA9" w:rsidR="00264812" w:rsidRDefault="00264812" w:rsidP="00180EC7">
            <w:r>
              <w:t>Austin</w:t>
            </w:r>
          </w:p>
        </w:tc>
      </w:tr>
      <w:tr w:rsidR="00987C67" w:rsidRPr="00E9668C" w14:paraId="22C5C9DD" w14:textId="77777777" w:rsidTr="00C71FD8">
        <w:trPr>
          <w:trHeight w:val="449"/>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C90F300" w14:textId="4067E355" w:rsidR="00987C67" w:rsidRPr="003B50EE" w:rsidRDefault="009540CE" w:rsidP="00180EC7">
            <w:r w:rsidRPr="009540CE">
              <w:t>Shady Oaks Subdivision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FC6F010" w14:textId="590A4A5D" w:rsidR="00987C67" w:rsidRPr="00E9668C" w:rsidRDefault="009540CE" w:rsidP="00180EC7">
            <w:r w:rsidRPr="009540CE">
              <w:t>2350036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DF45DF7" w14:textId="05FC278A" w:rsidR="00987C67" w:rsidRPr="00E9668C" w:rsidRDefault="00DB216E" w:rsidP="00180EC7">
            <w:r>
              <w:t>Victoria</w:t>
            </w:r>
          </w:p>
        </w:tc>
      </w:tr>
      <w:tr w:rsidR="00987C67" w:rsidRPr="00E9668C" w14:paraId="6D8E8C78" w14:textId="77777777" w:rsidTr="00C71FD8">
        <w:trPr>
          <w:trHeight w:val="431"/>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D7AE919" w14:textId="2D53975B" w:rsidR="00987C67" w:rsidRPr="003B50EE" w:rsidRDefault="009540CE" w:rsidP="003F1657">
            <w:r w:rsidRPr="009540CE">
              <w:t>Shady Oaks Water Company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F4D29D7" w14:textId="1A330DFB" w:rsidR="00987C67" w:rsidRPr="00E9668C" w:rsidRDefault="009540CE" w:rsidP="00180EC7">
            <w:r w:rsidRPr="009540CE">
              <w:t>2470017</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E4AFB12" w14:textId="1C31C2F5" w:rsidR="00987C67" w:rsidRPr="00E9668C" w:rsidRDefault="00D83B32" w:rsidP="00180EC7">
            <w:r>
              <w:t>Wilson</w:t>
            </w:r>
          </w:p>
        </w:tc>
      </w:tr>
      <w:tr w:rsidR="00A30684" w:rsidRPr="00E9668C" w14:paraId="46C1EA27" w14:textId="77777777" w:rsidTr="00C71FD8">
        <w:trPr>
          <w:trHeight w:val="48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AF69A6D" w14:textId="10840B97" w:rsidR="00A30684" w:rsidRDefault="00A30684" w:rsidP="00180EC7">
            <w:r>
              <w:t>South Council Creek 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18EFC34" w14:textId="5FDAD950" w:rsidR="00A30684" w:rsidRDefault="00A30684" w:rsidP="00180EC7">
            <w:r>
              <w:t>0270079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56DF7A2" w14:textId="7F1EB151" w:rsidR="00A30684" w:rsidRDefault="00A30684" w:rsidP="00180EC7">
            <w:r>
              <w:t>Burnet</w:t>
            </w:r>
          </w:p>
        </w:tc>
      </w:tr>
      <w:tr w:rsidR="00A30684" w:rsidRPr="00E9668C" w14:paraId="5234F646" w14:textId="77777777" w:rsidTr="00C71FD8">
        <w:trPr>
          <w:trHeight w:val="476"/>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51DB78A" w14:textId="4AB826AC" w:rsidR="00A30684" w:rsidRDefault="00A30684" w:rsidP="00180EC7">
            <w:r>
              <w:t>South Council Creek 2</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016F08A" w14:textId="6D671FDE" w:rsidR="00A30684" w:rsidRDefault="00A30684" w:rsidP="00180EC7">
            <w:r>
              <w:t>0270080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B16BBF2" w14:textId="482B3827" w:rsidR="00A30684" w:rsidRDefault="00A30684" w:rsidP="00180EC7">
            <w:r>
              <w:t>Burnet</w:t>
            </w:r>
          </w:p>
        </w:tc>
      </w:tr>
      <w:tr w:rsidR="00D75D3D" w:rsidRPr="00E9668C" w14:paraId="0B9B0A02"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449199D" w14:textId="69159948" w:rsidR="00D75D3D" w:rsidRPr="009540CE" w:rsidRDefault="00D75D3D" w:rsidP="00180EC7">
            <w:r>
              <w:t>South Silver Creek I, II, III</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36880AB" w14:textId="24415499" w:rsidR="00D75D3D" w:rsidRPr="009540CE" w:rsidRDefault="00D75D3D" w:rsidP="00180EC7">
            <w:r>
              <w:t>0270041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2B1CD16D" w14:textId="3D7CE4AE" w:rsidR="00D75D3D" w:rsidRDefault="006E5641" w:rsidP="00180EC7">
            <w:r>
              <w:t>Burnet</w:t>
            </w:r>
          </w:p>
        </w:tc>
      </w:tr>
      <w:tr w:rsidR="00987C67" w:rsidRPr="00E9668C" w14:paraId="0FA3A181"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E90AAE5" w14:textId="0F86C12E" w:rsidR="00987C67" w:rsidRPr="003B50EE" w:rsidRDefault="009540CE" w:rsidP="00180EC7">
            <w:r w:rsidRPr="009540CE">
              <w:t>Tall Pines Utility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EF90E60" w14:textId="22E8D493" w:rsidR="00987C67" w:rsidRPr="00E9668C" w:rsidRDefault="009540CE" w:rsidP="00180EC7">
            <w:r w:rsidRPr="009540CE">
              <w:t>1010220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3A94408" w14:textId="3D6B698B" w:rsidR="00987C67" w:rsidRPr="00E9668C" w:rsidRDefault="00042757" w:rsidP="00180EC7">
            <w:r>
              <w:t>Harris</w:t>
            </w:r>
          </w:p>
        </w:tc>
      </w:tr>
      <w:tr w:rsidR="00987C67" w:rsidRPr="00E9668C" w14:paraId="601D9157"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AF2B2D5" w14:textId="0DD8D883" w:rsidR="00987C67" w:rsidRPr="003B50EE" w:rsidRDefault="009540CE" w:rsidP="00180EC7">
            <w:r w:rsidRPr="009540CE">
              <w:rPr>
                <w:noProof/>
              </w:rPr>
              <w:t>Treetops Phase 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BC38DB7" w14:textId="7DDBBE0A" w:rsidR="00987C67" w:rsidRPr="00E9668C" w:rsidRDefault="009540CE" w:rsidP="00180EC7">
            <w:r w:rsidRPr="009540CE">
              <w:rPr>
                <w:noProof/>
              </w:rPr>
              <w:t>1840134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207462" w14:textId="362574FF" w:rsidR="00987C67" w:rsidRPr="00E9668C" w:rsidRDefault="00D83B32" w:rsidP="00180EC7">
            <w:r>
              <w:t>Parker</w:t>
            </w:r>
          </w:p>
        </w:tc>
      </w:tr>
    </w:tbl>
    <w:p w14:paraId="7FAAB71F" w14:textId="14409067" w:rsidR="0002513C" w:rsidRPr="005F57A6" w:rsidRDefault="0002513C" w:rsidP="007C2178">
      <w:r w:rsidRPr="005F57A6">
        <w:br w:type="page"/>
      </w:r>
    </w:p>
    <w:p w14:paraId="534029AE" w14:textId="6B960904" w:rsidR="0014698E" w:rsidRPr="005F57A6" w:rsidRDefault="00F777E7" w:rsidP="009A140E">
      <w:pPr>
        <w:widowControl/>
        <w:tabs>
          <w:tab w:val="right" w:pos="10080"/>
        </w:tabs>
        <w:ind w:right="-72"/>
      </w:pPr>
      <w:r w:rsidRPr="005F57A6">
        <w:rPr>
          <w:u w:val="single"/>
        </w:rPr>
        <w:lastRenderedPageBreak/>
        <w:t>CSWR – Texas Utility Operating Company, LLC</w:t>
      </w:r>
      <w:r w:rsidR="0014698E" w:rsidRPr="005F57A6">
        <w:t xml:space="preserve"> </w:t>
      </w:r>
      <w:r w:rsidR="00B24851" w:rsidRPr="005F57A6">
        <w:tab/>
      </w:r>
      <w:r w:rsidR="0014698E" w:rsidRPr="005F57A6">
        <w:t>Water Tariff Page No. 2</w:t>
      </w:r>
    </w:p>
    <w:p w14:paraId="72D76288" w14:textId="533BB147" w:rsidR="006D2B51" w:rsidRDefault="006D2B51" w:rsidP="006D2B51">
      <w:pPr>
        <w:widowControl/>
        <w:tabs>
          <w:tab w:val="right" w:pos="9900"/>
        </w:tabs>
        <w:rPr>
          <w:b/>
          <w:bCs/>
        </w:rPr>
      </w:pPr>
      <w:proofErr w:type="spellStart"/>
      <w:r w:rsidRPr="005F57A6">
        <w:rPr>
          <w:b/>
          <w:bCs/>
        </w:rPr>
        <w:t>Coleto</w:t>
      </w:r>
      <w:proofErr w:type="spellEnd"/>
      <w:r w:rsidRPr="005F57A6">
        <w:rPr>
          <w:b/>
          <w:bCs/>
        </w:rPr>
        <w:t xml:space="preserve"> Water Company, Shady Oaks Subdivision</w:t>
      </w:r>
    </w:p>
    <w:p w14:paraId="340CC6BD" w14:textId="1BB6D126" w:rsidR="00E922B5" w:rsidRPr="00E922B5" w:rsidRDefault="00E922B5" w:rsidP="006D2B51">
      <w:pPr>
        <w:widowControl/>
        <w:tabs>
          <w:tab w:val="right" w:pos="9900"/>
        </w:tabs>
        <w:rPr>
          <w:b/>
          <w:bCs/>
        </w:rPr>
      </w:pPr>
      <w:r w:rsidRPr="00E922B5">
        <w:rPr>
          <w:b/>
          <w:bCs/>
        </w:rPr>
        <w:t xml:space="preserve">(Formerly James R. </w:t>
      </w:r>
      <w:proofErr w:type="spellStart"/>
      <w:r w:rsidRPr="00E922B5">
        <w:rPr>
          <w:b/>
          <w:bCs/>
        </w:rPr>
        <w:t>Maib</w:t>
      </w:r>
      <w:proofErr w:type="spellEnd"/>
      <w:r w:rsidRPr="00E922B5">
        <w:rPr>
          <w:b/>
          <w:bCs/>
        </w:rPr>
        <w:t xml:space="preserve"> dba H2O Systems Plus, Inc)</w:t>
      </w:r>
    </w:p>
    <w:p w14:paraId="5F8BD725" w14:textId="4BEBEE32" w:rsidR="00B24851" w:rsidRPr="005F57A6" w:rsidRDefault="00B24851" w:rsidP="00B24851">
      <w:pPr>
        <w:widowControl/>
        <w:jc w:val="both"/>
      </w:pPr>
      <w:bookmarkStart w:id="0" w:name="_Hlk66364271"/>
      <w:r w:rsidRPr="005F57A6">
        <w:rPr>
          <w:sz w:val="18"/>
          <w:szCs w:val="18"/>
        </w:rPr>
        <w:t>(Utility Name)</w:t>
      </w:r>
    </w:p>
    <w:bookmarkEnd w:id="0"/>
    <w:p w14:paraId="12C9859A" w14:textId="77777777" w:rsidR="007727F1" w:rsidRPr="005F57A6" w:rsidRDefault="007727F1" w:rsidP="007727F1">
      <w:pPr>
        <w:jc w:val="center"/>
      </w:pPr>
      <w:r w:rsidRPr="005F57A6">
        <w:t>SECTION 1.0 -- RATE SCHEDULE</w:t>
      </w:r>
    </w:p>
    <w:p w14:paraId="581732A5" w14:textId="77777777" w:rsidR="007727F1" w:rsidRPr="005F57A6" w:rsidRDefault="007727F1" w:rsidP="009A140E">
      <w:pPr>
        <w:ind w:right="-72"/>
      </w:pPr>
    </w:p>
    <w:p w14:paraId="0CFECBA5" w14:textId="77777777" w:rsidR="007727F1" w:rsidRPr="005F57A6" w:rsidRDefault="007727F1" w:rsidP="007727F1">
      <w:r w:rsidRPr="005F57A6">
        <w:rPr>
          <w:u w:val="single"/>
        </w:rPr>
        <w:t>Section 1.01 - Rates</w:t>
      </w:r>
    </w:p>
    <w:p w14:paraId="25D73B68" w14:textId="77777777" w:rsidR="007727F1" w:rsidRPr="005F57A6" w:rsidRDefault="007727F1" w:rsidP="007727F1"/>
    <w:p w14:paraId="4D0EBCAD" w14:textId="77777777" w:rsidR="007727F1" w:rsidRPr="005F57A6" w:rsidRDefault="007727F1" w:rsidP="009A140E">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49692605" w14:textId="77777777" w:rsidR="007727F1" w:rsidRPr="005F57A6" w:rsidRDefault="007727F1" w:rsidP="009A140E">
      <w:pPr>
        <w:tabs>
          <w:tab w:val="left" w:pos="2880"/>
          <w:tab w:val="right" w:pos="10080"/>
        </w:tabs>
        <w:ind w:right="-72"/>
      </w:pPr>
      <w:r w:rsidRPr="005F57A6">
        <w:t>5/8" or 3/4"</w:t>
      </w:r>
      <w:r w:rsidRPr="005F57A6">
        <w:tab/>
      </w:r>
      <w:r w:rsidRPr="005F57A6">
        <w:rPr>
          <w:u w:val="single"/>
        </w:rPr>
        <w:t>$</w:t>
      </w:r>
      <w:r w:rsidR="0097400C" w:rsidRPr="005F57A6">
        <w:rPr>
          <w:u w:val="single"/>
        </w:rPr>
        <w:t>28.00</w:t>
      </w:r>
      <w:r w:rsidRPr="005F57A6">
        <w:t xml:space="preserve"> </w:t>
      </w:r>
      <w:r w:rsidRPr="005F57A6">
        <w:rPr>
          <w:sz w:val="20"/>
          <w:szCs w:val="20"/>
        </w:rPr>
        <w:t>(Includes 0 gallons</w:t>
      </w:r>
      <w:r w:rsidRPr="005F57A6">
        <w:rPr>
          <w:sz w:val="18"/>
          <w:szCs w:val="18"/>
        </w:rPr>
        <w:t>)</w:t>
      </w:r>
      <w:r w:rsidRPr="005F57A6">
        <w:tab/>
      </w:r>
      <w:r w:rsidRPr="005F57A6">
        <w:rPr>
          <w:u w:val="single"/>
        </w:rPr>
        <w:t>$</w:t>
      </w:r>
      <w:r w:rsidR="0097400C" w:rsidRPr="005F57A6">
        <w:rPr>
          <w:u w:val="single"/>
        </w:rPr>
        <w:t>3.00</w:t>
      </w:r>
      <w:r w:rsidRPr="005F57A6">
        <w:t xml:space="preserve"> </w:t>
      </w:r>
      <w:r w:rsidRPr="005F57A6">
        <w:rPr>
          <w:sz w:val="20"/>
          <w:szCs w:val="20"/>
        </w:rPr>
        <w:t xml:space="preserve">per 1000 gallons </w:t>
      </w:r>
      <w:r w:rsidR="00076439" w:rsidRPr="005F57A6">
        <w:rPr>
          <w:sz w:val="20"/>
          <w:szCs w:val="20"/>
        </w:rPr>
        <w:t>thereafter</w:t>
      </w:r>
    </w:p>
    <w:p w14:paraId="61E45A3E" w14:textId="77777777" w:rsidR="007727F1" w:rsidRPr="005F57A6" w:rsidRDefault="007727F1" w:rsidP="009A140E">
      <w:pPr>
        <w:ind w:right="-72"/>
      </w:pPr>
    </w:p>
    <w:p w14:paraId="1066E0DB" w14:textId="77777777" w:rsidR="007727F1" w:rsidRPr="005F57A6" w:rsidRDefault="007727F1" w:rsidP="009A140E">
      <w:pPr>
        <w:ind w:right="-72"/>
      </w:pPr>
    </w:p>
    <w:p w14:paraId="55CCED5A" w14:textId="77777777" w:rsidR="00B24851" w:rsidRPr="005F57A6" w:rsidRDefault="00B24851" w:rsidP="009A140E">
      <w:pPr>
        <w:ind w:right="-72"/>
      </w:pPr>
      <w:r w:rsidRPr="005F57A6">
        <w:t>FORM OF PAYMENT:  The utility will accept the following forms of payment:</w:t>
      </w:r>
    </w:p>
    <w:p w14:paraId="31BA6D96" w14:textId="2C1C6237" w:rsidR="00B24851" w:rsidRPr="005F57A6" w:rsidRDefault="00B24851" w:rsidP="009A140E">
      <w:pPr>
        <w:tabs>
          <w:tab w:val="left" w:pos="1440"/>
          <w:tab w:val="left" w:pos="2880"/>
          <w:tab w:val="left" w:pos="504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tab/>
        <w:t xml:space="preserve">Credit Card___ </w:t>
      </w:r>
      <w:r w:rsidRPr="005F57A6">
        <w:tab/>
        <w:t>Other (specify___)</w:t>
      </w:r>
    </w:p>
    <w:p w14:paraId="580AEFCD" w14:textId="77777777" w:rsidR="007727F1" w:rsidRPr="005F57A6" w:rsidRDefault="007727F1" w:rsidP="009A140E">
      <w:pPr>
        <w:ind w:left="720" w:right="-72"/>
        <w:jc w:val="both"/>
      </w:pPr>
      <w:r w:rsidRPr="005F57A6">
        <w:rPr>
          <w:sz w:val="18"/>
          <w:szCs w:val="18"/>
        </w:rPr>
        <w:t>THE UTILITY MAY REQUIRE EXACT CHANGE FOR PAYMENTS AND MAY REFUSE TO ACCEPT PAYMENTS MADE USING MORE THAN $1.00 IN SMALL COINS.  A WRITTEN RECEIPT WILL BE GIVEN FOR CASH PAYMENTS.</w:t>
      </w:r>
    </w:p>
    <w:p w14:paraId="369E8349" w14:textId="77777777" w:rsidR="007727F1" w:rsidRPr="005F57A6" w:rsidRDefault="007727F1" w:rsidP="009A140E">
      <w:pPr>
        <w:tabs>
          <w:tab w:val="center" w:pos="4680"/>
        </w:tabs>
        <w:ind w:right="-72"/>
      </w:pPr>
    </w:p>
    <w:p w14:paraId="7A1F4C00" w14:textId="77777777" w:rsidR="00B24851" w:rsidRPr="005F57A6" w:rsidRDefault="00B24851" w:rsidP="009A140E">
      <w:pPr>
        <w:tabs>
          <w:tab w:val="right" w:leader="dot" w:pos="10080"/>
        </w:tabs>
        <w:ind w:right="-72"/>
      </w:pPr>
      <w:r w:rsidRPr="005F57A6">
        <w:t>REGULATORY ASSESSMENT</w:t>
      </w:r>
      <w:r w:rsidRPr="005F57A6">
        <w:tab/>
      </w:r>
      <w:r w:rsidRPr="005F57A6">
        <w:rPr>
          <w:u w:val="single"/>
        </w:rPr>
        <w:t>1.0%</w:t>
      </w:r>
    </w:p>
    <w:p w14:paraId="1DB39CF4" w14:textId="77777777" w:rsidR="00B24851" w:rsidRPr="005F57A6" w:rsidRDefault="00B24851" w:rsidP="009A140E">
      <w:pPr>
        <w:ind w:left="720" w:right="-72"/>
        <w:jc w:val="both"/>
        <w:rPr>
          <w:sz w:val="18"/>
          <w:szCs w:val="18"/>
        </w:rPr>
      </w:pPr>
      <w:r w:rsidRPr="005F57A6">
        <w:rPr>
          <w:sz w:val="18"/>
          <w:szCs w:val="18"/>
        </w:rPr>
        <w:t>PUC RULES REQUIRE THE UTILITY TO COLLECT A FEE OF ONE PERCENT OF THE RETAIL MONTHLY BILL AND TO REMIT THE FEE TO THE TCEQ.</w:t>
      </w:r>
    </w:p>
    <w:p w14:paraId="0E990759" w14:textId="77777777" w:rsidR="007727F1" w:rsidRPr="005F57A6" w:rsidRDefault="007727F1" w:rsidP="009A140E">
      <w:pPr>
        <w:ind w:right="-72"/>
      </w:pPr>
    </w:p>
    <w:p w14:paraId="1FBB987B" w14:textId="77777777" w:rsidR="007727F1" w:rsidRPr="005F57A6" w:rsidRDefault="007727F1" w:rsidP="009A140E">
      <w:pPr>
        <w:ind w:right="-72"/>
        <w:rPr>
          <w:u w:val="single"/>
        </w:rPr>
      </w:pPr>
      <w:r w:rsidRPr="005F57A6">
        <w:rPr>
          <w:u w:val="single"/>
        </w:rPr>
        <w:t>Section 1.02 - Miscellaneous Fees</w:t>
      </w:r>
    </w:p>
    <w:p w14:paraId="7AD57488" w14:textId="77777777" w:rsidR="007727F1" w:rsidRPr="005F57A6" w:rsidRDefault="007727F1" w:rsidP="009A140E">
      <w:pPr>
        <w:ind w:right="-72"/>
      </w:pPr>
    </w:p>
    <w:p w14:paraId="69E47B0B" w14:textId="77777777" w:rsidR="007727F1" w:rsidRPr="005F57A6" w:rsidRDefault="007727F1" w:rsidP="009A140E">
      <w:pPr>
        <w:tabs>
          <w:tab w:val="right" w:leader="dot" w:pos="10080"/>
        </w:tabs>
        <w:ind w:right="-72"/>
      </w:pPr>
      <w:r w:rsidRPr="005F57A6">
        <w:t>TAP FEE</w:t>
      </w:r>
      <w:r w:rsidRPr="005F57A6">
        <w:tab/>
      </w:r>
      <w:r w:rsidRPr="00433CFD">
        <w:rPr>
          <w:u w:val="single"/>
        </w:rPr>
        <w:t>$</w:t>
      </w:r>
      <w:r w:rsidRPr="005F57A6">
        <w:rPr>
          <w:u w:val="single"/>
        </w:rPr>
        <w:t>350.00</w:t>
      </w:r>
    </w:p>
    <w:p w14:paraId="1DCA645F" w14:textId="77777777" w:rsidR="00FF0747" w:rsidRPr="005F57A6" w:rsidRDefault="007727F1" w:rsidP="009A140E">
      <w:pPr>
        <w:ind w:left="720" w:right="-72"/>
        <w:jc w:val="both"/>
        <w:rPr>
          <w:sz w:val="18"/>
          <w:szCs w:val="18"/>
        </w:rPr>
      </w:pPr>
      <w:r w:rsidRPr="005F57A6">
        <w:rPr>
          <w:sz w:val="18"/>
          <w:szCs w:val="18"/>
        </w:rPr>
        <w:t xml:space="preserve">TAP FEE COVERS THE UTILITY'S COSTS FOR MATERIALS AND LABOR TO INSTALL A STANDARD RESIDENTIAL 5/8" or 3/4" METER.  AN ADDITIONAL FEE TO COVER UNIQUE COSTS IS PERMITTED IF LISTED </w:t>
      </w:r>
    </w:p>
    <w:p w14:paraId="3AE0482E" w14:textId="77777777" w:rsidR="00FF0747" w:rsidRPr="005F57A6" w:rsidRDefault="00FF0747" w:rsidP="009A140E">
      <w:pPr>
        <w:ind w:right="-72"/>
      </w:pPr>
    </w:p>
    <w:p w14:paraId="5FB64CA2" w14:textId="4284F9B3" w:rsidR="00FF0747" w:rsidRPr="005F57A6" w:rsidRDefault="00FF0747" w:rsidP="009A140E">
      <w:pPr>
        <w:tabs>
          <w:tab w:val="right" w:leader="dot" w:pos="10080"/>
        </w:tabs>
        <w:ind w:right="-72"/>
      </w:pPr>
      <w:r w:rsidRPr="005F57A6">
        <w:t>TAP FEE (Unique costs)</w:t>
      </w:r>
      <w:r w:rsidRPr="005F57A6">
        <w:tab/>
        <w:t>………………………………………………………………</w:t>
      </w:r>
      <w:r w:rsidR="00C02B03" w:rsidRPr="005F57A6">
        <w:rPr>
          <w:u w:val="single"/>
        </w:rPr>
        <w:t>Actual</w:t>
      </w:r>
      <w:r w:rsidRPr="005F57A6">
        <w:rPr>
          <w:u w:val="single"/>
        </w:rPr>
        <w:t xml:space="preserve"> Cost</w:t>
      </w:r>
    </w:p>
    <w:p w14:paraId="6FA6BE7C" w14:textId="77777777" w:rsidR="00FF0747" w:rsidRPr="005F57A6" w:rsidRDefault="00FF0747" w:rsidP="009A140E">
      <w:pPr>
        <w:ind w:left="720" w:right="-72"/>
        <w:jc w:val="both"/>
        <w:rPr>
          <w:sz w:val="18"/>
          <w:szCs w:val="18"/>
        </w:rPr>
      </w:pPr>
      <w:r w:rsidRPr="005F57A6">
        <w:rPr>
          <w:sz w:val="18"/>
          <w:szCs w:val="18"/>
        </w:rPr>
        <w:t>FOR EXAMPLE, A ROAD BORE FOR CUSTOMERS OUTSIDE OF SUBDIVISIONS OR RESIDENTIAL AREAS.</w:t>
      </w:r>
    </w:p>
    <w:p w14:paraId="7D5135BA" w14:textId="7879476E" w:rsidR="007727F1" w:rsidRPr="005F57A6" w:rsidRDefault="007727F1" w:rsidP="009A140E">
      <w:pPr>
        <w:tabs>
          <w:tab w:val="right" w:leader="dot" w:pos="10080"/>
        </w:tabs>
        <w:ind w:left="720" w:right="-72"/>
        <w:jc w:val="both"/>
      </w:pPr>
      <w:r w:rsidRPr="005F57A6">
        <w:rPr>
          <w:sz w:val="18"/>
          <w:szCs w:val="18"/>
        </w:rPr>
        <w:t>ON THIS TARIFF.</w:t>
      </w:r>
    </w:p>
    <w:p w14:paraId="2F870D84" w14:textId="77777777" w:rsidR="007727F1" w:rsidRPr="005F57A6" w:rsidRDefault="007727F1" w:rsidP="009A140E">
      <w:pPr>
        <w:tabs>
          <w:tab w:val="right" w:leader="dot" w:pos="10080"/>
        </w:tabs>
        <w:ind w:right="-72"/>
      </w:pPr>
    </w:p>
    <w:p w14:paraId="6B1E5EFC" w14:textId="77777777" w:rsidR="007727F1" w:rsidRPr="005F57A6" w:rsidRDefault="007727F1" w:rsidP="009A140E">
      <w:pPr>
        <w:tabs>
          <w:tab w:val="right" w:leader="dot" w:pos="10080"/>
        </w:tabs>
        <w:ind w:left="720" w:right="-72" w:hanging="702"/>
      </w:pPr>
      <w:r w:rsidRPr="005F57A6">
        <w:t>TAP FEE (Large meter)</w:t>
      </w:r>
      <w:r w:rsidRPr="005F57A6">
        <w:tab/>
      </w:r>
      <w:r w:rsidRPr="005F57A6">
        <w:rPr>
          <w:u w:val="single"/>
        </w:rPr>
        <w:t>Actual Cost</w:t>
      </w:r>
    </w:p>
    <w:p w14:paraId="072EE82E" w14:textId="77777777" w:rsidR="007727F1" w:rsidRPr="005F57A6" w:rsidRDefault="007727F1" w:rsidP="009A140E">
      <w:pPr>
        <w:tabs>
          <w:tab w:val="right" w:leader="dot" w:pos="10080"/>
        </w:tabs>
        <w:ind w:left="720" w:right="-72"/>
        <w:jc w:val="both"/>
        <w:rPr>
          <w:sz w:val="18"/>
          <w:szCs w:val="18"/>
        </w:rPr>
      </w:pPr>
      <w:r w:rsidRPr="005F57A6">
        <w:rPr>
          <w:sz w:val="18"/>
          <w:szCs w:val="18"/>
        </w:rPr>
        <w:t>TAP FEE IS THE UTILITY'S ACTUAL COST FOR MATERIALS AND LABOR FOR METER SIZE INSTALLED.</w:t>
      </w:r>
    </w:p>
    <w:p w14:paraId="2D8DDF4A" w14:textId="77777777" w:rsidR="007727F1" w:rsidRPr="005F57A6" w:rsidRDefault="007727F1" w:rsidP="009A140E">
      <w:pPr>
        <w:tabs>
          <w:tab w:val="right" w:leader="dot" w:pos="10080"/>
        </w:tabs>
        <w:ind w:right="-72"/>
      </w:pPr>
    </w:p>
    <w:p w14:paraId="36BBE4AA" w14:textId="012186A7" w:rsidR="007727F1" w:rsidRPr="005F57A6" w:rsidRDefault="007727F1" w:rsidP="009A140E">
      <w:pPr>
        <w:tabs>
          <w:tab w:val="right" w:leader="dot" w:pos="10080"/>
        </w:tabs>
        <w:ind w:right="-72" w:firstLine="18"/>
      </w:pPr>
      <w:r w:rsidRPr="005F57A6">
        <w:t>METER RELOCATION FEE</w:t>
      </w:r>
      <w:r w:rsidRPr="005F57A6">
        <w:tab/>
      </w:r>
      <w:r w:rsidRPr="005F57A6">
        <w:rPr>
          <w:u w:val="single"/>
        </w:rPr>
        <w:t>Actual Cost to Relocate Meter, Not to Exceed Tap Fee</w:t>
      </w:r>
    </w:p>
    <w:p w14:paraId="61400BDF" w14:textId="77777777" w:rsidR="007727F1" w:rsidRPr="005F57A6" w:rsidRDefault="007727F1" w:rsidP="009A140E">
      <w:pPr>
        <w:tabs>
          <w:tab w:val="right" w:leader="dot" w:pos="10080"/>
        </w:tabs>
        <w:ind w:left="720" w:right="-72"/>
        <w:jc w:val="both"/>
      </w:pPr>
      <w:r w:rsidRPr="005F57A6">
        <w:rPr>
          <w:sz w:val="18"/>
          <w:szCs w:val="18"/>
        </w:rPr>
        <w:t>THIS FEE MAY BE CHARGED IF A CUSTOMER REQUESTS THAT AN EXISTING METER BE RELOCATED</w:t>
      </w:r>
      <w:r w:rsidRPr="005F57A6">
        <w:t>.</w:t>
      </w:r>
    </w:p>
    <w:p w14:paraId="71145A1A" w14:textId="77777777" w:rsidR="007727F1" w:rsidRPr="005F57A6" w:rsidRDefault="007727F1" w:rsidP="009A140E">
      <w:pPr>
        <w:tabs>
          <w:tab w:val="right" w:leader="dot" w:pos="10080"/>
        </w:tabs>
        <w:ind w:right="-72"/>
      </w:pPr>
    </w:p>
    <w:p w14:paraId="60A82009" w14:textId="77777777" w:rsidR="0071556F" w:rsidRPr="005F57A6" w:rsidRDefault="007727F1" w:rsidP="009A140E">
      <w:pPr>
        <w:tabs>
          <w:tab w:val="right" w:leader="dot" w:pos="10080"/>
        </w:tabs>
        <w:ind w:right="-72" w:firstLine="18"/>
      </w:pPr>
      <w:r w:rsidRPr="005F57A6">
        <w:t>METER TEST FEE</w:t>
      </w:r>
      <w:r w:rsidRPr="005F57A6">
        <w:tab/>
      </w:r>
      <w:r w:rsidRPr="00433CFD">
        <w:rPr>
          <w:u w:val="single"/>
        </w:rPr>
        <w:t>$</w:t>
      </w:r>
      <w:r w:rsidRPr="005F57A6">
        <w:rPr>
          <w:u w:val="single"/>
        </w:rPr>
        <w:t>25.00</w:t>
      </w:r>
    </w:p>
    <w:p w14:paraId="662C9EA3" w14:textId="2CE1E637" w:rsidR="007727F1" w:rsidRPr="005F57A6" w:rsidRDefault="007727F1" w:rsidP="009A140E">
      <w:pPr>
        <w:ind w:left="720" w:right="-72" w:firstLine="18"/>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58CECAF3" w14:textId="77777777" w:rsidR="007727F1" w:rsidRPr="005F57A6" w:rsidRDefault="007727F1" w:rsidP="009A140E">
      <w:pPr>
        <w:ind w:right="-72"/>
      </w:pPr>
    </w:p>
    <w:p w14:paraId="104CB029" w14:textId="77777777" w:rsidR="00B24851" w:rsidRPr="005F57A6" w:rsidRDefault="00B24851" w:rsidP="009A140E">
      <w:pPr>
        <w:ind w:right="-72"/>
      </w:pPr>
    </w:p>
    <w:p w14:paraId="690ECD3D" w14:textId="77777777" w:rsidR="00B24851" w:rsidRPr="005F57A6" w:rsidRDefault="00B24851" w:rsidP="009A140E">
      <w:pPr>
        <w:ind w:right="-72"/>
      </w:pPr>
    </w:p>
    <w:p w14:paraId="77E48DC6" w14:textId="77777777" w:rsidR="00B24851" w:rsidRPr="005F57A6" w:rsidRDefault="00B24851" w:rsidP="009A140E">
      <w:pPr>
        <w:ind w:right="-72"/>
      </w:pPr>
    </w:p>
    <w:p w14:paraId="161FE55C" w14:textId="77777777" w:rsidR="00B24851" w:rsidRPr="005F57A6" w:rsidRDefault="00B24851" w:rsidP="009A140E">
      <w:pPr>
        <w:ind w:right="-72"/>
      </w:pPr>
    </w:p>
    <w:p w14:paraId="60AEBAC9" w14:textId="77777777" w:rsidR="00B24851" w:rsidRPr="005F57A6" w:rsidRDefault="00B24851" w:rsidP="009A140E">
      <w:pPr>
        <w:ind w:right="-72"/>
      </w:pPr>
    </w:p>
    <w:p w14:paraId="2A408BFC" w14:textId="77777777" w:rsidR="007727F1" w:rsidRPr="005F57A6" w:rsidRDefault="007727F1" w:rsidP="009A140E">
      <w:pPr>
        <w:ind w:right="-72"/>
      </w:pPr>
    </w:p>
    <w:p w14:paraId="094709A8" w14:textId="77777777" w:rsidR="00B24851" w:rsidRPr="005F57A6" w:rsidRDefault="00B24851" w:rsidP="009A140E">
      <w:pPr>
        <w:ind w:right="-72"/>
      </w:pPr>
    </w:p>
    <w:p w14:paraId="054A33F9" w14:textId="77777777" w:rsidR="00B24851" w:rsidRPr="005F57A6" w:rsidRDefault="00B24851" w:rsidP="009A140E">
      <w:pPr>
        <w:ind w:right="-72"/>
      </w:pPr>
    </w:p>
    <w:p w14:paraId="0AB884F1" w14:textId="77777777" w:rsidR="00B24851" w:rsidRPr="005F57A6" w:rsidRDefault="00B24851" w:rsidP="009A140E">
      <w:pPr>
        <w:ind w:right="-72"/>
      </w:pPr>
    </w:p>
    <w:p w14:paraId="5C9BFE46" w14:textId="77777777" w:rsidR="00B24851" w:rsidRPr="005F57A6" w:rsidRDefault="00B24851" w:rsidP="009A140E">
      <w:pPr>
        <w:ind w:right="-72"/>
      </w:pPr>
    </w:p>
    <w:p w14:paraId="0E6E57B4" w14:textId="77777777" w:rsidR="00F777E7" w:rsidRPr="005F57A6" w:rsidRDefault="00F777E7" w:rsidP="009A140E">
      <w:pPr>
        <w:ind w:right="-72"/>
      </w:pPr>
    </w:p>
    <w:p w14:paraId="098D2F08" w14:textId="17F2541E" w:rsidR="00F777E7" w:rsidRPr="005F57A6" w:rsidRDefault="00322E83" w:rsidP="009A140E">
      <w:pPr>
        <w:ind w:right="-72"/>
        <w:rPr>
          <w:b/>
        </w:rPr>
      </w:pPr>
      <w:bookmarkStart w:id="1" w:name="_Hlk89862415"/>
      <w:r>
        <w:rPr>
          <w:b/>
        </w:rPr>
        <w:t xml:space="preserve">Tariff Control No. </w:t>
      </w:r>
      <w:r w:rsidR="00C127C4">
        <w:rPr>
          <w:b/>
        </w:rPr>
        <w:t>5</w:t>
      </w:r>
      <w:r>
        <w:rPr>
          <w:b/>
        </w:rPr>
        <w:t>2722</w:t>
      </w:r>
    </w:p>
    <w:bookmarkEnd w:id="1"/>
    <w:p w14:paraId="08520261" w14:textId="77777777" w:rsidR="00F777E7" w:rsidRPr="005F57A6" w:rsidRDefault="00F777E7" w:rsidP="009A140E">
      <w:pPr>
        <w:ind w:right="-72"/>
      </w:pPr>
      <w:r w:rsidRPr="005F57A6">
        <w:br w:type="page"/>
      </w:r>
    </w:p>
    <w:p w14:paraId="0262FCE9" w14:textId="290835D0" w:rsidR="0014698E" w:rsidRPr="005F57A6" w:rsidRDefault="00F777E7" w:rsidP="009A140E">
      <w:pPr>
        <w:widowControl/>
        <w:tabs>
          <w:tab w:val="right" w:pos="10080"/>
        </w:tabs>
        <w:ind w:right="-72"/>
        <w:jc w:val="both"/>
      </w:pPr>
      <w:r w:rsidRPr="005F57A6">
        <w:rPr>
          <w:u w:val="single"/>
        </w:rPr>
        <w:lastRenderedPageBreak/>
        <w:t>CSWR – Texas Utility Operating Company, LLC</w:t>
      </w:r>
      <w:r w:rsidR="00B24851" w:rsidRPr="005F57A6">
        <w:tab/>
      </w:r>
      <w:r w:rsidR="0014698E" w:rsidRPr="005F57A6">
        <w:t xml:space="preserve">Water Tariff Page No. </w:t>
      </w:r>
      <w:r w:rsidR="006D2B51" w:rsidRPr="005F57A6">
        <w:t>2a</w:t>
      </w:r>
    </w:p>
    <w:p w14:paraId="4D1DFC5F" w14:textId="11FB19D3" w:rsidR="006D2B51" w:rsidRDefault="006D2B51" w:rsidP="009A140E">
      <w:pPr>
        <w:widowControl/>
        <w:tabs>
          <w:tab w:val="right" w:pos="9900"/>
        </w:tabs>
        <w:ind w:right="-72"/>
        <w:rPr>
          <w:b/>
          <w:bCs/>
        </w:rPr>
      </w:pPr>
      <w:proofErr w:type="spellStart"/>
      <w:r w:rsidRPr="005F57A6">
        <w:rPr>
          <w:b/>
          <w:bCs/>
        </w:rPr>
        <w:t>Coleto</w:t>
      </w:r>
      <w:proofErr w:type="spellEnd"/>
      <w:r w:rsidRPr="005F57A6">
        <w:rPr>
          <w:b/>
          <w:bCs/>
        </w:rPr>
        <w:t xml:space="preserve"> Water Company, Shady Oaks Subdivision</w:t>
      </w:r>
    </w:p>
    <w:p w14:paraId="72C7356B" w14:textId="77777777" w:rsidR="00E922B5" w:rsidRPr="00E922B5" w:rsidRDefault="00E922B5" w:rsidP="00E922B5">
      <w:pPr>
        <w:widowControl/>
        <w:tabs>
          <w:tab w:val="right" w:pos="9900"/>
        </w:tabs>
        <w:rPr>
          <w:b/>
          <w:bCs/>
        </w:rPr>
      </w:pPr>
      <w:r w:rsidRPr="00E922B5">
        <w:rPr>
          <w:b/>
          <w:bCs/>
        </w:rPr>
        <w:t xml:space="preserve">(Formerly James R. </w:t>
      </w:r>
      <w:proofErr w:type="spellStart"/>
      <w:r w:rsidRPr="00E922B5">
        <w:rPr>
          <w:b/>
          <w:bCs/>
        </w:rPr>
        <w:t>Maib</w:t>
      </w:r>
      <w:proofErr w:type="spellEnd"/>
      <w:r w:rsidRPr="00E922B5">
        <w:rPr>
          <w:b/>
          <w:bCs/>
        </w:rPr>
        <w:t xml:space="preserve"> dba H2O Systems Plus, Inc)</w:t>
      </w:r>
    </w:p>
    <w:p w14:paraId="1267B96F" w14:textId="77777777" w:rsidR="006D2B51" w:rsidRPr="005F57A6" w:rsidRDefault="006D2B51" w:rsidP="009A140E">
      <w:pPr>
        <w:widowControl/>
        <w:ind w:right="-72"/>
        <w:jc w:val="both"/>
      </w:pPr>
      <w:r w:rsidRPr="005F57A6">
        <w:rPr>
          <w:sz w:val="18"/>
          <w:szCs w:val="18"/>
        </w:rPr>
        <w:t>(Utility Name)</w:t>
      </w:r>
    </w:p>
    <w:p w14:paraId="05143340" w14:textId="77777777" w:rsidR="0014698E" w:rsidRPr="005F57A6" w:rsidRDefault="0014698E" w:rsidP="009A140E">
      <w:pPr>
        <w:widowControl/>
        <w:ind w:right="-72"/>
        <w:jc w:val="both"/>
      </w:pPr>
    </w:p>
    <w:p w14:paraId="72FECC67" w14:textId="77777777" w:rsidR="0014698E" w:rsidRPr="005F57A6" w:rsidRDefault="0014698E" w:rsidP="009A140E">
      <w:pPr>
        <w:widowControl/>
        <w:ind w:right="-72"/>
        <w:jc w:val="center"/>
      </w:pPr>
      <w:r w:rsidRPr="005F57A6">
        <w:t>SECTION 1.0 - RATE SCHEDULE (CONT</w:t>
      </w:r>
      <w:r w:rsidR="00B24851" w:rsidRPr="005F57A6">
        <w:t>INUED</w:t>
      </w:r>
      <w:r w:rsidRPr="005F57A6">
        <w:t>)</w:t>
      </w:r>
    </w:p>
    <w:p w14:paraId="33F4876D" w14:textId="77777777" w:rsidR="0014698E" w:rsidRPr="005F57A6" w:rsidRDefault="0014698E" w:rsidP="009A140E">
      <w:pPr>
        <w:widowControl/>
        <w:ind w:right="-72"/>
        <w:jc w:val="both"/>
      </w:pPr>
    </w:p>
    <w:p w14:paraId="46FC2BC0" w14:textId="77777777" w:rsidR="00B24851" w:rsidRPr="005F57A6" w:rsidRDefault="00B24851" w:rsidP="009A140E">
      <w:pPr>
        <w:widowControl/>
        <w:ind w:right="-72"/>
        <w:jc w:val="both"/>
      </w:pPr>
      <w:r w:rsidRPr="005F57A6">
        <w:t>RECONNECTION FEE</w:t>
      </w:r>
    </w:p>
    <w:p w14:paraId="532745B5" w14:textId="77777777" w:rsidR="00B24851" w:rsidRPr="005F57A6" w:rsidRDefault="00B24851" w:rsidP="009A140E">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24AA0C3E" w14:textId="77777777" w:rsidR="00B24851" w:rsidRPr="005F57A6" w:rsidRDefault="00B24851" w:rsidP="009A140E">
      <w:pPr>
        <w:tabs>
          <w:tab w:val="left" w:pos="1080"/>
          <w:tab w:val="right" w:leader="dot" w:pos="10080"/>
        </w:tabs>
        <w:ind w:left="720" w:right="-72"/>
      </w:pPr>
      <w:r w:rsidRPr="005F57A6">
        <w:t>a)</w:t>
      </w:r>
      <w:r w:rsidRPr="005F57A6">
        <w:tab/>
        <w:t>Nonpayment of bill (Maximum $25.00)</w:t>
      </w:r>
      <w:r w:rsidRPr="005F57A6">
        <w:tab/>
      </w:r>
      <w:r w:rsidRPr="00433CFD">
        <w:rPr>
          <w:u w:val="single"/>
        </w:rPr>
        <w:t>$</w:t>
      </w:r>
      <w:r w:rsidRPr="005F57A6">
        <w:rPr>
          <w:u w:val="single"/>
        </w:rPr>
        <w:t>25.00</w:t>
      </w:r>
    </w:p>
    <w:p w14:paraId="2AA4780C" w14:textId="20AA9A15" w:rsidR="00B24851" w:rsidRPr="005F57A6" w:rsidRDefault="00B24851" w:rsidP="009A140E">
      <w:pPr>
        <w:tabs>
          <w:tab w:val="left" w:pos="1080"/>
          <w:tab w:val="right" w:leader="dot" w:pos="10080"/>
        </w:tabs>
        <w:ind w:left="720" w:right="-72"/>
      </w:pPr>
      <w:r w:rsidRPr="005F57A6">
        <w:t>b)</w:t>
      </w:r>
      <w:r w:rsidRPr="005F57A6">
        <w:tab/>
        <w:t>Customer's request that service be disconnected</w:t>
      </w:r>
      <w:r w:rsidRPr="005F57A6">
        <w:tab/>
      </w:r>
      <w:r w:rsidRPr="00433CFD">
        <w:rPr>
          <w:u w:val="single"/>
        </w:rPr>
        <w:t>$</w:t>
      </w:r>
      <w:r w:rsidRPr="005F57A6">
        <w:rPr>
          <w:u w:val="single"/>
        </w:rPr>
        <w:t>25</w:t>
      </w:r>
      <w:r w:rsidR="00B55D21" w:rsidRPr="005F57A6">
        <w:rPr>
          <w:u w:val="single"/>
        </w:rPr>
        <w:t>.0</w:t>
      </w:r>
      <w:r w:rsidRPr="005F57A6">
        <w:rPr>
          <w:u w:val="single"/>
        </w:rPr>
        <w:t>0</w:t>
      </w:r>
    </w:p>
    <w:p w14:paraId="029E2FD1" w14:textId="77777777" w:rsidR="0014698E" w:rsidRPr="005F57A6" w:rsidRDefault="0014698E" w:rsidP="009A140E">
      <w:pPr>
        <w:widowControl/>
        <w:ind w:right="-72"/>
        <w:jc w:val="both"/>
      </w:pPr>
    </w:p>
    <w:p w14:paraId="099D1509" w14:textId="77777777" w:rsidR="0014698E" w:rsidRPr="005F57A6" w:rsidRDefault="0014698E" w:rsidP="009A140E">
      <w:pPr>
        <w:widowControl/>
        <w:tabs>
          <w:tab w:val="right" w:leader="dot" w:pos="10080"/>
        </w:tabs>
        <w:ind w:right="-72"/>
        <w:jc w:val="both"/>
      </w:pPr>
      <w:r w:rsidRPr="005F57A6">
        <w:t>TRANSFER FEE</w:t>
      </w:r>
      <w:r w:rsidRPr="005F57A6">
        <w:tab/>
      </w:r>
      <w:r w:rsidRPr="00433CFD">
        <w:rPr>
          <w:u w:val="single"/>
        </w:rPr>
        <w:t>$</w:t>
      </w:r>
      <w:r w:rsidRPr="005F57A6">
        <w:rPr>
          <w:u w:val="single"/>
        </w:rPr>
        <w:t>10.00</w:t>
      </w:r>
    </w:p>
    <w:p w14:paraId="6A3C9EE9" w14:textId="77777777" w:rsidR="0014698E" w:rsidRPr="005F57A6" w:rsidRDefault="0014698E" w:rsidP="009A140E">
      <w:pPr>
        <w:widowControl/>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32A93AA9" w14:textId="77777777" w:rsidR="0014698E" w:rsidRPr="005F57A6" w:rsidRDefault="0014698E" w:rsidP="009A140E">
      <w:pPr>
        <w:widowControl/>
        <w:ind w:right="-72"/>
        <w:jc w:val="both"/>
      </w:pPr>
    </w:p>
    <w:p w14:paraId="213C30C6" w14:textId="78FE304C" w:rsidR="0014698E" w:rsidRPr="005F57A6" w:rsidRDefault="0014698E" w:rsidP="009A140E">
      <w:pPr>
        <w:widowControl/>
        <w:tabs>
          <w:tab w:val="right" w:leader="dot" w:pos="10080"/>
        </w:tabs>
        <w:ind w:right="-72"/>
        <w:jc w:val="both"/>
      </w:pPr>
      <w:r w:rsidRPr="005F57A6">
        <w:t>LATE CHARGE (</w:t>
      </w:r>
      <w:r w:rsidRPr="005F57A6">
        <w:rPr>
          <w:sz w:val="18"/>
          <w:szCs w:val="18"/>
        </w:rPr>
        <w:t>EITHER $5.00 OR 10% OF THE BILL</w:t>
      </w:r>
      <w:r w:rsidRPr="005F57A6">
        <w:t>)</w:t>
      </w:r>
      <w:r w:rsidRPr="005F57A6">
        <w:tab/>
      </w:r>
      <w:r w:rsidR="007727F1" w:rsidRPr="005F57A6">
        <w:rPr>
          <w:u w:val="single"/>
        </w:rPr>
        <w:t>10%</w:t>
      </w:r>
    </w:p>
    <w:p w14:paraId="7433B4B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F7FAA16" w14:textId="77777777" w:rsidR="0014698E" w:rsidRPr="005F57A6" w:rsidRDefault="0014698E" w:rsidP="009A140E">
      <w:pPr>
        <w:widowControl/>
        <w:ind w:right="-72"/>
        <w:jc w:val="both"/>
      </w:pPr>
    </w:p>
    <w:p w14:paraId="7FACE0A2" w14:textId="334BAB7A" w:rsidR="0014698E" w:rsidRPr="005F57A6" w:rsidRDefault="0014698E" w:rsidP="009A140E">
      <w:pPr>
        <w:widowControl/>
        <w:tabs>
          <w:tab w:val="right" w:leader="dot" w:pos="10080"/>
        </w:tabs>
        <w:ind w:right="-72"/>
        <w:jc w:val="both"/>
      </w:pPr>
      <w:r w:rsidRPr="005F57A6">
        <w:t>RETURNED CHECK CHARGE</w:t>
      </w:r>
      <w:r w:rsidRPr="005F57A6">
        <w:tab/>
      </w:r>
      <w:r w:rsidRPr="00433CFD">
        <w:rPr>
          <w:u w:val="single"/>
        </w:rPr>
        <w:t>$</w:t>
      </w:r>
      <w:r w:rsidR="007727F1" w:rsidRPr="005F57A6">
        <w:rPr>
          <w:u w:val="single"/>
        </w:rPr>
        <w:t>3</w:t>
      </w:r>
      <w:r w:rsidRPr="005F57A6">
        <w:rPr>
          <w:u w:val="single"/>
        </w:rPr>
        <w:t>5.00</w:t>
      </w:r>
    </w:p>
    <w:p w14:paraId="2632B478" w14:textId="77777777" w:rsidR="0014698E" w:rsidRPr="005F57A6" w:rsidRDefault="0014698E" w:rsidP="009A140E">
      <w:pPr>
        <w:widowControl/>
        <w:ind w:right="-72" w:firstLine="720"/>
        <w:jc w:val="both"/>
      </w:pPr>
      <w:r w:rsidRPr="005F57A6">
        <w:rPr>
          <w:sz w:val="18"/>
          <w:szCs w:val="18"/>
        </w:rPr>
        <w:t>RETURNED CHECK CHARGES MUST BE BASED ON THE UTILITY</w:t>
      </w:r>
      <w:r w:rsidR="00B24851" w:rsidRPr="005F57A6">
        <w:rPr>
          <w:sz w:val="18"/>
          <w:szCs w:val="18"/>
        </w:rPr>
        <w:t>’</w:t>
      </w:r>
      <w:r w:rsidRPr="005F57A6">
        <w:rPr>
          <w:sz w:val="18"/>
          <w:szCs w:val="18"/>
        </w:rPr>
        <w:t>S DOCUMENTABLE COST.</w:t>
      </w:r>
    </w:p>
    <w:p w14:paraId="02421EC3" w14:textId="77777777" w:rsidR="0014698E" w:rsidRPr="005F57A6" w:rsidRDefault="0014698E" w:rsidP="009A140E">
      <w:pPr>
        <w:widowControl/>
        <w:tabs>
          <w:tab w:val="left" w:pos="0"/>
          <w:tab w:val="left" w:pos="720"/>
          <w:tab w:val="left" w:pos="1440"/>
        </w:tabs>
        <w:ind w:right="-72"/>
        <w:jc w:val="both"/>
      </w:pPr>
    </w:p>
    <w:p w14:paraId="3DA2D709" w14:textId="195A2BB6" w:rsidR="0014698E" w:rsidRPr="005F57A6" w:rsidRDefault="0014698E" w:rsidP="009A140E">
      <w:pPr>
        <w:widowControl/>
        <w:tabs>
          <w:tab w:val="right" w:leader="dot" w:pos="10080"/>
        </w:tabs>
        <w:ind w:right="-72"/>
        <w:jc w:val="both"/>
      </w:pPr>
      <w:r w:rsidRPr="005F57A6">
        <w:t>CUSTOMER DEPOSIT RESIDENTIAL (Maximum $50)</w:t>
      </w:r>
      <w:r w:rsidRPr="005F57A6">
        <w:tab/>
      </w:r>
      <w:r w:rsidRPr="00433CFD">
        <w:rPr>
          <w:u w:val="single"/>
        </w:rPr>
        <w:t>$</w:t>
      </w:r>
      <w:r w:rsidR="007727F1" w:rsidRPr="005F57A6">
        <w:rPr>
          <w:u w:val="single"/>
        </w:rPr>
        <w:t>5</w:t>
      </w:r>
      <w:r w:rsidRPr="005F57A6">
        <w:rPr>
          <w:u w:val="single"/>
        </w:rPr>
        <w:t>0.00</w:t>
      </w:r>
    </w:p>
    <w:p w14:paraId="2B2056F4" w14:textId="77777777" w:rsidR="0014698E" w:rsidRPr="005F57A6" w:rsidRDefault="0014698E" w:rsidP="009A140E">
      <w:pPr>
        <w:widowControl/>
        <w:tabs>
          <w:tab w:val="left" w:pos="0"/>
          <w:tab w:val="left" w:pos="720"/>
          <w:tab w:val="left" w:pos="1440"/>
        </w:tabs>
        <w:ind w:right="-72"/>
        <w:jc w:val="both"/>
      </w:pPr>
    </w:p>
    <w:p w14:paraId="12B4A197" w14:textId="23EEC076" w:rsidR="0014698E" w:rsidRPr="005F57A6" w:rsidRDefault="0014698E" w:rsidP="009A140E">
      <w:pPr>
        <w:widowControl/>
        <w:tabs>
          <w:tab w:val="right" w:leader="dot" w:pos="10080"/>
        </w:tabs>
        <w:ind w:right="-72"/>
        <w:jc w:val="both"/>
      </w:pPr>
      <w:r w:rsidRPr="005F57A6">
        <w:t>COMMERCIAL &amp; NON-RESIDENTIAL DEPOSIT</w:t>
      </w:r>
      <w:r w:rsidRPr="005F57A6">
        <w:rPr>
          <w:sz w:val="18"/>
          <w:szCs w:val="18"/>
        </w:rPr>
        <w:tab/>
      </w:r>
      <w:r w:rsidRPr="005F57A6">
        <w:rPr>
          <w:sz w:val="22"/>
          <w:szCs w:val="22"/>
          <w:u w:val="single"/>
        </w:rPr>
        <w:t>1/6TH OF ESTIMATED ANNUAL BILL</w:t>
      </w:r>
    </w:p>
    <w:p w14:paraId="36A7D441" w14:textId="77777777" w:rsidR="0014698E" w:rsidRPr="005F57A6" w:rsidRDefault="0014698E" w:rsidP="009A140E">
      <w:pPr>
        <w:widowControl/>
        <w:tabs>
          <w:tab w:val="left" w:pos="0"/>
          <w:tab w:val="left" w:pos="720"/>
          <w:tab w:val="left" w:pos="1440"/>
        </w:tabs>
        <w:ind w:right="-72"/>
        <w:jc w:val="both"/>
      </w:pPr>
    </w:p>
    <w:p w14:paraId="5F869681" w14:textId="77777777" w:rsidR="0014698E" w:rsidRPr="005F57A6" w:rsidRDefault="0014698E" w:rsidP="009A140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jc w:val="both"/>
      </w:pPr>
      <w:r w:rsidRPr="005F57A6">
        <w:t>GOVERNMENTAL TESTING, INSPECTION AND COSTS SURCHARGE</w:t>
      </w:r>
    </w:p>
    <w:p w14:paraId="4948CB59" w14:textId="665812E2" w:rsidR="007727F1" w:rsidRPr="005F57A6" w:rsidRDefault="007727F1" w:rsidP="009A140E">
      <w:pPr>
        <w:ind w:left="720" w:right="-72"/>
        <w:jc w:val="both"/>
      </w:pPr>
      <w:bookmarkStart w:id="2" w:name="_Hlk62244365"/>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2"/>
    <w:p w14:paraId="08ADF22C" w14:textId="77777777" w:rsidR="0014698E" w:rsidRPr="005F57A6" w:rsidRDefault="0014698E" w:rsidP="009A140E">
      <w:pPr>
        <w:widowControl/>
        <w:ind w:right="-72"/>
        <w:jc w:val="both"/>
      </w:pPr>
    </w:p>
    <w:p w14:paraId="1430377C" w14:textId="77777777" w:rsidR="0014698E" w:rsidRPr="005F57A6" w:rsidRDefault="0014698E" w:rsidP="009A140E">
      <w:pPr>
        <w:widowControl/>
        <w:ind w:left="720" w:right="-72" w:hanging="720"/>
        <w:jc w:val="both"/>
      </w:pPr>
      <w:r w:rsidRPr="005F57A6">
        <w:t>LINE EXTENSION AND CONSTRUCTION CHARGES:</w:t>
      </w:r>
    </w:p>
    <w:p w14:paraId="18CD5E0D" w14:textId="77777777" w:rsidR="007727F1" w:rsidRPr="005F57A6" w:rsidRDefault="007727F1" w:rsidP="009A140E">
      <w:pPr>
        <w:ind w:left="720" w:right="-72"/>
        <w:jc w:val="both"/>
      </w:pPr>
      <w:r w:rsidRPr="005F57A6">
        <w:rPr>
          <w:sz w:val="18"/>
          <w:szCs w:val="18"/>
        </w:rPr>
        <w:t>REFER TO SECTION 3.0--EXTENSION POLICY FOR TERMS, CONDITIONS, AND CHARGES WHEN NEW CONSTRUCTION IS NECESSARY TO PROVIDE SERVICE.</w:t>
      </w:r>
    </w:p>
    <w:p w14:paraId="199DCF93" w14:textId="77777777" w:rsidR="0014698E" w:rsidRPr="005F57A6" w:rsidRDefault="0014698E" w:rsidP="009A140E">
      <w:pPr>
        <w:widowControl/>
        <w:ind w:right="-72"/>
        <w:jc w:val="both"/>
      </w:pPr>
    </w:p>
    <w:p w14:paraId="5630EC61" w14:textId="77777777" w:rsidR="00AB58C5" w:rsidRPr="005F57A6" w:rsidRDefault="00AB58C5" w:rsidP="009A140E">
      <w:pPr>
        <w:widowControl/>
        <w:ind w:right="-72"/>
        <w:jc w:val="both"/>
      </w:pPr>
    </w:p>
    <w:p w14:paraId="2DE92500" w14:textId="77777777" w:rsidR="00AB58C5" w:rsidRPr="005F57A6" w:rsidRDefault="00AB58C5" w:rsidP="009A140E">
      <w:pPr>
        <w:widowControl/>
        <w:ind w:right="-72"/>
        <w:jc w:val="both"/>
      </w:pPr>
    </w:p>
    <w:p w14:paraId="643D29B8" w14:textId="77777777" w:rsidR="00AB58C5" w:rsidRPr="005F57A6" w:rsidRDefault="00AB58C5" w:rsidP="009A140E">
      <w:pPr>
        <w:widowControl/>
        <w:ind w:right="-72"/>
        <w:jc w:val="both"/>
      </w:pPr>
    </w:p>
    <w:p w14:paraId="197664F1" w14:textId="77777777" w:rsidR="00AB58C5" w:rsidRPr="005F57A6" w:rsidRDefault="00AB58C5" w:rsidP="009A140E">
      <w:pPr>
        <w:widowControl/>
        <w:ind w:right="-72"/>
        <w:jc w:val="both"/>
      </w:pPr>
    </w:p>
    <w:p w14:paraId="6E0B3702" w14:textId="77777777" w:rsidR="00AB58C5" w:rsidRPr="005F57A6" w:rsidRDefault="00AB58C5" w:rsidP="009A140E">
      <w:pPr>
        <w:widowControl/>
        <w:ind w:right="-72"/>
        <w:jc w:val="both"/>
      </w:pPr>
    </w:p>
    <w:p w14:paraId="3F4A302D" w14:textId="77777777" w:rsidR="00AB58C5" w:rsidRPr="005F57A6" w:rsidRDefault="00AB58C5" w:rsidP="009A140E">
      <w:pPr>
        <w:widowControl/>
        <w:ind w:right="-72"/>
        <w:jc w:val="both"/>
      </w:pPr>
    </w:p>
    <w:p w14:paraId="1C271048" w14:textId="77777777" w:rsidR="00AB58C5" w:rsidRPr="005F57A6" w:rsidRDefault="00AB58C5" w:rsidP="009A140E">
      <w:pPr>
        <w:widowControl/>
        <w:ind w:right="-72"/>
        <w:jc w:val="both"/>
      </w:pPr>
    </w:p>
    <w:p w14:paraId="21A85D25" w14:textId="77777777" w:rsidR="00AB58C5" w:rsidRPr="005F57A6" w:rsidRDefault="00AB58C5" w:rsidP="009A140E">
      <w:pPr>
        <w:widowControl/>
        <w:ind w:right="-72"/>
        <w:jc w:val="both"/>
      </w:pPr>
    </w:p>
    <w:p w14:paraId="530A16C1" w14:textId="77777777" w:rsidR="00AB58C5" w:rsidRPr="005F57A6" w:rsidRDefault="00AB58C5" w:rsidP="009A140E">
      <w:pPr>
        <w:widowControl/>
        <w:ind w:right="-72"/>
        <w:jc w:val="both"/>
      </w:pPr>
    </w:p>
    <w:p w14:paraId="4517BA70" w14:textId="77777777" w:rsidR="00AB58C5" w:rsidRPr="005F57A6" w:rsidRDefault="00AB58C5" w:rsidP="009A140E">
      <w:pPr>
        <w:widowControl/>
        <w:ind w:right="-72"/>
        <w:jc w:val="both"/>
      </w:pPr>
    </w:p>
    <w:p w14:paraId="3A5829BD" w14:textId="77777777" w:rsidR="00AB58C5" w:rsidRPr="005F57A6" w:rsidRDefault="00AB58C5" w:rsidP="009A140E">
      <w:pPr>
        <w:widowControl/>
        <w:ind w:right="-72"/>
        <w:jc w:val="both"/>
      </w:pPr>
    </w:p>
    <w:p w14:paraId="0FFAE59E" w14:textId="77777777" w:rsidR="00AB58C5" w:rsidRPr="005F57A6" w:rsidRDefault="00AB58C5" w:rsidP="009A140E">
      <w:pPr>
        <w:widowControl/>
        <w:ind w:right="-72"/>
        <w:jc w:val="both"/>
      </w:pPr>
    </w:p>
    <w:p w14:paraId="27479D0A" w14:textId="77777777" w:rsidR="00AB58C5" w:rsidRPr="005F57A6" w:rsidRDefault="00AB58C5" w:rsidP="009A140E">
      <w:pPr>
        <w:widowControl/>
        <w:ind w:right="-72"/>
        <w:jc w:val="both"/>
      </w:pPr>
    </w:p>
    <w:p w14:paraId="01605CC8" w14:textId="77777777" w:rsidR="00AB58C5" w:rsidRPr="005F57A6" w:rsidRDefault="00AB58C5" w:rsidP="009A140E">
      <w:pPr>
        <w:widowControl/>
        <w:ind w:right="-72"/>
        <w:jc w:val="both"/>
      </w:pPr>
    </w:p>
    <w:p w14:paraId="2B94C331" w14:textId="77777777" w:rsidR="00076439" w:rsidRPr="005F57A6" w:rsidRDefault="00076439" w:rsidP="009A140E">
      <w:pPr>
        <w:widowControl/>
        <w:ind w:right="-72"/>
        <w:jc w:val="both"/>
      </w:pPr>
    </w:p>
    <w:p w14:paraId="0F3C49FD" w14:textId="77777777" w:rsidR="00F777E7" w:rsidRPr="005F57A6" w:rsidRDefault="00F777E7" w:rsidP="009A140E">
      <w:pPr>
        <w:ind w:right="-72"/>
        <w:rPr>
          <w:bCs/>
        </w:rPr>
      </w:pPr>
    </w:p>
    <w:p w14:paraId="742E5CDE" w14:textId="77777777" w:rsidR="00322E83" w:rsidRPr="005F57A6" w:rsidRDefault="00322E83" w:rsidP="00322E83">
      <w:pPr>
        <w:ind w:right="-72"/>
        <w:rPr>
          <w:b/>
        </w:rPr>
      </w:pPr>
      <w:r>
        <w:rPr>
          <w:b/>
        </w:rPr>
        <w:t>Tariff Control No. 52722</w:t>
      </w:r>
    </w:p>
    <w:p w14:paraId="2CD6A0D5" w14:textId="77777777" w:rsidR="006D2B51" w:rsidRPr="005F57A6" w:rsidRDefault="006D2B51" w:rsidP="009A140E">
      <w:pPr>
        <w:ind w:right="-72"/>
      </w:pPr>
      <w:r w:rsidRPr="005F57A6">
        <w:br w:type="page"/>
      </w:r>
    </w:p>
    <w:p w14:paraId="58832E13" w14:textId="3822CA0C" w:rsidR="006D2B51" w:rsidRPr="005F57A6" w:rsidRDefault="006D2B51" w:rsidP="000E60A7">
      <w:pPr>
        <w:widowControl/>
        <w:tabs>
          <w:tab w:val="right" w:pos="10080"/>
        </w:tabs>
        <w:ind w:right="-72"/>
        <w:jc w:val="both"/>
      </w:pPr>
      <w:r w:rsidRPr="005F57A6">
        <w:rPr>
          <w:u w:val="single"/>
        </w:rPr>
        <w:lastRenderedPageBreak/>
        <w:t>CSWR – Texas Utility Operating Company, LLC</w:t>
      </w:r>
      <w:r w:rsidRPr="005F57A6">
        <w:tab/>
        <w:t>Water Tariff Page No. 3</w:t>
      </w:r>
    </w:p>
    <w:p w14:paraId="3B8B8584" w14:textId="29300EAC" w:rsidR="006D2B51" w:rsidRDefault="00BC5EE9" w:rsidP="000E60A7">
      <w:pPr>
        <w:widowControl/>
        <w:tabs>
          <w:tab w:val="right" w:pos="9900"/>
        </w:tabs>
        <w:ind w:right="-72"/>
        <w:rPr>
          <w:b/>
          <w:bCs/>
        </w:rPr>
      </w:pPr>
      <w:r w:rsidRPr="005F57A6">
        <w:rPr>
          <w:b/>
          <w:bCs/>
        </w:rPr>
        <w:t>North Victoria Utilities</w:t>
      </w:r>
    </w:p>
    <w:p w14:paraId="33AFAE15" w14:textId="23C67938" w:rsidR="00A1316D" w:rsidRPr="00A1316D" w:rsidRDefault="00A1316D" w:rsidP="000E60A7">
      <w:pPr>
        <w:widowControl/>
        <w:tabs>
          <w:tab w:val="right" w:pos="9900"/>
        </w:tabs>
        <w:ind w:right="-72"/>
        <w:rPr>
          <w:b/>
          <w:bCs/>
        </w:rPr>
      </w:pPr>
      <w:r>
        <w:rPr>
          <w:b/>
          <w:bCs/>
        </w:rPr>
        <w:t>(</w:t>
      </w:r>
      <w:r w:rsidRPr="00A1316D">
        <w:rPr>
          <w:b/>
          <w:bCs/>
        </w:rPr>
        <w:t>Formerly North Victoria Utilities, Inc.</w:t>
      </w:r>
      <w:r>
        <w:rPr>
          <w:b/>
          <w:bCs/>
        </w:rPr>
        <w:t>)</w:t>
      </w:r>
    </w:p>
    <w:p w14:paraId="30A7A6FE" w14:textId="77777777" w:rsidR="00BA63FD" w:rsidRPr="005F57A6" w:rsidRDefault="00BA63FD" w:rsidP="00BA63FD">
      <w:pPr>
        <w:widowControl/>
        <w:jc w:val="both"/>
      </w:pPr>
      <w:r w:rsidRPr="005F57A6">
        <w:rPr>
          <w:sz w:val="18"/>
          <w:szCs w:val="18"/>
        </w:rPr>
        <w:t>(Utility Name)</w:t>
      </w:r>
    </w:p>
    <w:p w14:paraId="481819E0" w14:textId="77777777" w:rsidR="00E33DFD" w:rsidRPr="005F57A6" w:rsidRDefault="00E33DFD" w:rsidP="000E60A7">
      <w:pPr>
        <w:ind w:right="-72"/>
        <w:jc w:val="center"/>
      </w:pPr>
      <w:r w:rsidRPr="005F57A6">
        <w:t xml:space="preserve">SECTION 1.0 -- RATE SCHEDULE </w:t>
      </w:r>
    </w:p>
    <w:p w14:paraId="5FA57054" w14:textId="77777777" w:rsidR="00E33DFD" w:rsidRPr="005F57A6" w:rsidRDefault="00E33DFD" w:rsidP="000E60A7">
      <w:pPr>
        <w:ind w:right="-72"/>
        <w:rPr>
          <w:u w:val="single"/>
        </w:rPr>
      </w:pPr>
    </w:p>
    <w:p w14:paraId="68D32B11" w14:textId="77777777" w:rsidR="00E33DFD" w:rsidRPr="005F57A6" w:rsidRDefault="00E33DFD" w:rsidP="000E60A7">
      <w:pPr>
        <w:ind w:right="-72"/>
      </w:pPr>
      <w:r w:rsidRPr="005F57A6">
        <w:rPr>
          <w:u w:val="single"/>
        </w:rPr>
        <w:t>Section 1.01 - Rates</w:t>
      </w:r>
      <w:r w:rsidRPr="005F57A6">
        <w:t xml:space="preserve"> </w:t>
      </w:r>
    </w:p>
    <w:p w14:paraId="0828223E" w14:textId="77777777" w:rsidR="00E33DFD" w:rsidRPr="005F57A6" w:rsidRDefault="00E33DFD" w:rsidP="000E60A7">
      <w:pPr>
        <w:ind w:right="-72"/>
      </w:pPr>
    </w:p>
    <w:p w14:paraId="06B649B1" w14:textId="77777777" w:rsidR="00E33DFD" w:rsidRPr="005F57A6" w:rsidRDefault="00E33DFD" w:rsidP="000E60A7">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A35C260" w14:textId="77777777" w:rsidR="00E33DFD" w:rsidRPr="005F57A6" w:rsidRDefault="00E33DFD" w:rsidP="000E60A7">
      <w:pPr>
        <w:tabs>
          <w:tab w:val="left" w:pos="2880"/>
          <w:tab w:val="right" w:pos="10080"/>
        </w:tabs>
        <w:ind w:left="360" w:right="-72"/>
      </w:pPr>
      <w:r w:rsidRPr="005F57A6">
        <w:t>5/8"</w:t>
      </w:r>
      <w:r w:rsidRPr="005F57A6">
        <w:tab/>
      </w:r>
      <w:r w:rsidRPr="00433CFD">
        <w:rPr>
          <w:u w:val="single"/>
        </w:rPr>
        <w:t>$4</w:t>
      </w:r>
      <w:r w:rsidRPr="005F57A6">
        <w:rPr>
          <w:u w:val="single"/>
        </w:rPr>
        <w:t>4.81</w:t>
      </w:r>
      <w:r w:rsidRPr="005F57A6">
        <w:t xml:space="preserve"> </w:t>
      </w:r>
      <w:r w:rsidRPr="005F57A6">
        <w:rPr>
          <w:sz w:val="20"/>
        </w:rPr>
        <w:t>(Includes 1,000 gallons)</w:t>
      </w:r>
      <w:r w:rsidRPr="005F57A6">
        <w:t xml:space="preserve"> </w:t>
      </w:r>
      <w:r w:rsidRPr="005F57A6">
        <w:tab/>
      </w:r>
      <w:r w:rsidRPr="00433CFD">
        <w:rPr>
          <w:u w:val="single"/>
        </w:rPr>
        <w:t>$</w:t>
      </w:r>
      <w:r w:rsidRPr="005F57A6">
        <w:rPr>
          <w:u w:val="single"/>
        </w:rPr>
        <w:t>2.88</w:t>
      </w:r>
      <w:r w:rsidRPr="005F57A6">
        <w:t xml:space="preserve"> </w:t>
      </w:r>
      <w:r w:rsidRPr="005F57A6">
        <w:rPr>
          <w:sz w:val="20"/>
        </w:rPr>
        <w:t>per 1000 gallons</w:t>
      </w:r>
    </w:p>
    <w:p w14:paraId="1B6EA3C2" w14:textId="77777777" w:rsidR="00E33DFD" w:rsidRPr="005F57A6" w:rsidRDefault="00E33DFD" w:rsidP="000E60A7">
      <w:pPr>
        <w:ind w:right="-72"/>
      </w:pPr>
    </w:p>
    <w:p w14:paraId="7E8D1CDE" w14:textId="77777777" w:rsidR="00E33DFD" w:rsidRPr="005F57A6" w:rsidRDefault="00E33DFD" w:rsidP="000E60A7">
      <w:pPr>
        <w:ind w:right="-72"/>
      </w:pPr>
    </w:p>
    <w:p w14:paraId="06997739" w14:textId="77777777" w:rsidR="00E33DFD" w:rsidRPr="0024018F" w:rsidRDefault="00E33DFD" w:rsidP="000E60A7">
      <w:pPr>
        <w:ind w:right="-72"/>
      </w:pPr>
      <w:r w:rsidRPr="006C6980">
        <w:rPr>
          <w:lang w:val="en-CA"/>
        </w:rPr>
        <w:fldChar w:fldCharType="begin"/>
      </w:r>
      <w:r w:rsidRPr="006C6980">
        <w:rPr>
          <w:lang w:val="en-CA"/>
        </w:rPr>
        <w:instrText xml:space="preserve"> SEQ CHAPTER \h \r 1</w:instrText>
      </w:r>
      <w:r w:rsidRPr="006C6980">
        <w:rPr>
          <w:lang w:val="en-CA"/>
        </w:rPr>
        <w:fldChar w:fldCharType="end"/>
      </w:r>
      <w:r w:rsidRPr="005F57A6">
        <w:t>FORM OF PAYMENT:   The utility will accept the following forms of payment:</w:t>
      </w:r>
    </w:p>
    <w:p w14:paraId="487F81E0" w14:textId="250DED36" w:rsidR="00E33DFD" w:rsidRPr="005F57A6" w:rsidRDefault="00E33DFD" w:rsidP="000E60A7">
      <w:pPr>
        <w:tabs>
          <w:tab w:val="left" w:pos="1800"/>
          <w:tab w:val="left" w:pos="3600"/>
          <w:tab w:val="left" w:pos="576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Credit Card</w:t>
      </w:r>
      <w:r w:rsidR="00FF4030" w:rsidRPr="005F57A6">
        <w:t>___</w:t>
      </w:r>
      <w:r w:rsidRPr="005F57A6">
        <w:t>,</w:t>
      </w:r>
      <w:r w:rsidRPr="005F57A6">
        <w:tab/>
        <w:t>Other (specify) ___</w:t>
      </w:r>
    </w:p>
    <w:p w14:paraId="5EA642BE" w14:textId="77777777" w:rsidR="00E33DFD" w:rsidRPr="005F57A6" w:rsidRDefault="00E33DFD" w:rsidP="000E60A7">
      <w:pPr>
        <w:ind w:left="720" w:right="-72"/>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2B5B6118" w14:textId="77777777" w:rsidR="00E33DFD" w:rsidRPr="005F57A6" w:rsidRDefault="00E33DFD" w:rsidP="000E60A7">
      <w:pPr>
        <w:tabs>
          <w:tab w:val="center" w:pos="4680"/>
        </w:tabs>
        <w:ind w:right="-72"/>
      </w:pPr>
    </w:p>
    <w:p w14:paraId="6BA8A909" w14:textId="77777777" w:rsidR="00E33DFD" w:rsidRPr="005F57A6" w:rsidRDefault="00E33DFD" w:rsidP="000E60A7">
      <w:pPr>
        <w:tabs>
          <w:tab w:val="right" w:leader="dot" w:pos="10080"/>
        </w:tabs>
        <w:ind w:right="-72"/>
      </w:pPr>
      <w:r w:rsidRPr="005F57A6">
        <w:t>REGULATORY ASSESSMENT</w:t>
      </w:r>
      <w:r w:rsidRPr="005F57A6">
        <w:tab/>
      </w:r>
      <w:r w:rsidRPr="005F57A6">
        <w:rPr>
          <w:u w:val="words"/>
        </w:rPr>
        <w:t>1.0%</w:t>
      </w:r>
    </w:p>
    <w:p w14:paraId="4069BDDF" w14:textId="77777777" w:rsidR="00E33DFD" w:rsidRPr="005F57A6" w:rsidRDefault="00E33DFD" w:rsidP="000E60A7">
      <w:pPr>
        <w:ind w:left="720" w:right="-72"/>
        <w:jc w:val="both"/>
        <w:rPr>
          <w:sz w:val="18"/>
          <w:szCs w:val="18"/>
        </w:rPr>
      </w:pPr>
      <w:r w:rsidRPr="005F57A6">
        <w:rPr>
          <w:sz w:val="18"/>
          <w:szCs w:val="18"/>
        </w:rPr>
        <w:t>PUC RULES REQUIRE THE UTILITY TO COLLECT A FEE OF ONE PERCENT OF THE RETAIL MONTHLY BILL AND TO REMIT FEE TO THE TCEQ.</w:t>
      </w:r>
    </w:p>
    <w:p w14:paraId="33A5FABD"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0190FFA1" w14:textId="77777777" w:rsidR="00E33DFD" w:rsidRPr="005F57A6" w:rsidRDefault="00E33DFD" w:rsidP="000E60A7">
      <w:pPr>
        <w:ind w:right="-72"/>
        <w:rPr>
          <w:u w:val="single"/>
        </w:rPr>
      </w:pPr>
      <w:r w:rsidRPr="005F57A6">
        <w:rPr>
          <w:u w:val="single"/>
        </w:rPr>
        <w:t>Section 1.02 - Miscellaneous Fees</w:t>
      </w:r>
    </w:p>
    <w:p w14:paraId="32AB643C"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743113BB" w14:textId="77777777" w:rsidR="00E33DFD" w:rsidRPr="005F57A6" w:rsidRDefault="00E33DFD" w:rsidP="000E60A7">
      <w:pPr>
        <w:tabs>
          <w:tab w:val="right" w:leader="dot" w:pos="10080"/>
        </w:tabs>
        <w:ind w:right="-72"/>
      </w:pPr>
      <w:r w:rsidRPr="005F57A6">
        <w:t>TAP FEE</w:t>
      </w:r>
      <w:r w:rsidRPr="005F57A6">
        <w:tab/>
      </w:r>
      <w:r w:rsidRPr="00433CFD">
        <w:rPr>
          <w:u w:val="single"/>
        </w:rPr>
        <w:t>$</w:t>
      </w:r>
      <w:r w:rsidRPr="005F57A6">
        <w:rPr>
          <w:u w:val="single"/>
        </w:rPr>
        <w:t>600.00</w:t>
      </w:r>
    </w:p>
    <w:p w14:paraId="19CEF2A5" w14:textId="77777777" w:rsidR="00E33DFD" w:rsidRPr="005F57A6" w:rsidRDefault="00E33DFD" w:rsidP="000E60A7">
      <w:pPr>
        <w:ind w:left="720" w:right="-72"/>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33F6FFF"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23B84B20" w14:textId="77777777" w:rsidR="00E33DFD" w:rsidRPr="005F57A6" w:rsidRDefault="00E33DFD" w:rsidP="000E60A7">
      <w:pPr>
        <w:tabs>
          <w:tab w:val="right" w:leader="dot" w:pos="10080"/>
        </w:tabs>
        <w:ind w:right="-72"/>
      </w:pPr>
      <w:r w:rsidRPr="005F57A6">
        <w:t>TAP FEE (Unique costs)</w:t>
      </w:r>
      <w:r w:rsidRPr="005F57A6">
        <w:tab/>
      </w:r>
      <w:r w:rsidRPr="005F57A6">
        <w:rPr>
          <w:u w:val="single"/>
        </w:rPr>
        <w:t>Actual Cost</w:t>
      </w:r>
    </w:p>
    <w:p w14:paraId="7026DB05" w14:textId="77777777" w:rsidR="00E33DFD" w:rsidRPr="005F57A6" w:rsidRDefault="00E33DFD" w:rsidP="000E60A7">
      <w:pPr>
        <w:ind w:left="720" w:right="-72"/>
        <w:jc w:val="both"/>
        <w:rPr>
          <w:sz w:val="18"/>
          <w:szCs w:val="18"/>
        </w:rPr>
      </w:pPr>
      <w:r w:rsidRPr="005F57A6">
        <w:rPr>
          <w:sz w:val="18"/>
          <w:szCs w:val="18"/>
        </w:rPr>
        <w:t>FOR EXAMPLE, A ROAD BORE FOR CUSTOMERS OUTSIDE OF SUBDIVISIONS OR RESIDENTIAL AREAS.</w:t>
      </w:r>
    </w:p>
    <w:p w14:paraId="1DAD4B33" w14:textId="77777777" w:rsidR="00E33DFD" w:rsidRPr="005F57A6" w:rsidRDefault="00E33DFD" w:rsidP="000E60A7">
      <w:pPr>
        <w:ind w:right="-72"/>
      </w:pPr>
    </w:p>
    <w:p w14:paraId="1C2AAB16" w14:textId="77777777" w:rsidR="00E33DFD" w:rsidRPr="005F57A6" w:rsidRDefault="00E33DFD" w:rsidP="000E60A7">
      <w:pPr>
        <w:tabs>
          <w:tab w:val="right" w:leader="dot" w:pos="10080"/>
        </w:tabs>
        <w:ind w:left="720" w:right="-72" w:hanging="702"/>
      </w:pPr>
      <w:r w:rsidRPr="005F57A6">
        <w:t>TAP FEE (Large meter)</w:t>
      </w:r>
      <w:r w:rsidRPr="005F57A6">
        <w:tab/>
      </w:r>
      <w:r w:rsidRPr="005F57A6">
        <w:rPr>
          <w:u w:val="single"/>
        </w:rPr>
        <w:t>Actual Cost</w:t>
      </w:r>
    </w:p>
    <w:p w14:paraId="2BF23061" w14:textId="77777777" w:rsidR="00E33DFD" w:rsidRPr="005F57A6" w:rsidRDefault="00E33DFD" w:rsidP="000E60A7">
      <w:pPr>
        <w:ind w:left="720" w:right="-72"/>
        <w:rPr>
          <w:sz w:val="18"/>
          <w:szCs w:val="18"/>
        </w:rPr>
      </w:pPr>
      <w:r w:rsidRPr="005F57A6">
        <w:rPr>
          <w:sz w:val="18"/>
          <w:szCs w:val="18"/>
        </w:rPr>
        <w:t>TAP FEE IS THE UTILITY'S ACTUAL COST FOR MATERIALS AND LABOR FOR METER SIZE INSTALLED.</w:t>
      </w:r>
    </w:p>
    <w:p w14:paraId="0536B45C" w14:textId="77777777" w:rsidR="00E33DFD" w:rsidRPr="005F57A6" w:rsidRDefault="00E33DFD" w:rsidP="000E60A7">
      <w:pPr>
        <w:ind w:right="-72"/>
        <w:rPr>
          <w:sz w:val="22"/>
          <w:szCs w:val="22"/>
        </w:rPr>
      </w:pPr>
    </w:p>
    <w:p w14:paraId="1EB1ECF7" w14:textId="77777777" w:rsidR="00E33DFD" w:rsidRPr="005F57A6" w:rsidRDefault="00E33DFD" w:rsidP="000E60A7">
      <w:pPr>
        <w:tabs>
          <w:tab w:val="right" w:leader="dot" w:pos="10080"/>
        </w:tabs>
        <w:ind w:right="-72" w:firstLine="18"/>
      </w:pPr>
      <w:r w:rsidRPr="005F57A6">
        <w:t xml:space="preserve">METER RELOCATION FEE </w:t>
      </w:r>
      <w:r w:rsidRPr="005F57A6">
        <w:tab/>
      </w:r>
      <w:r w:rsidRPr="005F57A6">
        <w:rPr>
          <w:u w:val="single"/>
        </w:rPr>
        <w:t>Actual Relocation Cost, Not to Exceed Tap Fee</w:t>
      </w:r>
    </w:p>
    <w:p w14:paraId="2ADC7468" w14:textId="77777777" w:rsidR="00E33DFD" w:rsidRPr="005F57A6" w:rsidRDefault="00E33DFD" w:rsidP="000E60A7">
      <w:pPr>
        <w:ind w:left="720" w:right="-72"/>
        <w:jc w:val="both"/>
        <w:rPr>
          <w:sz w:val="18"/>
          <w:szCs w:val="18"/>
        </w:rPr>
      </w:pPr>
      <w:r w:rsidRPr="005F57A6">
        <w:rPr>
          <w:sz w:val="18"/>
          <w:szCs w:val="18"/>
        </w:rPr>
        <w:t>THIS FEE MAY BE CHARGED IF A CUSTOMER REQUESTS THAT AN EXISTING METER BE RELOCATED.</w:t>
      </w:r>
    </w:p>
    <w:p w14:paraId="666A87DB" w14:textId="77777777" w:rsidR="00E33DFD" w:rsidRPr="005F57A6" w:rsidRDefault="00E33DFD" w:rsidP="000E60A7">
      <w:pPr>
        <w:ind w:right="-72" w:firstLine="18"/>
      </w:pPr>
    </w:p>
    <w:p w14:paraId="1FEAC0BD" w14:textId="77777777" w:rsidR="00E33DFD" w:rsidRPr="005F57A6" w:rsidRDefault="00E33DFD" w:rsidP="000E60A7">
      <w:pPr>
        <w:tabs>
          <w:tab w:val="right" w:leader="dot" w:pos="10080"/>
        </w:tabs>
        <w:ind w:right="-72" w:firstLine="18"/>
      </w:pPr>
      <w:r w:rsidRPr="005F57A6">
        <w:t xml:space="preserve">METER TEST FEE </w:t>
      </w:r>
      <w:r w:rsidRPr="005F57A6">
        <w:tab/>
      </w:r>
      <w:r w:rsidRPr="00433CFD">
        <w:rPr>
          <w:u w:val="single"/>
        </w:rPr>
        <w:t>$</w:t>
      </w:r>
      <w:r w:rsidRPr="005F57A6">
        <w:rPr>
          <w:u w:val="single"/>
        </w:rPr>
        <w:t>25.00</w:t>
      </w:r>
    </w:p>
    <w:p w14:paraId="0BF0E6E2" w14:textId="77777777" w:rsidR="00E33DFD" w:rsidRPr="005F57A6" w:rsidRDefault="00E33DFD" w:rsidP="000E60A7">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33D625DF" w14:textId="77777777" w:rsidR="00E33DFD" w:rsidRPr="005F57A6" w:rsidRDefault="00E33DFD" w:rsidP="000E60A7">
      <w:pPr>
        <w:ind w:right="-72" w:firstLine="18"/>
      </w:pPr>
    </w:p>
    <w:p w14:paraId="3977B793" w14:textId="77777777" w:rsidR="00E33DFD" w:rsidRPr="005F57A6" w:rsidRDefault="00E33DFD" w:rsidP="000E60A7">
      <w:pPr>
        <w:ind w:right="-72" w:firstLine="18"/>
      </w:pPr>
    </w:p>
    <w:p w14:paraId="18CD0540" w14:textId="41E67E44" w:rsidR="006D2B51" w:rsidRPr="005F57A6" w:rsidRDefault="006D2B51" w:rsidP="000E60A7">
      <w:pPr>
        <w:ind w:right="-72" w:firstLine="18"/>
      </w:pPr>
    </w:p>
    <w:p w14:paraId="4286DA48" w14:textId="4A70E55B" w:rsidR="00FF4030" w:rsidRPr="005F57A6" w:rsidRDefault="00FF4030" w:rsidP="000E60A7">
      <w:pPr>
        <w:ind w:right="-72" w:firstLine="18"/>
      </w:pPr>
    </w:p>
    <w:p w14:paraId="681BAECB" w14:textId="090DA0AE" w:rsidR="00FF4030" w:rsidRPr="005F57A6" w:rsidRDefault="00FF4030" w:rsidP="000E60A7">
      <w:pPr>
        <w:ind w:right="-72" w:firstLine="18"/>
      </w:pPr>
    </w:p>
    <w:p w14:paraId="6AD9DB25" w14:textId="42B91387" w:rsidR="00FF4030" w:rsidRPr="005F57A6" w:rsidRDefault="00FF4030" w:rsidP="000E60A7">
      <w:pPr>
        <w:ind w:right="-72" w:firstLine="18"/>
      </w:pPr>
    </w:p>
    <w:p w14:paraId="512EE9E6" w14:textId="0FCFFDD1" w:rsidR="00FF4030" w:rsidRPr="005F57A6" w:rsidRDefault="00FF4030" w:rsidP="000E60A7">
      <w:pPr>
        <w:ind w:right="-72" w:firstLine="18"/>
      </w:pPr>
    </w:p>
    <w:p w14:paraId="3948E590" w14:textId="3C9B865A" w:rsidR="00FF4030" w:rsidRPr="005F57A6" w:rsidRDefault="00FF4030" w:rsidP="000E60A7">
      <w:pPr>
        <w:ind w:right="-72" w:firstLine="18"/>
      </w:pPr>
    </w:p>
    <w:p w14:paraId="357DF7A6" w14:textId="3C9263B0" w:rsidR="00FF4030" w:rsidRPr="005F57A6" w:rsidRDefault="00FF4030" w:rsidP="000E60A7">
      <w:pPr>
        <w:ind w:right="-72" w:firstLine="18"/>
      </w:pPr>
    </w:p>
    <w:p w14:paraId="57071C3F" w14:textId="46D37766" w:rsidR="00FF4030" w:rsidRPr="005F57A6" w:rsidRDefault="00FF4030" w:rsidP="000E60A7">
      <w:pPr>
        <w:ind w:right="-72" w:firstLine="18"/>
      </w:pPr>
    </w:p>
    <w:p w14:paraId="39986E14" w14:textId="27C3CFEE" w:rsidR="00FF4030" w:rsidRPr="005F57A6" w:rsidRDefault="00FF4030" w:rsidP="000E60A7">
      <w:pPr>
        <w:ind w:right="-72" w:firstLine="18"/>
      </w:pPr>
    </w:p>
    <w:p w14:paraId="1E0CAF0F" w14:textId="67A4A4DE" w:rsidR="00FF4030" w:rsidRPr="005F57A6" w:rsidRDefault="00FF4030" w:rsidP="000E60A7">
      <w:pPr>
        <w:ind w:right="-72" w:firstLine="18"/>
      </w:pPr>
    </w:p>
    <w:p w14:paraId="357964F9" w14:textId="77777777" w:rsidR="00FF4030" w:rsidRPr="005F57A6" w:rsidRDefault="00FF4030" w:rsidP="000E60A7">
      <w:pPr>
        <w:ind w:right="-72" w:firstLine="18"/>
      </w:pPr>
    </w:p>
    <w:p w14:paraId="31ADA0A1" w14:textId="77777777" w:rsidR="00322E83" w:rsidRPr="005F57A6" w:rsidRDefault="00322E83" w:rsidP="00322E83">
      <w:pPr>
        <w:ind w:right="-72"/>
        <w:rPr>
          <w:b/>
        </w:rPr>
      </w:pPr>
      <w:r>
        <w:rPr>
          <w:b/>
        </w:rPr>
        <w:t>Tariff Control No. 52722</w:t>
      </w:r>
    </w:p>
    <w:p w14:paraId="6E107CB5" w14:textId="7AA8A0EA" w:rsidR="00F777E7" w:rsidRPr="005F57A6" w:rsidRDefault="00F777E7" w:rsidP="000E60A7">
      <w:pPr>
        <w:ind w:right="-72"/>
      </w:pPr>
      <w:r w:rsidRPr="005F57A6">
        <w:br w:type="page"/>
      </w:r>
    </w:p>
    <w:p w14:paraId="52C5F2B8" w14:textId="7677918D" w:rsidR="005112B7" w:rsidRPr="005F57A6" w:rsidRDefault="005112B7" w:rsidP="000E60A7">
      <w:pPr>
        <w:widowControl/>
        <w:tabs>
          <w:tab w:val="right" w:pos="10080"/>
        </w:tabs>
        <w:ind w:right="-72"/>
        <w:jc w:val="both"/>
      </w:pPr>
      <w:r w:rsidRPr="005F57A6">
        <w:rPr>
          <w:u w:val="single"/>
        </w:rPr>
        <w:lastRenderedPageBreak/>
        <w:t>CSWR – Texas Utility Operating Company, LLC</w:t>
      </w:r>
      <w:r w:rsidRPr="005F57A6">
        <w:tab/>
        <w:t>Water Tariff Page No. 3a</w:t>
      </w:r>
    </w:p>
    <w:p w14:paraId="0EFD4F7E" w14:textId="406FA0AE" w:rsidR="005112B7" w:rsidRDefault="005112B7" w:rsidP="000E60A7">
      <w:pPr>
        <w:widowControl/>
        <w:tabs>
          <w:tab w:val="right" w:pos="9900"/>
        </w:tabs>
        <w:ind w:right="-72"/>
        <w:rPr>
          <w:b/>
          <w:bCs/>
        </w:rPr>
      </w:pPr>
      <w:r w:rsidRPr="005F57A6">
        <w:rPr>
          <w:b/>
          <w:bCs/>
        </w:rPr>
        <w:t>North Victoria Utilities</w:t>
      </w:r>
    </w:p>
    <w:p w14:paraId="1D8A9B67" w14:textId="77777777" w:rsidR="00A1316D" w:rsidRPr="00A1316D" w:rsidRDefault="00A1316D" w:rsidP="00A1316D">
      <w:pPr>
        <w:widowControl/>
        <w:tabs>
          <w:tab w:val="right" w:pos="9900"/>
        </w:tabs>
        <w:ind w:right="-72"/>
        <w:rPr>
          <w:b/>
          <w:bCs/>
        </w:rPr>
      </w:pPr>
      <w:r>
        <w:rPr>
          <w:b/>
          <w:bCs/>
        </w:rPr>
        <w:t>(</w:t>
      </w:r>
      <w:r w:rsidRPr="00A1316D">
        <w:rPr>
          <w:b/>
          <w:bCs/>
        </w:rPr>
        <w:t>Formerly North Victoria Utilities, Inc.</w:t>
      </w:r>
      <w:r>
        <w:rPr>
          <w:b/>
          <w:bCs/>
        </w:rPr>
        <w:t>)</w:t>
      </w:r>
    </w:p>
    <w:p w14:paraId="2BD0C258" w14:textId="77777777" w:rsidR="00BA63FD" w:rsidRPr="005F57A6" w:rsidRDefault="00BA63FD" w:rsidP="00BA63FD">
      <w:pPr>
        <w:widowControl/>
        <w:jc w:val="both"/>
      </w:pPr>
      <w:r w:rsidRPr="005F57A6">
        <w:rPr>
          <w:sz w:val="18"/>
          <w:szCs w:val="18"/>
        </w:rPr>
        <w:t>(Utility Name)</w:t>
      </w:r>
    </w:p>
    <w:p w14:paraId="5D47F00B" w14:textId="77777777" w:rsidR="00BA63FD" w:rsidRPr="005F57A6" w:rsidRDefault="00BA63FD" w:rsidP="000E60A7">
      <w:pPr>
        <w:ind w:right="-72" w:firstLine="18"/>
        <w:jc w:val="both"/>
      </w:pPr>
    </w:p>
    <w:p w14:paraId="13A9F521" w14:textId="77777777" w:rsidR="0023695D" w:rsidRPr="005F57A6" w:rsidRDefault="0023695D" w:rsidP="000E60A7">
      <w:pPr>
        <w:ind w:right="-72" w:firstLine="18"/>
        <w:jc w:val="center"/>
      </w:pPr>
      <w:r w:rsidRPr="005F57A6">
        <w:t>SECTION 1.0 – RATE SCHEDULE (Continued)</w:t>
      </w:r>
    </w:p>
    <w:p w14:paraId="7A2DC0E9" w14:textId="77777777" w:rsidR="0023695D" w:rsidRPr="005F57A6" w:rsidRDefault="0023695D" w:rsidP="000E60A7">
      <w:pPr>
        <w:ind w:right="-72" w:firstLine="18"/>
        <w:jc w:val="both"/>
      </w:pPr>
    </w:p>
    <w:p w14:paraId="484EA740" w14:textId="77777777" w:rsidR="0023695D" w:rsidRPr="005F57A6" w:rsidRDefault="0023695D" w:rsidP="000E60A7">
      <w:pPr>
        <w:ind w:right="-72" w:firstLine="18"/>
        <w:jc w:val="both"/>
      </w:pPr>
      <w:r w:rsidRPr="005F57A6">
        <w:t>RECONNECTION FEE</w:t>
      </w:r>
    </w:p>
    <w:p w14:paraId="0C731ECA" w14:textId="77777777" w:rsidR="0023695D" w:rsidRPr="005F57A6" w:rsidRDefault="0023695D" w:rsidP="000E60A7">
      <w:pPr>
        <w:ind w:left="720" w:right="-72" w:firstLine="18"/>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3770EB5F" w14:textId="60327811" w:rsidR="0023695D" w:rsidRPr="005F57A6" w:rsidRDefault="0023695D" w:rsidP="000E60A7">
      <w:pPr>
        <w:tabs>
          <w:tab w:val="left" w:pos="1080"/>
          <w:tab w:val="right" w:leader="dot" w:pos="10080"/>
        </w:tabs>
        <w:ind w:left="720" w:right="-72"/>
      </w:pPr>
      <w:r w:rsidRPr="005F57A6">
        <w:t>a)</w:t>
      </w:r>
      <w:r w:rsidR="000D741B" w:rsidRPr="005F57A6">
        <w:tab/>
      </w:r>
      <w:r w:rsidRPr="005F57A6">
        <w:t>Nonpayment of bill (Maximum $25.00)</w:t>
      </w:r>
      <w:r w:rsidRPr="005F57A6">
        <w:tab/>
      </w:r>
      <w:r w:rsidRPr="005F57A6">
        <w:rPr>
          <w:u w:val="single"/>
        </w:rPr>
        <w:t>$25.00</w:t>
      </w:r>
    </w:p>
    <w:p w14:paraId="02027A00" w14:textId="62DAD75F" w:rsidR="0023695D" w:rsidRPr="005F57A6" w:rsidRDefault="0023695D" w:rsidP="000E60A7">
      <w:pPr>
        <w:tabs>
          <w:tab w:val="left" w:pos="1080"/>
          <w:tab w:val="right" w:leader="dot" w:pos="10080"/>
        </w:tabs>
        <w:ind w:left="720" w:right="-72"/>
      </w:pPr>
      <w:r w:rsidRPr="005F57A6">
        <w:t>b)</w:t>
      </w:r>
      <w:r w:rsidR="000D741B" w:rsidRPr="005F57A6">
        <w:tab/>
      </w:r>
      <w:r w:rsidRPr="005F57A6">
        <w:t>Customer’s request that service be disconnected</w:t>
      </w:r>
      <w:r w:rsidRPr="005F57A6">
        <w:tab/>
      </w:r>
      <w:r w:rsidRPr="00433CFD">
        <w:rPr>
          <w:u w:val="single"/>
        </w:rPr>
        <w:t>$</w:t>
      </w:r>
      <w:r w:rsidRPr="005F57A6">
        <w:rPr>
          <w:u w:val="single"/>
        </w:rPr>
        <w:t>45.00</w:t>
      </w:r>
    </w:p>
    <w:p w14:paraId="340F075A" w14:textId="77777777" w:rsidR="0023695D" w:rsidRPr="005F57A6" w:rsidRDefault="0023695D" w:rsidP="000E60A7">
      <w:pPr>
        <w:ind w:right="-72" w:firstLine="18"/>
        <w:jc w:val="both"/>
      </w:pPr>
    </w:p>
    <w:p w14:paraId="3F99C7C3" w14:textId="77777777" w:rsidR="0023695D" w:rsidRPr="005F57A6" w:rsidRDefault="0023695D" w:rsidP="000E60A7">
      <w:pPr>
        <w:tabs>
          <w:tab w:val="right" w:leader="dot" w:pos="10080"/>
        </w:tabs>
        <w:ind w:right="-72"/>
      </w:pPr>
      <w:r w:rsidRPr="005F57A6">
        <w:t>TRANSFER FEE</w:t>
      </w:r>
      <w:r w:rsidRPr="005F57A6">
        <w:tab/>
      </w:r>
      <w:r w:rsidRPr="00433CFD">
        <w:rPr>
          <w:u w:val="single"/>
        </w:rPr>
        <w:t>$</w:t>
      </w:r>
      <w:r w:rsidRPr="005F57A6">
        <w:rPr>
          <w:u w:val="single"/>
        </w:rPr>
        <w:t>25.00</w:t>
      </w:r>
    </w:p>
    <w:p w14:paraId="099159F0" w14:textId="77777777" w:rsidR="0023695D" w:rsidRPr="005F57A6" w:rsidRDefault="0023695D"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833F45A" w14:textId="77777777" w:rsidR="0023695D" w:rsidRPr="005F57A6" w:rsidRDefault="0023695D" w:rsidP="000E60A7">
      <w:pPr>
        <w:ind w:right="-72" w:firstLine="18"/>
        <w:jc w:val="both"/>
      </w:pPr>
    </w:p>
    <w:p w14:paraId="6C31E1F5" w14:textId="77777777" w:rsidR="0023695D" w:rsidRPr="005F57A6" w:rsidRDefault="0023695D" w:rsidP="000E60A7">
      <w:pPr>
        <w:tabs>
          <w:tab w:val="right" w:leader="dot" w:pos="10080"/>
        </w:tabs>
        <w:ind w:right="-72"/>
      </w:pPr>
      <w:r w:rsidRPr="005F57A6">
        <w:t xml:space="preserve">LATE CHARGE (EITHER $5.00 OR 10% OF THE BILL) </w:t>
      </w:r>
      <w:r w:rsidRPr="005F57A6">
        <w:tab/>
      </w:r>
      <w:r w:rsidRPr="00433CFD">
        <w:rPr>
          <w:u w:val="single"/>
        </w:rPr>
        <w:t>$</w:t>
      </w:r>
      <w:r w:rsidRPr="005F57A6">
        <w:rPr>
          <w:u w:val="single"/>
        </w:rPr>
        <w:t>5.00</w:t>
      </w:r>
    </w:p>
    <w:p w14:paraId="43B2D8D5"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7E08BB73" w14:textId="77777777" w:rsidR="0023695D" w:rsidRPr="005F57A6" w:rsidRDefault="0023695D" w:rsidP="000E60A7">
      <w:pPr>
        <w:ind w:right="-72" w:firstLine="18"/>
        <w:jc w:val="both"/>
      </w:pPr>
    </w:p>
    <w:p w14:paraId="300C2583" w14:textId="77777777" w:rsidR="0023695D" w:rsidRPr="005F57A6" w:rsidRDefault="0023695D" w:rsidP="000E60A7">
      <w:pPr>
        <w:tabs>
          <w:tab w:val="right" w:leader="dot" w:pos="10080"/>
        </w:tabs>
        <w:ind w:right="-72"/>
      </w:pPr>
      <w:r w:rsidRPr="005F57A6">
        <w:t xml:space="preserve">RETURNED CHECK CHARGE </w:t>
      </w:r>
      <w:r w:rsidRPr="005F57A6">
        <w:tab/>
      </w:r>
      <w:r w:rsidRPr="00433CFD">
        <w:rPr>
          <w:u w:val="single"/>
        </w:rPr>
        <w:t>$</w:t>
      </w:r>
      <w:r w:rsidRPr="005F57A6">
        <w:rPr>
          <w:u w:val="single"/>
        </w:rPr>
        <w:t>28.00</w:t>
      </w:r>
    </w:p>
    <w:p w14:paraId="5D07DA72" w14:textId="77777777" w:rsidR="0023695D" w:rsidRPr="005F57A6" w:rsidRDefault="0023695D" w:rsidP="000E60A7">
      <w:pPr>
        <w:ind w:left="720" w:right="-72" w:firstLine="18"/>
        <w:jc w:val="both"/>
        <w:rPr>
          <w:sz w:val="18"/>
          <w:szCs w:val="18"/>
        </w:rPr>
      </w:pPr>
      <w:r w:rsidRPr="005F57A6">
        <w:rPr>
          <w:sz w:val="18"/>
          <w:szCs w:val="18"/>
        </w:rPr>
        <w:t>RETURNED CHECK CHARGES MUST BE BASED ON THE UTILITY’S DOCUMENTABLE COST.</w:t>
      </w:r>
    </w:p>
    <w:p w14:paraId="115428AD" w14:textId="77777777" w:rsidR="0023695D" w:rsidRPr="005F57A6" w:rsidRDefault="0023695D" w:rsidP="000E60A7">
      <w:pPr>
        <w:ind w:right="-72" w:firstLine="18"/>
        <w:jc w:val="both"/>
      </w:pPr>
    </w:p>
    <w:p w14:paraId="64A91F7B" w14:textId="77777777" w:rsidR="0023695D" w:rsidRPr="005F57A6" w:rsidRDefault="0023695D" w:rsidP="000E60A7">
      <w:pPr>
        <w:tabs>
          <w:tab w:val="right" w:leader="dot" w:pos="10080"/>
        </w:tabs>
        <w:ind w:right="-72"/>
      </w:pPr>
      <w:r w:rsidRPr="005F57A6">
        <w:t>CUSTOMER DEPOSIT RESIDENTIAL (Maximum $50)</w:t>
      </w:r>
      <w:r w:rsidRPr="005F57A6">
        <w:tab/>
      </w:r>
      <w:r w:rsidRPr="00433CFD">
        <w:rPr>
          <w:u w:val="single"/>
        </w:rPr>
        <w:t>$</w:t>
      </w:r>
      <w:r w:rsidRPr="005F57A6">
        <w:rPr>
          <w:u w:val="single"/>
        </w:rPr>
        <w:t>50.00</w:t>
      </w:r>
    </w:p>
    <w:p w14:paraId="47299916" w14:textId="77777777" w:rsidR="0023695D" w:rsidRPr="005F57A6" w:rsidRDefault="0023695D" w:rsidP="000E60A7">
      <w:pPr>
        <w:ind w:right="-72" w:firstLine="18"/>
        <w:jc w:val="both"/>
      </w:pPr>
    </w:p>
    <w:p w14:paraId="21E2ADF2" w14:textId="77777777" w:rsidR="0023695D" w:rsidRPr="005F57A6" w:rsidRDefault="0023695D" w:rsidP="000E60A7">
      <w:pPr>
        <w:tabs>
          <w:tab w:val="right" w:leader="dot" w:pos="10080"/>
        </w:tabs>
        <w:ind w:right="-72"/>
      </w:pPr>
      <w:r w:rsidRPr="005F57A6">
        <w:t>COMMERCIAL &amp; NON-RESIDENTIAL DEPOSIT</w:t>
      </w:r>
      <w:r w:rsidRPr="005F57A6">
        <w:tab/>
      </w:r>
      <w:r w:rsidRPr="00E94403">
        <w:rPr>
          <w:sz w:val="20"/>
          <w:szCs w:val="20"/>
          <w:u w:val="single"/>
        </w:rPr>
        <w:t>1/6TH OF ESTIMATED ANNUAL BILL</w:t>
      </w:r>
    </w:p>
    <w:p w14:paraId="1037E54C" w14:textId="77777777" w:rsidR="0023695D" w:rsidRPr="005F57A6" w:rsidRDefault="0023695D" w:rsidP="000E60A7">
      <w:pPr>
        <w:ind w:right="-72" w:firstLine="18"/>
        <w:jc w:val="both"/>
      </w:pPr>
    </w:p>
    <w:p w14:paraId="4B6459EB" w14:textId="77777777" w:rsidR="0023695D" w:rsidRPr="005F57A6" w:rsidRDefault="0023695D" w:rsidP="000E60A7">
      <w:pPr>
        <w:tabs>
          <w:tab w:val="right" w:leader="dot" w:pos="9360"/>
        </w:tabs>
        <w:ind w:right="-72"/>
      </w:pPr>
      <w:r w:rsidRPr="005F57A6">
        <w:t>GOVERNMENTAL TESTING, INSPECTION AND COSTS SURCHARGE:</w:t>
      </w:r>
    </w:p>
    <w:p w14:paraId="540C56EC" w14:textId="48E5EEFA" w:rsidR="0023695D" w:rsidRPr="005F57A6" w:rsidRDefault="0023695D"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4CA9D620" w14:textId="77777777" w:rsidR="0023695D" w:rsidRPr="005F57A6" w:rsidRDefault="0023695D" w:rsidP="000E60A7">
      <w:pPr>
        <w:ind w:right="-72" w:firstLine="18"/>
        <w:jc w:val="both"/>
      </w:pPr>
    </w:p>
    <w:p w14:paraId="2A88644A" w14:textId="77777777" w:rsidR="0023695D" w:rsidRPr="005F57A6" w:rsidRDefault="0023695D" w:rsidP="000E60A7">
      <w:pPr>
        <w:ind w:left="720" w:right="-72" w:hanging="720"/>
        <w:rPr>
          <w:sz w:val="22"/>
          <w:szCs w:val="22"/>
        </w:rPr>
      </w:pPr>
      <w:r w:rsidRPr="005F57A6">
        <w:rPr>
          <w:sz w:val="22"/>
          <w:szCs w:val="22"/>
        </w:rPr>
        <w:t>LINE EXTENSION AND CONSTRUCTION CHARGES:</w:t>
      </w:r>
    </w:p>
    <w:p w14:paraId="4D7C3C7B" w14:textId="77777777" w:rsidR="0023695D" w:rsidRPr="005F57A6" w:rsidRDefault="0023695D"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32290D1B" w14:textId="0D237396" w:rsidR="0023695D" w:rsidRPr="005F57A6" w:rsidRDefault="0023695D" w:rsidP="000E60A7">
      <w:pPr>
        <w:ind w:right="-72"/>
      </w:pPr>
    </w:p>
    <w:p w14:paraId="2415EDC7" w14:textId="784FAC2E" w:rsidR="00FF4030" w:rsidRPr="005F57A6" w:rsidRDefault="00FF4030" w:rsidP="000E60A7">
      <w:pPr>
        <w:ind w:right="-72"/>
      </w:pPr>
    </w:p>
    <w:p w14:paraId="238D4617" w14:textId="7DC6B10D" w:rsidR="00FF4030" w:rsidRPr="005F57A6" w:rsidRDefault="00FF4030" w:rsidP="000E60A7">
      <w:pPr>
        <w:ind w:right="-72"/>
      </w:pPr>
    </w:p>
    <w:p w14:paraId="4A83319D" w14:textId="26133179" w:rsidR="00FF4030" w:rsidRPr="005F57A6" w:rsidRDefault="00FF4030" w:rsidP="000E60A7">
      <w:pPr>
        <w:ind w:right="-72"/>
      </w:pPr>
    </w:p>
    <w:p w14:paraId="495DB5D7" w14:textId="2B15CC81" w:rsidR="00FF4030" w:rsidRPr="005F57A6" w:rsidRDefault="00FF4030" w:rsidP="000E60A7">
      <w:pPr>
        <w:ind w:right="-72"/>
      </w:pPr>
    </w:p>
    <w:p w14:paraId="7E532AB4" w14:textId="579A4449" w:rsidR="00FF4030" w:rsidRPr="005F57A6" w:rsidRDefault="00FF4030" w:rsidP="000E60A7">
      <w:pPr>
        <w:ind w:right="-72"/>
      </w:pPr>
    </w:p>
    <w:p w14:paraId="543A78F6" w14:textId="623F6A67" w:rsidR="00FF4030" w:rsidRPr="005F57A6" w:rsidRDefault="00FF4030" w:rsidP="000E60A7">
      <w:pPr>
        <w:ind w:right="-72"/>
      </w:pPr>
    </w:p>
    <w:p w14:paraId="35E1E6FB" w14:textId="366704CC" w:rsidR="00FF4030" w:rsidRPr="005F57A6" w:rsidRDefault="00FF4030" w:rsidP="000E60A7">
      <w:pPr>
        <w:ind w:right="-72"/>
      </w:pPr>
    </w:p>
    <w:p w14:paraId="292FE93E" w14:textId="2E13AEEA" w:rsidR="00FF4030" w:rsidRPr="005F57A6" w:rsidRDefault="00FF4030" w:rsidP="000E60A7">
      <w:pPr>
        <w:ind w:right="-72"/>
      </w:pPr>
    </w:p>
    <w:p w14:paraId="442A141C" w14:textId="1D524C7E" w:rsidR="00FF4030" w:rsidRPr="005F57A6" w:rsidRDefault="00FF4030" w:rsidP="000E60A7">
      <w:pPr>
        <w:ind w:right="-72"/>
      </w:pPr>
    </w:p>
    <w:p w14:paraId="794D3AD6" w14:textId="22D7255F" w:rsidR="00FF4030" w:rsidRPr="005F57A6" w:rsidRDefault="00FF4030" w:rsidP="000E60A7">
      <w:pPr>
        <w:ind w:right="-72"/>
      </w:pPr>
    </w:p>
    <w:p w14:paraId="32C16A48" w14:textId="41170B8C" w:rsidR="00FF4030" w:rsidRPr="005F57A6" w:rsidRDefault="00FF4030" w:rsidP="000E60A7">
      <w:pPr>
        <w:ind w:right="-72"/>
      </w:pPr>
    </w:p>
    <w:p w14:paraId="2C22C6F6" w14:textId="4D37A1AF" w:rsidR="00FF4030" w:rsidRPr="005F57A6" w:rsidRDefault="00FF4030" w:rsidP="000E60A7">
      <w:pPr>
        <w:ind w:right="-72"/>
      </w:pPr>
    </w:p>
    <w:p w14:paraId="5D01241B" w14:textId="77777777" w:rsidR="00FF4030" w:rsidRPr="005F57A6" w:rsidRDefault="00FF4030" w:rsidP="000E60A7">
      <w:pPr>
        <w:ind w:right="-72"/>
      </w:pPr>
    </w:p>
    <w:p w14:paraId="48A84C9C" w14:textId="77777777" w:rsidR="005112B7" w:rsidRPr="005F57A6" w:rsidRDefault="005112B7" w:rsidP="000E60A7">
      <w:pPr>
        <w:ind w:right="-72" w:firstLine="18"/>
      </w:pPr>
    </w:p>
    <w:p w14:paraId="7B8FC8F2" w14:textId="22DA873C" w:rsidR="005112B7" w:rsidRPr="005F57A6" w:rsidRDefault="005112B7" w:rsidP="000E60A7">
      <w:pPr>
        <w:ind w:right="-72" w:firstLine="18"/>
      </w:pPr>
    </w:p>
    <w:p w14:paraId="149DAC09" w14:textId="77777777" w:rsidR="00FA3ED0" w:rsidRPr="005F57A6" w:rsidRDefault="00FA3ED0" w:rsidP="000E60A7">
      <w:pPr>
        <w:ind w:right="-72" w:firstLine="18"/>
      </w:pPr>
    </w:p>
    <w:p w14:paraId="6CF818FA" w14:textId="77777777" w:rsidR="00322E83" w:rsidRPr="005F57A6" w:rsidRDefault="00322E83" w:rsidP="00322E83">
      <w:pPr>
        <w:ind w:right="-72"/>
        <w:rPr>
          <w:b/>
        </w:rPr>
      </w:pPr>
      <w:r>
        <w:rPr>
          <w:b/>
        </w:rPr>
        <w:t>Tariff Control No. 52722</w:t>
      </w:r>
    </w:p>
    <w:p w14:paraId="433B52BC" w14:textId="77777777" w:rsidR="00F73027" w:rsidRPr="005F57A6" w:rsidRDefault="005112B7" w:rsidP="000E60A7">
      <w:pPr>
        <w:ind w:right="-72" w:firstLine="18"/>
      </w:pPr>
      <w:r w:rsidRPr="005F57A6">
        <w:br w:type="page"/>
      </w:r>
    </w:p>
    <w:p w14:paraId="6EA450A0" w14:textId="4F058A5B" w:rsidR="00F73027" w:rsidRPr="005F57A6" w:rsidRDefault="00F73027" w:rsidP="000E60A7">
      <w:pPr>
        <w:widowControl/>
        <w:tabs>
          <w:tab w:val="right" w:pos="10080"/>
        </w:tabs>
        <w:ind w:right="-72"/>
        <w:jc w:val="both"/>
      </w:pPr>
      <w:bookmarkStart w:id="3" w:name="_Hlk62807421"/>
      <w:r w:rsidRPr="005F57A6">
        <w:rPr>
          <w:u w:val="single"/>
        </w:rPr>
        <w:lastRenderedPageBreak/>
        <w:t>CSWR – Texas Utility Operating Company, LLC</w:t>
      </w:r>
      <w:r w:rsidRPr="005F57A6">
        <w:tab/>
        <w:t>Water Tariff Page No. 4</w:t>
      </w:r>
    </w:p>
    <w:p w14:paraId="7B6E0011" w14:textId="46057380" w:rsidR="00AF028A" w:rsidRPr="00AF028A" w:rsidRDefault="00AF028A" w:rsidP="000E60A7">
      <w:pPr>
        <w:ind w:right="-72" w:firstLine="18"/>
        <w:rPr>
          <w:b/>
          <w:bCs/>
        </w:rPr>
      </w:pPr>
      <w:r w:rsidRPr="00AF028A">
        <w:rPr>
          <w:b/>
          <w:bCs/>
          <w:noProof/>
        </w:rPr>
        <w:t>Copano Heights Unit 1 &amp; 2, Water System</w:t>
      </w:r>
    </w:p>
    <w:p w14:paraId="53313DEE" w14:textId="7D6BB1E0" w:rsidR="00F73027" w:rsidRPr="005F57A6" w:rsidRDefault="00AF028A" w:rsidP="000E60A7">
      <w:pPr>
        <w:ind w:right="-72" w:firstLine="18"/>
        <w:rPr>
          <w:b/>
          <w:bCs/>
        </w:rPr>
      </w:pPr>
      <w:r>
        <w:rPr>
          <w:b/>
          <w:bCs/>
        </w:rPr>
        <w:t xml:space="preserve">(Formerly </w:t>
      </w:r>
      <w:proofErr w:type="spellStart"/>
      <w:r w:rsidR="00EF1281" w:rsidRPr="005F57A6">
        <w:rPr>
          <w:b/>
          <w:bCs/>
        </w:rPr>
        <w:t>Copano</w:t>
      </w:r>
      <w:proofErr w:type="spellEnd"/>
      <w:r w:rsidR="00EF1281" w:rsidRPr="005F57A6">
        <w:rPr>
          <w:b/>
          <w:bCs/>
        </w:rPr>
        <w:t xml:space="preserve"> Heights</w:t>
      </w:r>
      <w:r>
        <w:rPr>
          <w:b/>
          <w:bCs/>
        </w:rPr>
        <w:t>)</w:t>
      </w:r>
    </w:p>
    <w:p w14:paraId="5EA33CDD" w14:textId="77777777" w:rsidR="00BA63FD" w:rsidRPr="005F57A6" w:rsidRDefault="00BA63FD" w:rsidP="00BA63FD">
      <w:pPr>
        <w:widowControl/>
        <w:jc w:val="both"/>
      </w:pPr>
      <w:r w:rsidRPr="005F57A6">
        <w:rPr>
          <w:sz w:val="18"/>
          <w:szCs w:val="18"/>
        </w:rPr>
        <w:t>(Utility Name)</w:t>
      </w:r>
    </w:p>
    <w:p w14:paraId="1319C4E5" w14:textId="77777777" w:rsidR="00BA63FD" w:rsidRPr="005F57A6" w:rsidRDefault="00BA63FD" w:rsidP="000E60A7">
      <w:pPr>
        <w:ind w:right="-72" w:firstLine="18"/>
      </w:pPr>
    </w:p>
    <w:p w14:paraId="75B0EA24" w14:textId="77777777" w:rsidR="00DC0E92" w:rsidRPr="005F57A6" w:rsidRDefault="00DC0E92" w:rsidP="000E60A7">
      <w:pPr>
        <w:ind w:right="-72"/>
        <w:jc w:val="center"/>
      </w:pPr>
      <w:r w:rsidRPr="005F57A6">
        <w:t xml:space="preserve">SECTION 1.0 -- RATE SCHEDULE </w:t>
      </w:r>
    </w:p>
    <w:p w14:paraId="1F136509" w14:textId="77777777" w:rsidR="00DC0E92" w:rsidRPr="005F57A6" w:rsidRDefault="00DC0E92" w:rsidP="000E60A7">
      <w:pPr>
        <w:ind w:right="-72"/>
        <w:rPr>
          <w:u w:val="single"/>
        </w:rPr>
      </w:pPr>
    </w:p>
    <w:p w14:paraId="4617CAC8" w14:textId="77777777" w:rsidR="00DC0E92" w:rsidRPr="005F57A6" w:rsidRDefault="00DC0E92" w:rsidP="000E60A7">
      <w:pPr>
        <w:ind w:right="-72"/>
      </w:pPr>
      <w:r w:rsidRPr="005F57A6">
        <w:rPr>
          <w:u w:val="single"/>
        </w:rPr>
        <w:t>Section 1.01 - Rates</w:t>
      </w:r>
      <w:r w:rsidRPr="005F57A6">
        <w:t xml:space="preserve"> </w:t>
      </w:r>
    </w:p>
    <w:p w14:paraId="19CB438F" w14:textId="77777777" w:rsidR="00DC0E92" w:rsidRPr="005F57A6" w:rsidRDefault="00DC0E92" w:rsidP="000E60A7">
      <w:pPr>
        <w:ind w:right="-72"/>
      </w:pPr>
    </w:p>
    <w:p w14:paraId="25EB83D1" w14:textId="77777777" w:rsidR="00DC0E92" w:rsidRPr="005F57A6" w:rsidRDefault="00DC0E92" w:rsidP="000E60A7">
      <w:pPr>
        <w:tabs>
          <w:tab w:val="left" w:pos="2880"/>
          <w:tab w:val="right" w:pos="10080"/>
        </w:tabs>
        <w:ind w:right="-72"/>
        <w:rPr>
          <w:u w:val="single"/>
        </w:rPr>
      </w:pPr>
      <w:bookmarkStart w:id="4" w:name="OLE_LINK3"/>
      <w:bookmarkStart w:id="5" w:name="OLE_LINK4"/>
      <w:r w:rsidRPr="005F57A6">
        <w:rPr>
          <w:u w:val="single"/>
        </w:rPr>
        <w:t>Meter Size:</w:t>
      </w:r>
      <w:r w:rsidRPr="005F57A6">
        <w:tab/>
      </w:r>
      <w:r w:rsidRPr="005F57A6">
        <w:rPr>
          <w:u w:val="single"/>
        </w:rPr>
        <w:t>Monthly Minimum Charge</w:t>
      </w:r>
      <w:r w:rsidRPr="005F57A6">
        <w:tab/>
      </w:r>
      <w:r w:rsidRPr="005F57A6">
        <w:rPr>
          <w:u w:val="single"/>
        </w:rPr>
        <w:t>Gallonage Charge</w:t>
      </w:r>
    </w:p>
    <w:p w14:paraId="572CAB9C" w14:textId="0F3BCC94" w:rsidR="00DC0E92" w:rsidRPr="005F57A6" w:rsidRDefault="00DC0E92" w:rsidP="000E60A7">
      <w:pPr>
        <w:tabs>
          <w:tab w:val="left" w:pos="2880"/>
          <w:tab w:val="right" w:pos="10080"/>
        </w:tabs>
        <w:ind w:right="-72"/>
      </w:pPr>
      <w:bookmarkStart w:id="6" w:name="_Hlk62807934"/>
      <w:bookmarkEnd w:id="3"/>
      <w:r w:rsidRPr="005F57A6">
        <w:t>5/8" or 3/4"</w:t>
      </w:r>
      <w:r w:rsidRPr="005F57A6">
        <w:tab/>
      </w:r>
      <w:r w:rsidRPr="00433CFD">
        <w:rPr>
          <w:u w:val="single"/>
        </w:rPr>
        <w:t>$</w:t>
      </w:r>
      <w:r w:rsidRPr="005F57A6">
        <w:rPr>
          <w:u w:val="single"/>
        </w:rPr>
        <w:t>31.91</w:t>
      </w:r>
      <w:r w:rsidRPr="005F57A6">
        <w:t xml:space="preserve"> </w:t>
      </w:r>
      <w:r w:rsidRPr="005F57A6">
        <w:rPr>
          <w:sz w:val="20"/>
        </w:rPr>
        <w:t>(including 0 gallons)</w:t>
      </w:r>
      <w:r w:rsidRPr="005F57A6">
        <w:tab/>
      </w:r>
      <w:r w:rsidRPr="005F57A6">
        <w:rPr>
          <w:u w:val="single"/>
        </w:rPr>
        <w:t>$</w:t>
      </w:r>
      <w:r w:rsidR="00E87018">
        <w:rPr>
          <w:u w:val="single"/>
        </w:rPr>
        <w:t>7.35</w:t>
      </w:r>
      <w:r w:rsidRPr="005F57A6">
        <w:t xml:space="preserve">* </w:t>
      </w:r>
      <w:r w:rsidRPr="005F57A6">
        <w:rPr>
          <w:sz w:val="20"/>
        </w:rPr>
        <w:t>per 1,000 gallons</w:t>
      </w:r>
    </w:p>
    <w:bookmarkEnd w:id="6"/>
    <w:p w14:paraId="67C072D6" w14:textId="777FDADC" w:rsidR="00DC0E92" w:rsidRPr="005F57A6" w:rsidRDefault="00DC0E92" w:rsidP="000E60A7">
      <w:pPr>
        <w:tabs>
          <w:tab w:val="left" w:pos="2880"/>
        </w:tabs>
        <w:ind w:left="450" w:right="-72"/>
      </w:pPr>
      <w:r w:rsidRPr="005F57A6">
        <w:t>3/4"</w:t>
      </w:r>
      <w:r w:rsidRPr="005F57A6">
        <w:tab/>
      </w:r>
      <w:r w:rsidRPr="00433CFD">
        <w:rPr>
          <w:u w:val="single"/>
        </w:rPr>
        <w:t>$</w:t>
      </w:r>
      <w:r w:rsidRPr="005F57A6">
        <w:rPr>
          <w:u w:val="single"/>
        </w:rPr>
        <w:t>47.87</w:t>
      </w:r>
    </w:p>
    <w:p w14:paraId="5D025C8C" w14:textId="7EFC1AD6" w:rsidR="00DC0E92" w:rsidRPr="005F57A6" w:rsidRDefault="00DC0E92" w:rsidP="000E60A7">
      <w:pPr>
        <w:tabs>
          <w:tab w:val="left" w:pos="2880"/>
        </w:tabs>
        <w:ind w:left="540" w:right="-72"/>
      </w:pPr>
      <w:r w:rsidRPr="005F57A6">
        <w:t>1"</w:t>
      </w:r>
      <w:r w:rsidRPr="005F57A6">
        <w:tab/>
      </w:r>
      <w:r w:rsidRPr="00433CFD">
        <w:rPr>
          <w:u w:val="single"/>
        </w:rPr>
        <w:t>$</w:t>
      </w:r>
      <w:r w:rsidRPr="005F57A6">
        <w:rPr>
          <w:u w:val="single"/>
        </w:rPr>
        <w:t>79.78</w:t>
      </w:r>
    </w:p>
    <w:p w14:paraId="3EA55AC6" w14:textId="289E79C2" w:rsidR="00DC0E92" w:rsidRPr="005F57A6" w:rsidRDefault="00DC0E92" w:rsidP="000E60A7">
      <w:pPr>
        <w:tabs>
          <w:tab w:val="left" w:pos="2880"/>
        </w:tabs>
        <w:ind w:left="450" w:right="-72"/>
      </w:pPr>
      <w:r w:rsidRPr="005F57A6">
        <w:t>1½"</w:t>
      </w:r>
      <w:r w:rsidRPr="005F57A6">
        <w:tab/>
      </w:r>
      <w:r w:rsidRPr="00433CFD">
        <w:rPr>
          <w:u w:val="single"/>
        </w:rPr>
        <w:t>$</w:t>
      </w:r>
      <w:r w:rsidRPr="005F57A6">
        <w:rPr>
          <w:u w:val="single"/>
        </w:rPr>
        <w:t>159.55</w:t>
      </w:r>
    </w:p>
    <w:p w14:paraId="689837B1" w14:textId="62B1BE3F" w:rsidR="00DC0E92" w:rsidRPr="005F57A6" w:rsidRDefault="00DC0E92" w:rsidP="000E60A7">
      <w:pPr>
        <w:tabs>
          <w:tab w:val="left" w:pos="2880"/>
        </w:tabs>
        <w:ind w:left="540" w:right="-72"/>
      </w:pPr>
      <w:r w:rsidRPr="005F57A6">
        <w:t>2"</w:t>
      </w:r>
      <w:r w:rsidRPr="005F57A6">
        <w:tab/>
      </w:r>
      <w:r w:rsidRPr="00433CFD">
        <w:rPr>
          <w:u w:val="single"/>
        </w:rPr>
        <w:t>$</w:t>
      </w:r>
      <w:r w:rsidRPr="005F57A6">
        <w:rPr>
          <w:u w:val="single"/>
        </w:rPr>
        <w:t>255.28</w:t>
      </w:r>
    </w:p>
    <w:p w14:paraId="329D725E" w14:textId="019FDDD4" w:rsidR="00DC0E92" w:rsidRPr="005F57A6" w:rsidRDefault="00DC0E92" w:rsidP="000E60A7">
      <w:pPr>
        <w:tabs>
          <w:tab w:val="left" w:pos="2880"/>
        </w:tabs>
        <w:ind w:left="540" w:right="-72"/>
      </w:pPr>
      <w:r w:rsidRPr="005F57A6">
        <w:t>3"</w:t>
      </w:r>
      <w:r w:rsidRPr="005F57A6">
        <w:tab/>
      </w:r>
      <w:r w:rsidRPr="00433CFD">
        <w:rPr>
          <w:u w:val="single"/>
        </w:rPr>
        <w:t>$4</w:t>
      </w:r>
      <w:r w:rsidRPr="005F57A6">
        <w:rPr>
          <w:u w:val="single"/>
        </w:rPr>
        <w:t>78.65</w:t>
      </w:r>
    </w:p>
    <w:p w14:paraId="5D395DA8" w14:textId="6D0DD233" w:rsidR="00DC0E92" w:rsidRPr="005F57A6" w:rsidRDefault="00DC0E92" w:rsidP="000E60A7">
      <w:pPr>
        <w:tabs>
          <w:tab w:val="left" w:pos="2880"/>
        </w:tabs>
        <w:ind w:left="540" w:right="-72"/>
      </w:pPr>
      <w:r w:rsidRPr="005F57A6">
        <w:t>4"</w:t>
      </w:r>
      <w:r w:rsidRPr="005F57A6">
        <w:tab/>
      </w:r>
      <w:r w:rsidRPr="00433CFD">
        <w:rPr>
          <w:u w:val="single"/>
        </w:rPr>
        <w:t>$</w:t>
      </w:r>
      <w:r w:rsidRPr="005F57A6">
        <w:rPr>
          <w:u w:val="single"/>
        </w:rPr>
        <w:t>797.75</w:t>
      </w:r>
    </w:p>
    <w:bookmarkEnd w:id="4"/>
    <w:bookmarkEnd w:id="5"/>
    <w:p w14:paraId="7CCAEA3E" w14:textId="77777777" w:rsidR="00DC0E92" w:rsidRPr="005F57A6" w:rsidRDefault="00DC0E92" w:rsidP="000E60A7">
      <w:pPr>
        <w:ind w:right="-72"/>
        <w:jc w:val="both"/>
      </w:pPr>
    </w:p>
    <w:p w14:paraId="0F89422A" w14:textId="0DACC429" w:rsidR="00DC0E92" w:rsidRPr="005F57A6" w:rsidRDefault="00DC0E92" w:rsidP="000E60A7">
      <w:pPr>
        <w:ind w:right="-72"/>
        <w:jc w:val="both"/>
      </w:pPr>
      <w:r w:rsidRPr="005F57A6">
        <w:rPr>
          <w:b/>
        </w:rPr>
        <w:t>*</w:t>
      </w:r>
      <w:r w:rsidRPr="005F57A6">
        <w:t>The above gallonage rate i</w:t>
      </w:r>
      <w:r w:rsidR="00E87018">
        <w:t>s a pass-through charge for purchased water from the City of Rockport, adjusted for 16.87% water loss.  The pass-through charge most recently increased by $</w:t>
      </w:r>
      <w:r w:rsidRPr="005F57A6">
        <w:t>0.</w:t>
      </w:r>
      <w:r w:rsidR="00E87018">
        <w:t>75</w:t>
      </w:r>
      <w:r w:rsidRPr="005F57A6">
        <w:t xml:space="preserve"> from </w:t>
      </w:r>
      <w:r w:rsidRPr="00A3400B">
        <w:t>$6.</w:t>
      </w:r>
      <w:r w:rsidR="00E87018" w:rsidRPr="00A3400B">
        <w:t>60</w:t>
      </w:r>
      <w:r w:rsidRPr="005F57A6">
        <w:t xml:space="preserve"> to </w:t>
      </w:r>
      <w:r w:rsidRPr="00A3400B">
        <w:t>$</w:t>
      </w:r>
      <w:r w:rsidR="00E87018" w:rsidRPr="00A3400B">
        <w:t>7.35</w:t>
      </w:r>
      <w:r w:rsidRPr="005F57A6">
        <w:t xml:space="preserve"> per 1,000 gallons. </w:t>
      </w:r>
      <w:r w:rsidRPr="005F57A6">
        <w:rPr>
          <w:b/>
          <w:i/>
        </w:rPr>
        <w:t>(Tariff Control No. 5</w:t>
      </w:r>
      <w:r w:rsidR="00E87018">
        <w:rPr>
          <w:b/>
          <w:i/>
        </w:rPr>
        <w:t>2722</w:t>
      </w:r>
      <w:r w:rsidRPr="005F57A6">
        <w:rPr>
          <w:b/>
          <w:i/>
        </w:rPr>
        <w:t>)</w:t>
      </w:r>
    </w:p>
    <w:p w14:paraId="1FBBFFA1" w14:textId="77777777" w:rsidR="00DC0E92" w:rsidRPr="005F57A6" w:rsidRDefault="00DC0E92" w:rsidP="000E60A7">
      <w:pPr>
        <w:ind w:right="-72"/>
        <w:jc w:val="both"/>
      </w:pPr>
    </w:p>
    <w:p w14:paraId="0A4A8A13" w14:textId="77777777" w:rsidR="00DC0E92" w:rsidRPr="005F57A6" w:rsidRDefault="00DC0E92" w:rsidP="000E60A7">
      <w:pPr>
        <w:ind w:right="-72"/>
        <w:jc w:val="both"/>
      </w:pPr>
      <w:r w:rsidRPr="005F57A6">
        <w:t>FORM OF PAYMENT:   The utility will accept the following forms of payment:</w:t>
      </w:r>
    </w:p>
    <w:p w14:paraId="689FB26C" w14:textId="42EC5989" w:rsidR="00DC0E92" w:rsidRPr="005F57A6" w:rsidRDefault="00DC0E92" w:rsidP="000E60A7">
      <w:pPr>
        <w:tabs>
          <w:tab w:val="left" w:pos="1800"/>
          <w:tab w:val="left" w:pos="3600"/>
          <w:tab w:val="left" w:pos="5760"/>
          <w:tab w:val="right" w:pos="10080"/>
        </w:tabs>
        <w:ind w:right="-72"/>
        <w:jc w:val="both"/>
      </w:pPr>
      <w:bookmarkStart w:id="7" w:name="_Hlk62851320"/>
      <w:r w:rsidRPr="005F57A6">
        <w:t>Cash</w:t>
      </w:r>
      <w:r w:rsidR="00AC7AE5" w:rsidRPr="005F57A6">
        <w:t xml:space="preserve"> </w:t>
      </w:r>
      <w:r w:rsidRPr="005F57A6">
        <w:rPr>
          <w:u w:val="single"/>
        </w:rPr>
        <w:t>X</w:t>
      </w:r>
      <w:r w:rsidRPr="005F57A6">
        <w:t xml:space="preserve">, </w:t>
      </w:r>
      <w:r w:rsidR="00AC7AE5" w:rsidRPr="005F57A6">
        <w:tab/>
      </w:r>
      <w:r w:rsidRPr="005F57A6">
        <w:t>Check</w:t>
      </w:r>
      <w:r w:rsidR="00AC7AE5" w:rsidRPr="005F57A6">
        <w:t xml:space="preserve"> </w:t>
      </w:r>
      <w:r w:rsidRPr="005F57A6">
        <w:rPr>
          <w:u w:val="single"/>
        </w:rPr>
        <w:t>X</w:t>
      </w:r>
      <w:r w:rsidRPr="005F57A6">
        <w:t xml:space="preserve">, </w:t>
      </w:r>
      <w:r w:rsidR="00AC7AE5" w:rsidRPr="005F57A6">
        <w:tab/>
      </w:r>
      <w:r w:rsidRPr="005F57A6">
        <w:t>Money Order</w:t>
      </w:r>
      <w:r w:rsidR="00AC7AE5" w:rsidRPr="005F57A6">
        <w:t xml:space="preserve"> </w:t>
      </w:r>
      <w:r w:rsidRPr="005F57A6">
        <w:rPr>
          <w:u w:val="single"/>
        </w:rPr>
        <w:t>X</w:t>
      </w:r>
      <w:r w:rsidRPr="005F57A6">
        <w:t xml:space="preserve">, </w:t>
      </w:r>
      <w:r w:rsidR="00AC7AE5" w:rsidRPr="005F57A6">
        <w:tab/>
      </w:r>
      <w:r w:rsidRPr="005F57A6">
        <w:t>Credit Card</w:t>
      </w:r>
      <w:r w:rsidR="00AC7AE5" w:rsidRPr="005F57A6">
        <w:t xml:space="preserve"> </w:t>
      </w:r>
      <w:r w:rsidRPr="005F57A6">
        <w:rPr>
          <w:u w:val="single"/>
        </w:rPr>
        <w:t xml:space="preserve">   </w:t>
      </w:r>
      <w:r w:rsidRPr="005F57A6">
        <w:t xml:space="preserve">, </w:t>
      </w:r>
      <w:r w:rsidR="00AC7AE5" w:rsidRPr="005F57A6">
        <w:tab/>
      </w:r>
      <w:r w:rsidRPr="005F57A6">
        <w:t>Other (specify)___</w:t>
      </w:r>
    </w:p>
    <w:bookmarkEnd w:id="7"/>
    <w:p w14:paraId="518CC9ED" w14:textId="77777777" w:rsidR="00DC0E92" w:rsidRPr="005F57A6" w:rsidRDefault="00DC0E92" w:rsidP="000E60A7">
      <w:pPr>
        <w:ind w:left="720" w:right="-72" w:firstLine="18"/>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212B6A22" w14:textId="77777777" w:rsidR="00DC0E92" w:rsidRPr="005F57A6" w:rsidRDefault="00DC0E92" w:rsidP="000E60A7">
      <w:pPr>
        <w:ind w:right="-72"/>
      </w:pPr>
    </w:p>
    <w:p w14:paraId="19935672" w14:textId="77777777" w:rsidR="00DC0E92" w:rsidRPr="005F57A6" w:rsidRDefault="00DC0E92" w:rsidP="000E60A7">
      <w:pPr>
        <w:tabs>
          <w:tab w:val="right" w:leader="dot" w:pos="10224"/>
        </w:tabs>
        <w:ind w:right="-72"/>
      </w:pPr>
      <w:r w:rsidRPr="005F57A6">
        <w:t>REGULATORY ASSESSMENT</w:t>
      </w:r>
      <w:r w:rsidRPr="005F57A6">
        <w:tab/>
      </w:r>
      <w:r w:rsidRPr="005F57A6">
        <w:rPr>
          <w:u w:val="single"/>
        </w:rPr>
        <w:t>1.0%</w:t>
      </w:r>
    </w:p>
    <w:p w14:paraId="446820D1" w14:textId="77777777" w:rsidR="00DC0E92" w:rsidRPr="005F57A6" w:rsidRDefault="00DC0E92"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9BFBDC0" w14:textId="77777777" w:rsidR="00DC0E92" w:rsidRPr="005F57A6" w:rsidRDefault="00DC0E92" w:rsidP="000E60A7">
      <w:pPr>
        <w:ind w:right="-72"/>
      </w:pPr>
    </w:p>
    <w:p w14:paraId="7BDF680E" w14:textId="77777777" w:rsidR="00DC0E92" w:rsidRPr="005F57A6" w:rsidRDefault="00DC0E92" w:rsidP="000E60A7">
      <w:pPr>
        <w:ind w:right="-72"/>
        <w:rPr>
          <w:u w:val="single"/>
        </w:rPr>
      </w:pPr>
      <w:r w:rsidRPr="005F57A6">
        <w:rPr>
          <w:u w:val="single"/>
        </w:rPr>
        <w:t xml:space="preserve">Section 1.02 - Miscellaneous Fee </w:t>
      </w:r>
    </w:p>
    <w:p w14:paraId="44A7E436" w14:textId="77777777" w:rsidR="00DC0E92" w:rsidRPr="005F57A6" w:rsidRDefault="00DC0E92" w:rsidP="000E60A7">
      <w:pPr>
        <w:ind w:right="-72"/>
      </w:pPr>
    </w:p>
    <w:p w14:paraId="77EAC0A8" w14:textId="77777777" w:rsidR="00DC0E92" w:rsidRPr="005F57A6" w:rsidRDefault="00DC0E92" w:rsidP="000E60A7">
      <w:pPr>
        <w:tabs>
          <w:tab w:val="right" w:leader="dot" w:pos="10224"/>
        </w:tabs>
        <w:ind w:right="-72"/>
        <w:rPr>
          <w:u w:val="single"/>
        </w:rPr>
      </w:pPr>
      <w:r w:rsidRPr="005F57A6">
        <w:t>TAP FEE</w:t>
      </w:r>
      <w:r w:rsidRPr="005F57A6">
        <w:tab/>
      </w:r>
      <w:r w:rsidRPr="00433CFD">
        <w:rPr>
          <w:u w:val="single"/>
        </w:rPr>
        <w:t>$</w:t>
      </w:r>
      <w:r w:rsidRPr="005F57A6">
        <w:rPr>
          <w:u w:val="single"/>
        </w:rPr>
        <w:t>950.00</w:t>
      </w:r>
    </w:p>
    <w:p w14:paraId="03EDF37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5AA17DE2" w14:textId="77777777" w:rsidR="00DC0E92" w:rsidRPr="005F57A6" w:rsidRDefault="00DC0E92" w:rsidP="000E60A7">
      <w:pPr>
        <w:ind w:right="-72"/>
      </w:pPr>
    </w:p>
    <w:p w14:paraId="006731A7" w14:textId="77777777" w:rsidR="00DC0E92" w:rsidRPr="005F57A6" w:rsidRDefault="00DC0E92" w:rsidP="000E60A7">
      <w:pPr>
        <w:tabs>
          <w:tab w:val="right" w:leader="dot" w:pos="10224"/>
        </w:tabs>
        <w:ind w:right="-72"/>
        <w:rPr>
          <w:u w:val="single"/>
        </w:rPr>
      </w:pPr>
      <w:r w:rsidRPr="005F57A6">
        <w:t>TAP FEE (Unique Costs)</w:t>
      </w:r>
      <w:r w:rsidRPr="005F57A6">
        <w:tab/>
      </w:r>
      <w:r w:rsidRPr="005F57A6">
        <w:rPr>
          <w:u w:val="single"/>
        </w:rPr>
        <w:t>Actual Cost</w:t>
      </w:r>
    </w:p>
    <w:p w14:paraId="11E89263" w14:textId="77777777" w:rsidR="00DC0E92" w:rsidRPr="005F57A6" w:rsidRDefault="00DC0E92" w:rsidP="000E60A7">
      <w:pPr>
        <w:ind w:left="720" w:right="-72" w:firstLine="18"/>
        <w:jc w:val="both"/>
        <w:rPr>
          <w:sz w:val="18"/>
          <w:szCs w:val="18"/>
        </w:rPr>
      </w:pPr>
      <w:r w:rsidRPr="005F57A6">
        <w:rPr>
          <w:sz w:val="18"/>
          <w:szCs w:val="18"/>
        </w:rPr>
        <w:t>FOR EXAMPLE, A ROAD BORE FOR CUSTOMERS OUTSIDE OF SUBDIVISIONS OR RESIDENTIAL AREAS.</w:t>
      </w:r>
    </w:p>
    <w:p w14:paraId="224494B8" w14:textId="77777777" w:rsidR="00DC0E92" w:rsidRPr="005F57A6" w:rsidRDefault="00DC0E92" w:rsidP="000E60A7">
      <w:pPr>
        <w:ind w:right="-72"/>
      </w:pPr>
    </w:p>
    <w:p w14:paraId="3C0A13E4" w14:textId="77777777" w:rsidR="00DC0E92" w:rsidRPr="005F57A6" w:rsidRDefault="00DC0E92" w:rsidP="000E60A7">
      <w:pPr>
        <w:tabs>
          <w:tab w:val="right" w:leader="dot" w:pos="10224"/>
        </w:tabs>
        <w:ind w:right="-72"/>
        <w:rPr>
          <w:u w:val="single"/>
        </w:rPr>
      </w:pPr>
      <w:r w:rsidRPr="005F57A6">
        <w:t>TAP FEE (Large Meter)</w:t>
      </w:r>
      <w:r w:rsidRPr="005F57A6">
        <w:tab/>
      </w:r>
      <w:r w:rsidRPr="005F57A6">
        <w:rPr>
          <w:u w:val="single"/>
        </w:rPr>
        <w:t>Actual Cost</w:t>
      </w:r>
    </w:p>
    <w:p w14:paraId="69A9F4F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FOR THE METER INSTALLED.</w:t>
      </w:r>
    </w:p>
    <w:p w14:paraId="382740C2" w14:textId="77777777" w:rsidR="00DC0E92" w:rsidRPr="005F57A6" w:rsidRDefault="00DC0E92" w:rsidP="000E60A7">
      <w:pPr>
        <w:tabs>
          <w:tab w:val="right" w:leader="dot" w:pos="9900"/>
        </w:tabs>
        <w:ind w:right="-72"/>
      </w:pPr>
    </w:p>
    <w:p w14:paraId="54EC1F94" w14:textId="77777777" w:rsidR="00DC0E92" w:rsidRPr="005F57A6" w:rsidRDefault="00DC0E92" w:rsidP="000E60A7">
      <w:pPr>
        <w:tabs>
          <w:tab w:val="right" w:leader="dot" w:pos="10224"/>
        </w:tabs>
        <w:ind w:right="-72"/>
        <w:rPr>
          <w:u w:val="single"/>
        </w:rPr>
      </w:pPr>
      <w:r w:rsidRPr="005F57A6">
        <w:t>METER RELOCATION FEE</w:t>
      </w:r>
      <w:r w:rsidRPr="005F57A6">
        <w:tab/>
      </w:r>
      <w:r w:rsidRPr="005F57A6">
        <w:rPr>
          <w:u w:val="single"/>
        </w:rPr>
        <w:t>Actual Cost, not to exceed Tap Fee</w:t>
      </w:r>
    </w:p>
    <w:p w14:paraId="01844716"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4AA7D40F" w14:textId="77777777" w:rsidR="00DC0E92" w:rsidRPr="005F57A6" w:rsidRDefault="00DC0E92" w:rsidP="000E60A7">
      <w:pPr>
        <w:ind w:right="-72"/>
      </w:pPr>
    </w:p>
    <w:p w14:paraId="237F1EB7" w14:textId="77777777" w:rsidR="00DC0E92" w:rsidRPr="005F57A6" w:rsidRDefault="00DC0E92" w:rsidP="000E60A7">
      <w:pPr>
        <w:tabs>
          <w:tab w:val="right" w:leader="dot" w:pos="10224"/>
        </w:tabs>
        <w:ind w:right="-72"/>
        <w:rPr>
          <w:u w:val="single"/>
        </w:rPr>
      </w:pPr>
      <w:r w:rsidRPr="005F57A6">
        <w:t>METER TEST FEE</w:t>
      </w:r>
      <w:r w:rsidRPr="005F57A6">
        <w:tab/>
      </w:r>
      <w:r w:rsidRPr="005F57A6">
        <w:rPr>
          <w:u w:val="single"/>
        </w:rPr>
        <w:t>$25.00</w:t>
      </w:r>
    </w:p>
    <w:p w14:paraId="5ECA1A8F"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5EA75338" w14:textId="77777777" w:rsidR="008B2475" w:rsidRPr="005F57A6" w:rsidRDefault="008B2475" w:rsidP="000E60A7">
      <w:pPr>
        <w:ind w:right="-72"/>
        <w:rPr>
          <w:sz w:val="22"/>
          <w:szCs w:val="22"/>
        </w:rPr>
      </w:pPr>
    </w:p>
    <w:p w14:paraId="02AC54EE" w14:textId="2842CFE1" w:rsidR="00EF1281" w:rsidRPr="005F57A6" w:rsidRDefault="00EF1281" w:rsidP="000E60A7">
      <w:pPr>
        <w:ind w:right="-72" w:firstLine="18"/>
      </w:pPr>
    </w:p>
    <w:p w14:paraId="262DC508" w14:textId="104565A3" w:rsidR="00EF1281" w:rsidRDefault="00EF1281" w:rsidP="00695542">
      <w:pPr>
        <w:ind w:right="-72"/>
      </w:pPr>
    </w:p>
    <w:p w14:paraId="77DFC306" w14:textId="5E49BA15" w:rsidR="00695542" w:rsidRDefault="00695542" w:rsidP="00695542">
      <w:pPr>
        <w:ind w:right="-72"/>
      </w:pPr>
    </w:p>
    <w:p w14:paraId="56811F7B" w14:textId="77777777" w:rsidR="00695542" w:rsidRPr="005F57A6" w:rsidRDefault="00695542" w:rsidP="00695542">
      <w:pPr>
        <w:ind w:right="-72"/>
      </w:pPr>
    </w:p>
    <w:p w14:paraId="7529BE28" w14:textId="5D7100D6" w:rsidR="00EF1281" w:rsidRPr="005F57A6" w:rsidRDefault="00EF1281" w:rsidP="000E60A7">
      <w:pPr>
        <w:ind w:right="-72" w:firstLine="18"/>
      </w:pPr>
    </w:p>
    <w:p w14:paraId="6ECF529E" w14:textId="5D97ACE1" w:rsidR="00EF1281" w:rsidRPr="005F57A6" w:rsidRDefault="00322E83" w:rsidP="00E94403">
      <w:pPr>
        <w:ind w:right="-72"/>
      </w:pPr>
      <w:r>
        <w:rPr>
          <w:b/>
        </w:rPr>
        <w:t>Tariff Control No. 52722</w:t>
      </w:r>
      <w:r w:rsidR="00EF1281" w:rsidRPr="005F57A6">
        <w:br w:type="page"/>
      </w:r>
    </w:p>
    <w:p w14:paraId="24EFBBD4" w14:textId="16ECF81C" w:rsidR="00EF1281" w:rsidRPr="005F57A6" w:rsidRDefault="00EF1281" w:rsidP="000E60A7">
      <w:pPr>
        <w:widowControl/>
        <w:tabs>
          <w:tab w:val="right" w:pos="10080"/>
        </w:tabs>
        <w:ind w:right="-72"/>
        <w:jc w:val="both"/>
      </w:pPr>
      <w:r w:rsidRPr="005F57A6">
        <w:rPr>
          <w:u w:val="single"/>
        </w:rPr>
        <w:lastRenderedPageBreak/>
        <w:t>CSWR – Texas Utility Operating Company, LLC</w:t>
      </w:r>
      <w:r w:rsidRPr="005F57A6">
        <w:tab/>
        <w:t>Water Tariff Page No. 4a</w:t>
      </w:r>
    </w:p>
    <w:p w14:paraId="1174DBD6" w14:textId="77777777" w:rsidR="00AF028A" w:rsidRPr="00AF028A" w:rsidRDefault="00AF028A" w:rsidP="00AF028A">
      <w:pPr>
        <w:ind w:right="-72" w:firstLine="18"/>
        <w:rPr>
          <w:b/>
          <w:bCs/>
        </w:rPr>
      </w:pPr>
      <w:r w:rsidRPr="00AF028A">
        <w:rPr>
          <w:b/>
          <w:bCs/>
          <w:noProof/>
        </w:rPr>
        <w:t>Copano Heights Unit 1 &amp; 2, Water System</w:t>
      </w:r>
    </w:p>
    <w:p w14:paraId="4B2252A5" w14:textId="77777777" w:rsidR="00AF028A" w:rsidRPr="005F57A6" w:rsidRDefault="00AF028A" w:rsidP="00AF028A">
      <w:pPr>
        <w:ind w:right="-72" w:firstLine="18"/>
        <w:rPr>
          <w:b/>
          <w:bCs/>
        </w:rPr>
      </w:pPr>
      <w:r>
        <w:rPr>
          <w:b/>
          <w:bCs/>
        </w:rPr>
        <w:t xml:space="preserve">(Formerly </w:t>
      </w:r>
      <w:proofErr w:type="spellStart"/>
      <w:r w:rsidRPr="005F57A6">
        <w:rPr>
          <w:b/>
          <w:bCs/>
        </w:rPr>
        <w:t>Copano</w:t>
      </w:r>
      <w:proofErr w:type="spellEnd"/>
      <w:r w:rsidRPr="005F57A6">
        <w:rPr>
          <w:b/>
          <w:bCs/>
        </w:rPr>
        <w:t xml:space="preserve"> Heights</w:t>
      </w:r>
      <w:r>
        <w:rPr>
          <w:b/>
          <w:bCs/>
        </w:rPr>
        <w:t>)</w:t>
      </w:r>
    </w:p>
    <w:p w14:paraId="63B676BA" w14:textId="77777777" w:rsidR="00BA63FD" w:rsidRPr="005F57A6" w:rsidRDefault="00BA63FD" w:rsidP="00BA63FD">
      <w:pPr>
        <w:widowControl/>
        <w:jc w:val="both"/>
      </w:pPr>
      <w:r w:rsidRPr="005F57A6">
        <w:rPr>
          <w:sz w:val="18"/>
          <w:szCs w:val="18"/>
        </w:rPr>
        <w:t>(Utility Name)</w:t>
      </w:r>
    </w:p>
    <w:p w14:paraId="6640EC4F" w14:textId="77777777" w:rsidR="00BA63FD" w:rsidRPr="005F57A6" w:rsidRDefault="00BA63FD" w:rsidP="000E60A7">
      <w:pPr>
        <w:tabs>
          <w:tab w:val="right" w:leader="dot" w:pos="9900"/>
        </w:tabs>
        <w:ind w:right="-72"/>
      </w:pPr>
    </w:p>
    <w:p w14:paraId="66E57889" w14:textId="77777777" w:rsidR="008B2475" w:rsidRPr="005F57A6" w:rsidRDefault="008B2475" w:rsidP="000E60A7">
      <w:pPr>
        <w:ind w:right="-72"/>
        <w:jc w:val="center"/>
      </w:pPr>
      <w:r w:rsidRPr="005F57A6">
        <w:t>SECTION 1.0 -- RATE SCHEDULE (Continued)</w:t>
      </w:r>
    </w:p>
    <w:p w14:paraId="0C4E1EA0" w14:textId="77777777" w:rsidR="008B2475" w:rsidRPr="005F57A6" w:rsidRDefault="008B2475" w:rsidP="000E60A7">
      <w:pPr>
        <w:tabs>
          <w:tab w:val="right" w:leader="dot" w:pos="9900"/>
        </w:tabs>
        <w:ind w:right="-72"/>
      </w:pPr>
    </w:p>
    <w:p w14:paraId="2BF9A775" w14:textId="77777777" w:rsidR="008B2475" w:rsidRPr="005F57A6" w:rsidRDefault="008B2475" w:rsidP="000E60A7">
      <w:pPr>
        <w:tabs>
          <w:tab w:val="right" w:leader="dot" w:pos="10080"/>
        </w:tabs>
        <w:ind w:right="-72"/>
        <w:rPr>
          <w:u w:val="single"/>
        </w:rPr>
      </w:pPr>
      <w:r w:rsidRPr="005F57A6">
        <w:t>RECONNECTION FEE</w:t>
      </w:r>
      <w:r w:rsidRPr="005F57A6">
        <w:tab/>
      </w:r>
      <w:r w:rsidRPr="0077054D">
        <w:rPr>
          <w:u w:val="single"/>
        </w:rPr>
        <w:t>$</w:t>
      </w:r>
      <w:r w:rsidRPr="005F57A6">
        <w:rPr>
          <w:u w:val="single"/>
        </w:rPr>
        <w:t>25.00</w:t>
      </w:r>
    </w:p>
    <w:p w14:paraId="239A0A59" w14:textId="77777777" w:rsidR="008B2475" w:rsidRPr="005F57A6" w:rsidRDefault="008B2475" w:rsidP="000E60A7">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678BBFD0" w14:textId="77777777"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Nonpayment of bill (Maximum $25)</w:t>
      </w:r>
      <w:r w:rsidRPr="005F57A6">
        <w:rPr>
          <w:szCs w:val="24"/>
        </w:rPr>
        <w:tab/>
      </w:r>
      <w:r w:rsidRPr="0077054D">
        <w:rPr>
          <w:szCs w:val="24"/>
          <w:u w:val="single"/>
        </w:rPr>
        <w:t>$2</w:t>
      </w:r>
      <w:r w:rsidRPr="005F57A6">
        <w:rPr>
          <w:szCs w:val="24"/>
          <w:u w:val="single"/>
        </w:rPr>
        <w:t>5.00</w:t>
      </w:r>
    </w:p>
    <w:p w14:paraId="774A7357" w14:textId="77777777"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sidRPr="0077054D">
        <w:rPr>
          <w:szCs w:val="24"/>
          <w:u w:val="single"/>
        </w:rPr>
        <w:t>$</w:t>
      </w:r>
      <w:r w:rsidRPr="005F57A6">
        <w:rPr>
          <w:szCs w:val="24"/>
          <w:u w:val="single"/>
        </w:rPr>
        <w:t>25.00</w:t>
      </w:r>
    </w:p>
    <w:p w14:paraId="7E37B634" w14:textId="77777777" w:rsidR="008B2475" w:rsidRPr="005F57A6" w:rsidRDefault="008B2475" w:rsidP="000E60A7">
      <w:pPr>
        <w:tabs>
          <w:tab w:val="right" w:leader="dot" w:pos="10224"/>
        </w:tabs>
        <w:ind w:right="-72"/>
      </w:pPr>
    </w:p>
    <w:p w14:paraId="3A55F4C8" w14:textId="77777777" w:rsidR="008B2475" w:rsidRPr="005F57A6" w:rsidRDefault="008B2475" w:rsidP="000E60A7">
      <w:pPr>
        <w:tabs>
          <w:tab w:val="right" w:leader="dot" w:pos="10224"/>
        </w:tabs>
        <w:ind w:right="-72"/>
        <w:rPr>
          <w:u w:val="single"/>
        </w:rPr>
      </w:pPr>
      <w:r w:rsidRPr="005F57A6">
        <w:t>TRANSER FEE</w:t>
      </w:r>
      <w:r w:rsidRPr="005F57A6">
        <w:tab/>
      </w:r>
      <w:r w:rsidRPr="0077054D">
        <w:rPr>
          <w:u w:val="single"/>
        </w:rPr>
        <w:t>$</w:t>
      </w:r>
      <w:r w:rsidRPr="005F57A6">
        <w:rPr>
          <w:u w:val="single"/>
        </w:rPr>
        <w:t>25.00</w:t>
      </w:r>
    </w:p>
    <w:p w14:paraId="0E9C7B4B" w14:textId="77777777" w:rsidR="008B2475" w:rsidRPr="005F57A6" w:rsidRDefault="008B2475"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432AF89" w14:textId="77777777" w:rsidR="008B2475" w:rsidRPr="005F57A6" w:rsidRDefault="008B2475" w:rsidP="000E60A7">
      <w:pPr>
        <w:ind w:right="-72"/>
      </w:pPr>
    </w:p>
    <w:p w14:paraId="4784D297" w14:textId="77777777" w:rsidR="008B2475" w:rsidRPr="005F57A6" w:rsidRDefault="008B2475" w:rsidP="000E60A7">
      <w:pPr>
        <w:tabs>
          <w:tab w:val="right" w:leader="dot" w:pos="10224"/>
        </w:tabs>
        <w:ind w:right="-72"/>
        <w:rPr>
          <w:u w:val="single"/>
        </w:rPr>
      </w:pPr>
      <w:r w:rsidRPr="005F57A6">
        <w:t>LATE CHARGE (EITHER $5.00 OR 10% OF THE BILL)</w:t>
      </w:r>
      <w:r w:rsidRPr="005F57A6">
        <w:tab/>
      </w:r>
      <w:r w:rsidRPr="0077054D">
        <w:rPr>
          <w:u w:val="single"/>
        </w:rPr>
        <w:t>$</w:t>
      </w:r>
      <w:r w:rsidRPr="005F57A6">
        <w:rPr>
          <w:u w:val="single"/>
        </w:rPr>
        <w:t>5.00</w:t>
      </w:r>
    </w:p>
    <w:p w14:paraId="75CFE5E1"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153FD00" w14:textId="77777777" w:rsidR="008B2475" w:rsidRPr="005F57A6" w:rsidRDefault="008B2475" w:rsidP="000E60A7">
      <w:pPr>
        <w:ind w:right="-72"/>
      </w:pPr>
    </w:p>
    <w:p w14:paraId="2E1DA698" w14:textId="77777777" w:rsidR="008B2475" w:rsidRPr="005F57A6" w:rsidRDefault="008B2475" w:rsidP="000E60A7">
      <w:pPr>
        <w:tabs>
          <w:tab w:val="right" w:leader="dot" w:pos="10224"/>
        </w:tabs>
        <w:ind w:right="-72"/>
        <w:rPr>
          <w:u w:val="single"/>
        </w:rPr>
      </w:pPr>
      <w:r w:rsidRPr="005F57A6">
        <w:t>RETURNED CHECK CHARGE</w:t>
      </w:r>
      <w:r w:rsidRPr="005F57A6">
        <w:tab/>
      </w:r>
      <w:r w:rsidRPr="0077054D">
        <w:rPr>
          <w:u w:val="single"/>
        </w:rPr>
        <w:t>$</w:t>
      </w:r>
      <w:r w:rsidRPr="005F57A6">
        <w:rPr>
          <w:u w:val="single"/>
        </w:rPr>
        <w:t>25.00</w:t>
      </w:r>
    </w:p>
    <w:p w14:paraId="428CD489" w14:textId="77777777" w:rsidR="008B2475" w:rsidRPr="005F57A6" w:rsidRDefault="008B2475" w:rsidP="000E60A7">
      <w:pPr>
        <w:ind w:left="720" w:right="-72" w:firstLine="18"/>
        <w:jc w:val="both"/>
        <w:rPr>
          <w:sz w:val="18"/>
          <w:szCs w:val="18"/>
        </w:rPr>
      </w:pPr>
      <w:r w:rsidRPr="005F57A6">
        <w:rPr>
          <w:sz w:val="18"/>
          <w:szCs w:val="18"/>
        </w:rPr>
        <w:t>RETURNED CHECK CHARGES MUST BE BASED ON THE UTILITY’S DOCUMENTABLE COST.</w:t>
      </w:r>
    </w:p>
    <w:p w14:paraId="2FC251E7" w14:textId="77777777" w:rsidR="008B2475" w:rsidRPr="005F57A6" w:rsidRDefault="008B2475" w:rsidP="000E60A7">
      <w:pPr>
        <w:ind w:right="-72"/>
      </w:pPr>
    </w:p>
    <w:p w14:paraId="4CCCE55B" w14:textId="77777777" w:rsidR="008B2475" w:rsidRPr="005F57A6" w:rsidRDefault="008B2475" w:rsidP="000E60A7">
      <w:pPr>
        <w:tabs>
          <w:tab w:val="right" w:leader="dot" w:pos="10224"/>
        </w:tabs>
        <w:ind w:right="-72"/>
        <w:rPr>
          <w:u w:val="single"/>
        </w:rPr>
      </w:pPr>
      <w:r w:rsidRPr="005F57A6">
        <w:t>CUSTOMER DEPOSIT RETURNED CHECK CHARGE</w:t>
      </w:r>
      <w:r w:rsidRPr="005F57A6">
        <w:tab/>
      </w:r>
      <w:r w:rsidRPr="0077054D">
        <w:rPr>
          <w:u w:val="single"/>
        </w:rPr>
        <w:t>$2</w:t>
      </w:r>
      <w:r w:rsidRPr="005F57A6">
        <w:rPr>
          <w:u w:val="single"/>
        </w:rPr>
        <w:t>5.00</w:t>
      </w:r>
    </w:p>
    <w:p w14:paraId="6B87B71D" w14:textId="77777777" w:rsidR="008B2475" w:rsidRPr="005F57A6" w:rsidRDefault="008B2475" w:rsidP="000E60A7">
      <w:pPr>
        <w:ind w:right="-72"/>
      </w:pPr>
    </w:p>
    <w:p w14:paraId="5088B252" w14:textId="77777777" w:rsidR="008B2475" w:rsidRPr="005F57A6" w:rsidRDefault="008B2475" w:rsidP="000E60A7">
      <w:pPr>
        <w:tabs>
          <w:tab w:val="right" w:leader="dot" w:pos="10224"/>
        </w:tabs>
        <w:ind w:right="-72"/>
        <w:rPr>
          <w:sz w:val="20"/>
          <w:u w:val="single"/>
        </w:rPr>
      </w:pPr>
      <w:r w:rsidRPr="005F57A6">
        <w:t>COMMERCIAL &amp; NON-RESIDENTIAL DEPOSIT</w:t>
      </w:r>
      <w:r w:rsidRPr="005F57A6">
        <w:tab/>
      </w:r>
      <w:r w:rsidRPr="005F57A6">
        <w:rPr>
          <w:sz w:val="20"/>
          <w:u w:val="single"/>
        </w:rPr>
        <w:t>1/6 OF ESTIMATED ANNUAL BILL</w:t>
      </w:r>
    </w:p>
    <w:p w14:paraId="272DC517" w14:textId="77777777" w:rsidR="008B2475" w:rsidRPr="005F57A6" w:rsidRDefault="008B2475" w:rsidP="000E60A7">
      <w:pPr>
        <w:ind w:right="-72"/>
      </w:pPr>
    </w:p>
    <w:p w14:paraId="21EEB9E8" w14:textId="77777777" w:rsidR="008B2475" w:rsidRPr="005F57A6" w:rsidRDefault="008B2475" w:rsidP="000E60A7">
      <w:pPr>
        <w:ind w:right="-72"/>
      </w:pPr>
      <w:r w:rsidRPr="005F57A6">
        <w:t>GOVERNMENTAL TESTING, INSPECTION AND COSTS SURCHARGE:</w:t>
      </w:r>
    </w:p>
    <w:p w14:paraId="36795643" w14:textId="5FA3E29E" w:rsidR="007B1517" w:rsidRPr="005F57A6" w:rsidRDefault="007B1517"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726F50A0" w14:textId="77777777" w:rsidR="008B2475" w:rsidRPr="005F57A6" w:rsidRDefault="008B2475" w:rsidP="000E60A7">
      <w:pPr>
        <w:ind w:right="-72"/>
      </w:pPr>
    </w:p>
    <w:p w14:paraId="33750E13" w14:textId="77777777" w:rsidR="008B2475" w:rsidRPr="005F57A6" w:rsidRDefault="008B2475" w:rsidP="000E60A7">
      <w:pPr>
        <w:ind w:right="-72"/>
      </w:pPr>
      <w:r w:rsidRPr="005F57A6">
        <w:t xml:space="preserve">LINE EXTENSION AND CONSTRUCTION CHARGES: </w:t>
      </w:r>
    </w:p>
    <w:p w14:paraId="2CA9C3CC" w14:textId="77777777" w:rsidR="008B2475" w:rsidRPr="005F57A6" w:rsidRDefault="008B2475"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07C93B3C" w14:textId="77777777" w:rsidR="008B2475" w:rsidRPr="005F57A6" w:rsidRDefault="008B2475" w:rsidP="000E60A7">
      <w:pPr>
        <w:ind w:right="-72"/>
      </w:pPr>
    </w:p>
    <w:p w14:paraId="4DF22345" w14:textId="77777777" w:rsidR="008B2475" w:rsidRPr="005F57A6" w:rsidRDefault="008B2475" w:rsidP="000E60A7">
      <w:pPr>
        <w:ind w:right="-72"/>
      </w:pPr>
      <w:r w:rsidRPr="005F57A6">
        <w:t xml:space="preserve">PURCHASED WATER AND/OR DISTRICT FEE PASS THROUGH CLAUSE: </w:t>
      </w:r>
    </w:p>
    <w:p w14:paraId="5D3FE9ED" w14:textId="54178B51" w:rsidR="008B2475" w:rsidRPr="005F57A6" w:rsidRDefault="008B2475" w:rsidP="000E60A7">
      <w:pPr>
        <w:ind w:left="720" w:right="-72"/>
        <w:jc w:val="both"/>
        <w:rPr>
          <w:color w:val="000000"/>
        </w:rPr>
      </w:pPr>
      <w:r w:rsidRPr="005F57A6">
        <w:rPr>
          <w:color w:val="000000"/>
        </w:rPr>
        <w:t>Changes in fees imposed by any non-affiliated third-party water supplier or underground water district having jurisdiction over the Utility shall be passed through as an adjustment to the water gallonage charge according to the following formula:</w:t>
      </w:r>
    </w:p>
    <w:p w14:paraId="77FE1D75" w14:textId="77777777" w:rsidR="008B2475" w:rsidRPr="005F57A6" w:rsidRDefault="008B2475" w:rsidP="000E60A7">
      <w:pPr>
        <w:ind w:right="-72"/>
      </w:pPr>
    </w:p>
    <w:p w14:paraId="6ABD1513" w14:textId="77777777" w:rsidR="008B2475" w:rsidRPr="005F57A6" w:rsidRDefault="008B2475" w:rsidP="000E60A7">
      <w:pPr>
        <w:ind w:left="720" w:right="-72"/>
      </w:pPr>
      <w:r w:rsidRPr="005F57A6">
        <w:t>R = G / (1 – L), where</w:t>
      </w:r>
    </w:p>
    <w:p w14:paraId="72DE789A" w14:textId="77777777" w:rsidR="008B2475" w:rsidRPr="005F57A6" w:rsidRDefault="008B2475" w:rsidP="000E60A7">
      <w:pPr>
        <w:ind w:left="720" w:right="-72"/>
      </w:pPr>
      <w:r w:rsidRPr="005F57A6">
        <w:t>R = the proposed pass-through rate;</w:t>
      </w:r>
    </w:p>
    <w:p w14:paraId="5BC5B211" w14:textId="77777777" w:rsidR="008B2475" w:rsidRPr="005F57A6" w:rsidRDefault="008B2475" w:rsidP="000E60A7">
      <w:pPr>
        <w:ind w:left="720" w:right="-72"/>
      </w:pPr>
      <w:r w:rsidRPr="005F57A6">
        <w:t>G = the new gallonage charge (per 1,000 gallons) by source supplier;</w:t>
      </w:r>
    </w:p>
    <w:p w14:paraId="4A4D1569" w14:textId="77777777" w:rsidR="008B2475" w:rsidRPr="005F57A6" w:rsidRDefault="008B2475" w:rsidP="000E60A7">
      <w:pPr>
        <w:ind w:left="720" w:right="-72"/>
      </w:pPr>
      <w:r w:rsidRPr="005F57A6">
        <w:t>L = the actual line loss for the preceding 12 months.</w:t>
      </w:r>
    </w:p>
    <w:p w14:paraId="0A3B31D1" w14:textId="77777777" w:rsidR="008B2475" w:rsidRPr="005F57A6" w:rsidRDefault="008B2475" w:rsidP="000E60A7">
      <w:pPr>
        <w:ind w:right="-72"/>
        <w:rPr>
          <w:u w:val="single"/>
        </w:rPr>
      </w:pPr>
    </w:p>
    <w:p w14:paraId="1BF2DC25" w14:textId="1227746F" w:rsidR="008B2475" w:rsidRPr="005F57A6" w:rsidRDefault="008B2475" w:rsidP="000E60A7">
      <w:pPr>
        <w:ind w:right="-72"/>
        <w:rPr>
          <w:u w:val="single"/>
        </w:rPr>
      </w:pPr>
    </w:p>
    <w:p w14:paraId="0EAA942E" w14:textId="4103519F" w:rsidR="007B1517" w:rsidRPr="005F57A6" w:rsidRDefault="007B1517" w:rsidP="000E60A7">
      <w:pPr>
        <w:ind w:right="-72"/>
        <w:rPr>
          <w:u w:val="single"/>
        </w:rPr>
      </w:pPr>
    </w:p>
    <w:p w14:paraId="375F2158" w14:textId="578F0BFA" w:rsidR="007B1517" w:rsidRPr="005F57A6" w:rsidRDefault="007B1517" w:rsidP="000E60A7">
      <w:pPr>
        <w:ind w:right="-72"/>
        <w:rPr>
          <w:u w:val="single"/>
        </w:rPr>
      </w:pPr>
    </w:p>
    <w:p w14:paraId="7D78B3A1" w14:textId="77777777" w:rsidR="007B1517" w:rsidRPr="005F57A6" w:rsidRDefault="007B1517" w:rsidP="000E60A7">
      <w:pPr>
        <w:ind w:right="-72"/>
        <w:rPr>
          <w:u w:val="single"/>
        </w:rPr>
      </w:pPr>
    </w:p>
    <w:p w14:paraId="710D0C94" w14:textId="77777777" w:rsidR="000E60A7" w:rsidRPr="005F57A6" w:rsidRDefault="000E60A7" w:rsidP="000E60A7">
      <w:pPr>
        <w:ind w:right="-72" w:firstLine="18"/>
      </w:pPr>
    </w:p>
    <w:p w14:paraId="1C5485EC" w14:textId="77777777" w:rsidR="00EF1281" w:rsidRPr="005F57A6" w:rsidRDefault="00EF1281" w:rsidP="000E60A7">
      <w:pPr>
        <w:ind w:right="-72" w:firstLine="18"/>
      </w:pPr>
    </w:p>
    <w:p w14:paraId="46AA74A2" w14:textId="77777777" w:rsidR="00322E83" w:rsidRPr="005F57A6" w:rsidRDefault="00322E83" w:rsidP="00322E83">
      <w:pPr>
        <w:ind w:right="-72"/>
        <w:rPr>
          <w:b/>
        </w:rPr>
      </w:pPr>
      <w:r>
        <w:rPr>
          <w:b/>
        </w:rPr>
        <w:t>Tariff Control No. 52722</w:t>
      </w:r>
    </w:p>
    <w:p w14:paraId="47E5C649" w14:textId="77777777" w:rsidR="0075757E" w:rsidRPr="005F57A6" w:rsidRDefault="00DC0E92" w:rsidP="000E60A7">
      <w:pPr>
        <w:ind w:right="-72"/>
        <w:rPr>
          <w:u w:val="single"/>
        </w:rPr>
      </w:pPr>
      <w:r w:rsidRPr="005F57A6">
        <w:br w:type="page"/>
      </w:r>
    </w:p>
    <w:p w14:paraId="0843A732" w14:textId="16918475" w:rsidR="00B1255C" w:rsidRPr="005F57A6" w:rsidRDefault="00B1255C" w:rsidP="000E60A7">
      <w:pPr>
        <w:widowControl/>
        <w:tabs>
          <w:tab w:val="right" w:pos="10080"/>
        </w:tabs>
        <w:ind w:right="-72"/>
        <w:jc w:val="both"/>
      </w:pPr>
      <w:r w:rsidRPr="005F57A6">
        <w:rPr>
          <w:u w:val="single"/>
        </w:rPr>
        <w:lastRenderedPageBreak/>
        <w:t>CSWR – Texas Utility Operating Company, LLC</w:t>
      </w:r>
      <w:r w:rsidRPr="005F57A6">
        <w:tab/>
        <w:t>Water Tariff Page No. 5</w:t>
      </w:r>
    </w:p>
    <w:p w14:paraId="358A21E4" w14:textId="3CFFA42C" w:rsidR="00A92EFE" w:rsidRDefault="00A92EFE" w:rsidP="000E60A7">
      <w:pPr>
        <w:ind w:right="-72" w:firstLine="18"/>
        <w:rPr>
          <w:b/>
          <w:bCs/>
        </w:rPr>
      </w:pPr>
      <w:r>
        <w:rPr>
          <w:b/>
          <w:bCs/>
        </w:rPr>
        <w:t>Treetops Phase 1</w:t>
      </w:r>
    </w:p>
    <w:p w14:paraId="2671D2AD" w14:textId="44926025" w:rsidR="00B1255C" w:rsidRPr="005F57A6" w:rsidRDefault="00A92EFE" w:rsidP="000E60A7">
      <w:pPr>
        <w:ind w:right="-72" w:firstLine="18"/>
        <w:rPr>
          <w:b/>
          <w:bCs/>
        </w:rPr>
      </w:pPr>
      <w:r>
        <w:rPr>
          <w:b/>
          <w:bCs/>
        </w:rPr>
        <w:t xml:space="preserve">(Formerly </w:t>
      </w:r>
      <w:r w:rsidR="00B1255C" w:rsidRPr="005F57A6">
        <w:rPr>
          <w:b/>
          <w:bCs/>
        </w:rPr>
        <w:t>Treetops Utilities, Inc.</w:t>
      </w:r>
      <w:r>
        <w:rPr>
          <w:b/>
          <w:bCs/>
        </w:rPr>
        <w:t>)</w:t>
      </w:r>
    </w:p>
    <w:p w14:paraId="6B13541C" w14:textId="77777777" w:rsidR="00BA63FD" w:rsidRPr="005F57A6" w:rsidRDefault="00BA63FD" w:rsidP="00BA63FD">
      <w:pPr>
        <w:widowControl/>
        <w:jc w:val="both"/>
      </w:pPr>
      <w:r w:rsidRPr="005F57A6">
        <w:rPr>
          <w:sz w:val="18"/>
          <w:szCs w:val="18"/>
        </w:rPr>
        <w:t>(Utility Name)</w:t>
      </w:r>
    </w:p>
    <w:p w14:paraId="108FE85C" w14:textId="77777777" w:rsidR="00BA63FD" w:rsidRPr="005F57A6" w:rsidRDefault="00BA63FD" w:rsidP="000E60A7">
      <w:pPr>
        <w:ind w:right="-72" w:firstLine="18"/>
      </w:pPr>
    </w:p>
    <w:p w14:paraId="1CE6DA2F" w14:textId="77777777" w:rsidR="00B1255C" w:rsidRPr="005F57A6" w:rsidRDefault="00B1255C" w:rsidP="000E60A7">
      <w:pPr>
        <w:ind w:right="-72"/>
        <w:jc w:val="center"/>
      </w:pPr>
      <w:r w:rsidRPr="005F57A6">
        <w:t xml:space="preserve">SECTION 1.0 -- RATE SCHEDULE </w:t>
      </w:r>
    </w:p>
    <w:p w14:paraId="5F4CFFD5" w14:textId="77777777" w:rsidR="00B1255C" w:rsidRPr="005F57A6" w:rsidRDefault="00B1255C" w:rsidP="000E60A7">
      <w:pPr>
        <w:ind w:right="-72"/>
        <w:rPr>
          <w:u w:val="single"/>
        </w:rPr>
      </w:pPr>
    </w:p>
    <w:p w14:paraId="27FF8884" w14:textId="77777777" w:rsidR="00B1255C" w:rsidRPr="005F57A6" w:rsidRDefault="00B1255C" w:rsidP="000E60A7">
      <w:pPr>
        <w:ind w:right="-72"/>
      </w:pPr>
      <w:r w:rsidRPr="005F57A6">
        <w:rPr>
          <w:u w:val="single"/>
        </w:rPr>
        <w:t>Section 1.01 - Rates</w:t>
      </w:r>
      <w:r w:rsidRPr="005F57A6">
        <w:t xml:space="preserve"> </w:t>
      </w:r>
    </w:p>
    <w:p w14:paraId="1124E648" w14:textId="77777777" w:rsidR="00B1255C" w:rsidRPr="005F57A6" w:rsidRDefault="00B1255C" w:rsidP="000E60A7">
      <w:pPr>
        <w:ind w:right="-72"/>
      </w:pPr>
    </w:p>
    <w:p w14:paraId="4FA2FFB8" w14:textId="77777777" w:rsidR="00B1255C" w:rsidRPr="005F57A6" w:rsidRDefault="00B1255C" w:rsidP="000E60A7">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B23D43F" w14:textId="2B6E0275" w:rsidR="00B61DCC" w:rsidRPr="005F57A6" w:rsidRDefault="00B61DCC" w:rsidP="000E60A7">
      <w:pPr>
        <w:tabs>
          <w:tab w:val="left" w:pos="2880"/>
          <w:tab w:val="right" w:pos="10080"/>
        </w:tabs>
        <w:ind w:right="-72"/>
      </w:pPr>
      <w:r w:rsidRPr="005F57A6">
        <w:t>5/8" or 3/4"</w:t>
      </w:r>
      <w:r w:rsidRPr="005F57A6">
        <w:tab/>
      </w:r>
      <w:r w:rsidRPr="0077054D">
        <w:rPr>
          <w:u w:val="single"/>
        </w:rPr>
        <w:t>$</w:t>
      </w:r>
      <w:r w:rsidRPr="005F57A6">
        <w:rPr>
          <w:u w:val="single"/>
        </w:rPr>
        <w:t>22.00</w:t>
      </w:r>
      <w:r w:rsidRPr="005F57A6">
        <w:t xml:space="preserve"> </w:t>
      </w:r>
      <w:r w:rsidRPr="005F57A6">
        <w:rPr>
          <w:sz w:val="20"/>
        </w:rPr>
        <w:t>(including 2,000 gallons)</w:t>
      </w:r>
      <w:r w:rsidRPr="005F57A6">
        <w:tab/>
      </w:r>
      <w:r w:rsidRPr="0077054D">
        <w:rPr>
          <w:u w:val="single"/>
        </w:rPr>
        <w:t>$</w:t>
      </w:r>
      <w:r w:rsidRPr="005F57A6">
        <w:rPr>
          <w:u w:val="single"/>
        </w:rPr>
        <w:t>2.15</w:t>
      </w:r>
      <w:r w:rsidRPr="005F57A6">
        <w:t xml:space="preserve"> </w:t>
      </w:r>
      <w:r w:rsidRPr="005F57A6">
        <w:rPr>
          <w:sz w:val="20"/>
        </w:rPr>
        <w:t>per 1,000 gallons</w:t>
      </w:r>
    </w:p>
    <w:p w14:paraId="49042D9B" w14:textId="1E86A16F" w:rsidR="0075757E" w:rsidRPr="005F57A6" w:rsidRDefault="0075757E" w:rsidP="000E60A7">
      <w:pPr>
        <w:ind w:right="-72" w:firstLine="18"/>
      </w:pPr>
    </w:p>
    <w:p w14:paraId="2DEBD9FF" w14:textId="77777777" w:rsidR="002562A8" w:rsidRPr="005F57A6" w:rsidRDefault="002562A8" w:rsidP="000E60A7">
      <w:pPr>
        <w:ind w:right="-72" w:firstLine="18"/>
      </w:pPr>
    </w:p>
    <w:p w14:paraId="0991E94A" w14:textId="77777777" w:rsidR="00D644FA" w:rsidRPr="005F57A6" w:rsidRDefault="00D644FA" w:rsidP="000E60A7">
      <w:pPr>
        <w:ind w:right="-72"/>
        <w:jc w:val="both"/>
      </w:pPr>
      <w:r w:rsidRPr="005F57A6">
        <w:t>FORM OF PAYMENT:   The utility will accept the following forms of payment:</w:t>
      </w:r>
    </w:p>
    <w:p w14:paraId="3DAF5F06" w14:textId="2E1E463A" w:rsidR="00D644FA" w:rsidRPr="005F57A6" w:rsidRDefault="00D644FA" w:rsidP="000E60A7">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w:t>
      </w:r>
      <w:r w:rsidR="00495909" w:rsidRPr="005F57A6">
        <w:t>___</w:t>
      </w:r>
      <w:r w:rsidRPr="005F57A6">
        <w:t xml:space="preserve">, </w:t>
      </w:r>
      <w:r w:rsidRPr="005F57A6">
        <w:tab/>
        <w:t>Other (specify)___</w:t>
      </w:r>
    </w:p>
    <w:p w14:paraId="0BDD4A4A" w14:textId="77777777" w:rsidR="00D644FA" w:rsidRPr="005F57A6" w:rsidRDefault="00D644FA" w:rsidP="000E60A7">
      <w:pPr>
        <w:ind w:left="720" w:right="-72" w:firstLine="18"/>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4377BBF2" w14:textId="77777777" w:rsidR="00D644FA" w:rsidRPr="005F57A6" w:rsidRDefault="00D644FA" w:rsidP="000E60A7">
      <w:pPr>
        <w:ind w:right="-72"/>
      </w:pPr>
    </w:p>
    <w:p w14:paraId="6371FC31" w14:textId="77777777" w:rsidR="00D644FA" w:rsidRPr="005F57A6" w:rsidRDefault="00D644FA" w:rsidP="000E60A7">
      <w:pPr>
        <w:tabs>
          <w:tab w:val="right" w:leader="dot" w:pos="10080"/>
        </w:tabs>
        <w:ind w:right="-72"/>
      </w:pPr>
      <w:r w:rsidRPr="005F57A6">
        <w:t>REGULATORY ASSESSMENT</w:t>
      </w:r>
      <w:r w:rsidRPr="005F57A6">
        <w:tab/>
      </w:r>
      <w:r w:rsidRPr="005F57A6">
        <w:rPr>
          <w:u w:val="single"/>
        </w:rPr>
        <w:t>1.0%</w:t>
      </w:r>
    </w:p>
    <w:p w14:paraId="26E4D65E" w14:textId="77777777" w:rsidR="00D644FA" w:rsidRPr="005F57A6" w:rsidRDefault="00D644FA"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400A393" w14:textId="77777777" w:rsidR="00D644FA" w:rsidRPr="005F57A6" w:rsidRDefault="00D644FA" w:rsidP="000E60A7">
      <w:pPr>
        <w:ind w:right="-72"/>
      </w:pPr>
    </w:p>
    <w:p w14:paraId="17900690" w14:textId="77777777" w:rsidR="00D644FA" w:rsidRPr="005F57A6" w:rsidRDefault="00D644FA" w:rsidP="000E60A7">
      <w:pPr>
        <w:ind w:right="-72"/>
        <w:rPr>
          <w:u w:val="single"/>
        </w:rPr>
      </w:pPr>
      <w:r w:rsidRPr="005F57A6">
        <w:rPr>
          <w:u w:val="single"/>
        </w:rPr>
        <w:t xml:space="preserve">Section 1.02 - Miscellaneous Fee </w:t>
      </w:r>
    </w:p>
    <w:p w14:paraId="0B5872B8" w14:textId="77777777" w:rsidR="00D644FA" w:rsidRPr="005F57A6" w:rsidRDefault="00D644FA" w:rsidP="000E60A7">
      <w:pPr>
        <w:ind w:right="-72"/>
      </w:pPr>
    </w:p>
    <w:p w14:paraId="5B35BD5B" w14:textId="21CECA68" w:rsidR="00D644FA" w:rsidRPr="005F57A6" w:rsidRDefault="00D644FA" w:rsidP="000E60A7">
      <w:pPr>
        <w:tabs>
          <w:tab w:val="right" w:leader="dot" w:pos="10080"/>
        </w:tabs>
        <w:ind w:right="-72"/>
        <w:rPr>
          <w:u w:val="single"/>
        </w:rPr>
      </w:pPr>
      <w:r w:rsidRPr="005F57A6">
        <w:t>TAP FEE</w:t>
      </w:r>
      <w:r w:rsidRPr="005F57A6">
        <w:tab/>
      </w:r>
      <w:r w:rsidRPr="0077054D">
        <w:rPr>
          <w:u w:val="single"/>
        </w:rPr>
        <w:t>$</w:t>
      </w:r>
      <w:r w:rsidRPr="005F57A6">
        <w:rPr>
          <w:u w:val="single"/>
        </w:rPr>
        <w:t>500.00</w:t>
      </w:r>
    </w:p>
    <w:p w14:paraId="37AE34F6" w14:textId="77777777" w:rsidR="00D644FA" w:rsidRPr="005F57A6" w:rsidRDefault="00D644FA"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132803C" w14:textId="77777777" w:rsidR="00D644FA" w:rsidRPr="005F57A6" w:rsidRDefault="00D644FA" w:rsidP="000E60A7">
      <w:pPr>
        <w:ind w:right="-72"/>
      </w:pPr>
    </w:p>
    <w:p w14:paraId="490AC55D" w14:textId="77777777" w:rsidR="00D644FA" w:rsidRPr="005F57A6" w:rsidRDefault="00D644FA" w:rsidP="000E60A7">
      <w:pPr>
        <w:tabs>
          <w:tab w:val="right" w:leader="dot" w:pos="10080"/>
        </w:tabs>
        <w:ind w:right="-72"/>
        <w:rPr>
          <w:u w:val="single"/>
        </w:rPr>
      </w:pPr>
      <w:r w:rsidRPr="005F57A6">
        <w:t>METER TEST FEE</w:t>
      </w:r>
      <w:r w:rsidRPr="005F57A6">
        <w:tab/>
      </w:r>
      <w:r w:rsidRPr="0077054D">
        <w:rPr>
          <w:u w:val="single"/>
        </w:rPr>
        <w:t>$</w:t>
      </w:r>
      <w:r w:rsidRPr="005F57A6">
        <w:rPr>
          <w:u w:val="single"/>
        </w:rPr>
        <w:t>25.00</w:t>
      </w:r>
    </w:p>
    <w:p w14:paraId="3D424C77" w14:textId="77777777" w:rsidR="00D644FA" w:rsidRPr="005F57A6" w:rsidRDefault="00D644FA" w:rsidP="000E60A7">
      <w:pPr>
        <w:ind w:left="720" w:right="-72" w:firstLine="18"/>
        <w:jc w:val="both"/>
        <w:rPr>
          <w:sz w:val="18"/>
          <w:szCs w:val="18"/>
        </w:rPr>
      </w:pPr>
      <w:r w:rsidRPr="005F57A6">
        <w:rPr>
          <w:sz w:val="18"/>
          <w:szCs w:val="18"/>
        </w:rPr>
        <w:t>THIS FEE MAY BE CHARGED IF A CUSTOMER REQUESTS THAT AN EXISTING METER BE RELOCATED.</w:t>
      </w:r>
    </w:p>
    <w:p w14:paraId="337C363E" w14:textId="1537AA96" w:rsidR="00D644FA" w:rsidRPr="005F57A6" w:rsidRDefault="00D644FA" w:rsidP="000E60A7">
      <w:pPr>
        <w:ind w:right="-72"/>
        <w:rPr>
          <w:sz w:val="22"/>
          <w:szCs w:val="22"/>
        </w:rPr>
      </w:pPr>
    </w:p>
    <w:p w14:paraId="1397F5D1" w14:textId="47BE04AE" w:rsidR="00D644FA" w:rsidRPr="005F57A6" w:rsidRDefault="00D644FA" w:rsidP="000E60A7">
      <w:pPr>
        <w:ind w:right="-72"/>
        <w:rPr>
          <w:sz w:val="22"/>
          <w:szCs w:val="22"/>
        </w:rPr>
      </w:pPr>
    </w:p>
    <w:p w14:paraId="5FC65210" w14:textId="56471B42" w:rsidR="00D644FA" w:rsidRPr="005F57A6" w:rsidRDefault="00D644FA" w:rsidP="000E60A7">
      <w:pPr>
        <w:ind w:right="-72"/>
        <w:rPr>
          <w:sz w:val="22"/>
          <w:szCs w:val="22"/>
        </w:rPr>
      </w:pPr>
    </w:p>
    <w:p w14:paraId="00ED9EF4" w14:textId="36F7A04D" w:rsidR="00D644FA" w:rsidRPr="005F57A6" w:rsidRDefault="00D644FA" w:rsidP="000E60A7">
      <w:pPr>
        <w:ind w:right="-72"/>
        <w:rPr>
          <w:sz w:val="22"/>
          <w:szCs w:val="22"/>
        </w:rPr>
      </w:pPr>
    </w:p>
    <w:p w14:paraId="54CD8383" w14:textId="6B3B2037" w:rsidR="00D644FA" w:rsidRPr="005F57A6" w:rsidRDefault="00D644FA" w:rsidP="000E60A7">
      <w:pPr>
        <w:ind w:right="-72"/>
        <w:rPr>
          <w:sz w:val="22"/>
          <w:szCs w:val="22"/>
        </w:rPr>
      </w:pPr>
    </w:p>
    <w:p w14:paraId="564FBFD6" w14:textId="4C7F5746" w:rsidR="00D644FA" w:rsidRPr="005F57A6" w:rsidRDefault="00D644FA" w:rsidP="000E60A7">
      <w:pPr>
        <w:ind w:right="-72"/>
        <w:rPr>
          <w:sz w:val="22"/>
          <w:szCs w:val="22"/>
        </w:rPr>
      </w:pPr>
    </w:p>
    <w:p w14:paraId="4C43ECCC" w14:textId="64E03C2D" w:rsidR="00D644FA" w:rsidRPr="005F57A6" w:rsidRDefault="00D644FA" w:rsidP="000E60A7">
      <w:pPr>
        <w:ind w:right="-72"/>
        <w:rPr>
          <w:sz w:val="22"/>
          <w:szCs w:val="22"/>
        </w:rPr>
      </w:pPr>
    </w:p>
    <w:p w14:paraId="09718409" w14:textId="62E30025" w:rsidR="00D644FA" w:rsidRPr="005F57A6" w:rsidRDefault="00D644FA" w:rsidP="000E60A7">
      <w:pPr>
        <w:ind w:right="-72"/>
        <w:rPr>
          <w:sz w:val="22"/>
          <w:szCs w:val="22"/>
        </w:rPr>
      </w:pPr>
    </w:p>
    <w:p w14:paraId="39897218" w14:textId="68EAD6B6" w:rsidR="00D644FA" w:rsidRPr="005F57A6" w:rsidRDefault="00D644FA" w:rsidP="000E60A7">
      <w:pPr>
        <w:ind w:right="-72"/>
        <w:rPr>
          <w:sz w:val="22"/>
          <w:szCs w:val="22"/>
        </w:rPr>
      </w:pPr>
    </w:p>
    <w:p w14:paraId="143BF5B6" w14:textId="5B4E08AE" w:rsidR="00D644FA" w:rsidRPr="005F57A6" w:rsidRDefault="00D644FA" w:rsidP="000E60A7">
      <w:pPr>
        <w:ind w:right="-72"/>
        <w:rPr>
          <w:sz w:val="22"/>
          <w:szCs w:val="22"/>
        </w:rPr>
      </w:pPr>
    </w:p>
    <w:p w14:paraId="5BAFD293" w14:textId="032E49AB" w:rsidR="00D644FA" w:rsidRPr="005F57A6" w:rsidRDefault="00D644FA" w:rsidP="000E60A7">
      <w:pPr>
        <w:ind w:right="-72"/>
        <w:rPr>
          <w:sz w:val="22"/>
          <w:szCs w:val="22"/>
        </w:rPr>
      </w:pPr>
    </w:p>
    <w:p w14:paraId="21CCC6B1" w14:textId="47EF362A" w:rsidR="00D644FA" w:rsidRPr="005F57A6" w:rsidRDefault="00D644FA" w:rsidP="000E60A7">
      <w:pPr>
        <w:ind w:right="-72"/>
        <w:rPr>
          <w:sz w:val="22"/>
          <w:szCs w:val="22"/>
        </w:rPr>
      </w:pPr>
    </w:p>
    <w:p w14:paraId="3EFDCD23" w14:textId="634C228B" w:rsidR="00D644FA" w:rsidRPr="005F57A6" w:rsidRDefault="00D644FA" w:rsidP="000E60A7">
      <w:pPr>
        <w:ind w:right="-72"/>
        <w:rPr>
          <w:sz w:val="22"/>
          <w:szCs w:val="22"/>
        </w:rPr>
      </w:pPr>
    </w:p>
    <w:p w14:paraId="7AD6299A" w14:textId="0506E37F" w:rsidR="00CC7E20" w:rsidRPr="005F57A6" w:rsidRDefault="00CC7E20" w:rsidP="000E60A7">
      <w:pPr>
        <w:ind w:right="-72"/>
        <w:rPr>
          <w:sz w:val="22"/>
          <w:szCs w:val="22"/>
        </w:rPr>
      </w:pPr>
    </w:p>
    <w:p w14:paraId="74523E00" w14:textId="12216F0D" w:rsidR="00CC7E20" w:rsidRPr="005F57A6" w:rsidRDefault="00CC7E20" w:rsidP="000E60A7">
      <w:pPr>
        <w:ind w:right="-72"/>
        <w:rPr>
          <w:sz w:val="22"/>
          <w:szCs w:val="22"/>
        </w:rPr>
      </w:pPr>
    </w:p>
    <w:p w14:paraId="27AE12AD" w14:textId="5C0F3F3A" w:rsidR="00CC7E20" w:rsidRPr="005F57A6" w:rsidRDefault="00CC7E20" w:rsidP="000E60A7">
      <w:pPr>
        <w:ind w:right="-72"/>
        <w:rPr>
          <w:sz w:val="22"/>
          <w:szCs w:val="22"/>
        </w:rPr>
      </w:pPr>
    </w:p>
    <w:p w14:paraId="4FF97FBE" w14:textId="31A6768A" w:rsidR="00CC7E20" w:rsidRPr="005F57A6" w:rsidRDefault="00CC7E20" w:rsidP="000E60A7">
      <w:pPr>
        <w:ind w:right="-72"/>
        <w:rPr>
          <w:sz w:val="22"/>
          <w:szCs w:val="22"/>
        </w:rPr>
      </w:pPr>
    </w:p>
    <w:p w14:paraId="5A1E4FCB" w14:textId="57E7F968" w:rsidR="00CC7E20" w:rsidRPr="005F57A6" w:rsidRDefault="00CC7E20" w:rsidP="000E60A7">
      <w:pPr>
        <w:ind w:right="-72"/>
        <w:rPr>
          <w:sz w:val="22"/>
          <w:szCs w:val="22"/>
        </w:rPr>
      </w:pPr>
    </w:p>
    <w:p w14:paraId="795802BD" w14:textId="406E0572" w:rsidR="00CC7E20" w:rsidRPr="005F57A6" w:rsidRDefault="00CC7E20" w:rsidP="000E60A7">
      <w:pPr>
        <w:ind w:right="-72"/>
        <w:rPr>
          <w:sz w:val="22"/>
          <w:szCs w:val="22"/>
        </w:rPr>
      </w:pPr>
    </w:p>
    <w:p w14:paraId="42041FD8" w14:textId="334670AB" w:rsidR="00CC7E20" w:rsidRPr="005F57A6" w:rsidRDefault="00CC7E20" w:rsidP="000E60A7">
      <w:pPr>
        <w:ind w:right="-72"/>
        <w:rPr>
          <w:sz w:val="22"/>
          <w:szCs w:val="22"/>
        </w:rPr>
      </w:pPr>
    </w:p>
    <w:p w14:paraId="68ABDF59" w14:textId="77777777" w:rsidR="00CC7E20" w:rsidRPr="005F57A6" w:rsidRDefault="00CC7E20" w:rsidP="000E60A7">
      <w:pPr>
        <w:ind w:right="-72"/>
        <w:rPr>
          <w:sz w:val="22"/>
          <w:szCs w:val="22"/>
        </w:rPr>
      </w:pPr>
    </w:p>
    <w:p w14:paraId="699E9DD9" w14:textId="051A8E43" w:rsidR="00D644FA" w:rsidRPr="005F57A6" w:rsidRDefault="00D644FA" w:rsidP="000E60A7">
      <w:pPr>
        <w:ind w:right="-72"/>
        <w:rPr>
          <w:sz w:val="22"/>
          <w:szCs w:val="22"/>
        </w:rPr>
      </w:pPr>
    </w:p>
    <w:p w14:paraId="66D0608D" w14:textId="6314F49C" w:rsidR="00D644FA" w:rsidRPr="005F57A6" w:rsidRDefault="00D644FA" w:rsidP="000E60A7">
      <w:pPr>
        <w:ind w:right="-72"/>
        <w:rPr>
          <w:sz w:val="22"/>
          <w:szCs w:val="22"/>
        </w:rPr>
      </w:pPr>
    </w:p>
    <w:p w14:paraId="34039C5A" w14:textId="77777777" w:rsidR="00D644FA" w:rsidRPr="005F57A6" w:rsidRDefault="00D644FA" w:rsidP="000E60A7">
      <w:pPr>
        <w:ind w:right="-72" w:firstLine="18"/>
      </w:pPr>
    </w:p>
    <w:p w14:paraId="315019AF" w14:textId="77777777" w:rsidR="00322E83" w:rsidRPr="005F57A6" w:rsidRDefault="00322E83" w:rsidP="00322E83">
      <w:pPr>
        <w:ind w:right="-72"/>
        <w:rPr>
          <w:b/>
        </w:rPr>
      </w:pPr>
      <w:r>
        <w:rPr>
          <w:b/>
        </w:rPr>
        <w:t>Tariff Control No. 52722</w:t>
      </w:r>
    </w:p>
    <w:p w14:paraId="0D3EEE75" w14:textId="77777777" w:rsidR="00B61DCC" w:rsidRPr="005F57A6" w:rsidRDefault="00B61DCC" w:rsidP="00B61DCC">
      <w:pPr>
        <w:ind w:right="-144"/>
      </w:pPr>
      <w:r w:rsidRPr="005F57A6">
        <w:br w:type="page"/>
      </w:r>
    </w:p>
    <w:p w14:paraId="7FB81B3D" w14:textId="428ED333" w:rsidR="00B61DCC" w:rsidRPr="005F57A6" w:rsidRDefault="00B61DCC" w:rsidP="009958FD">
      <w:pPr>
        <w:widowControl/>
        <w:tabs>
          <w:tab w:val="right" w:pos="10080"/>
        </w:tabs>
        <w:ind w:right="-72"/>
        <w:jc w:val="both"/>
      </w:pPr>
      <w:r w:rsidRPr="005F57A6">
        <w:rPr>
          <w:u w:val="single"/>
        </w:rPr>
        <w:lastRenderedPageBreak/>
        <w:t>CSWR – Texas Utility Operating Company, LLC</w:t>
      </w:r>
      <w:r w:rsidRPr="005F57A6">
        <w:tab/>
        <w:t>Water Tariff Page No. 5a</w:t>
      </w:r>
    </w:p>
    <w:p w14:paraId="40E0C14B" w14:textId="77777777" w:rsidR="00A92EFE" w:rsidRDefault="00A92EFE" w:rsidP="00A92EFE">
      <w:pPr>
        <w:ind w:right="-72" w:firstLine="18"/>
        <w:rPr>
          <w:b/>
          <w:bCs/>
        </w:rPr>
      </w:pPr>
      <w:r>
        <w:rPr>
          <w:b/>
          <w:bCs/>
        </w:rPr>
        <w:t>Treetops Phase 1</w:t>
      </w:r>
    </w:p>
    <w:p w14:paraId="09643A75" w14:textId="77777777" w:rsidR="00A92EFE" w:rsidRPr="005F57A6" w:rsidRDefault="00A92EFE" w:rsidP="00A92EFE">
      <w:pPr>
        <w:ind w:right="-72" w:firstLine="18"/>
        <w:rPr>
          <w:b/>
          <w:bCs/>
        </w:rPr>
      </w:pPr>
      <w:r>
        <w:rPr>
          <w:b/>
          <w:bCs/>
        </w:rPr>
        <w:t xml:space="preserve">(Formerly </w:t>
      </w:r>
      <w:r w:rsidRPr="005F57A6">
        <w:rPr>
          <w:b/>
          <w:bCs/>
        </w:rPr>
        <w:t>Treetops Utilities, Inc.</w:t>
      </w:r>
      <w:r>
        <w:rPr>
          <w:b/>
          <w:bCs/>
        </w:rPr>
        <w:t>)</w:t>
      </w:r>
    </w:p>
    <w:p w14:paraId="75FF9BA9" w14:textId="77777777" w:rsidR="00BA63FD" w:rsidRPr="005F57A6" w:rsidRDefault="00BA63FD" w:rsidP="00BA63FD">
      <w:pPr>
        <w:widowControl/>
        <w:jc w:val="both"/>
      </w:pPr>
      <w:r w:rsidRPr="005F57A6">
        <w:rPr>
          <w:sz w:val="18"/>
          <w:szCs w:val="18"/>
        </w:rPr>
        <w:t>(Utility Name)</w:t>
      </w:r>
    </w:p>
    <w:p w14:paraId="00FFF250" w14:textId="77777777" w:rsidR="00BA63FD" w:rsidRPr="005F57A6" w:rsidRDefault="00BA63FD" w:rsidP="00B61DCC">
      <w:pPr>
        <w:ind w:right="-144" w:firstLine="18"/>
      </w:pPr>
    </w:p>
    <w:p w14:paraId="4578BBBC" w14:textId="70ADBD04" w:rsidR="00B61DCC" w:rsidRPr="005F57A6" w:rsidRDefault="00B61DCC" w:rsidP="00B61DCC">
      <w:pPr>
        <w:ind w:right="-144"/>
        <w:jc w:val="center"/>
      </w:pPr>
      <w:r w:rsidRPr="005F57A6">
        <w:t>SECTION 1.0 -- RATE SCHEDULE (Continued)</w:t>
      </w:r>
    </w:p>
    <w:p w14:paraId="423615FA" w14:textId="77777777" w:rsidR="000D741B" w:rsidRPr="005F57A6" w:rsidRDefault="000D741B" w:rsidP="000D741B">
      <w:pPr>
        <w:tabs>
          <w:tab w:val="right" w:leader="dot" w:pos="9900"/>
        </w:tabs>
      </w:pPr>
    </w:p>
    <w:p w14:paraId="61100B32" w14:textId="77777777" w:rsidR="000D741B" w:rsidRPr="005F57A6" w:rsidRDefault="000D741B" w:rsidP="009958FD">
      <w:pPr>
        <w:tabs>
          <w:tab w:val="right" w:leader="dot" w:pos="10080"/>
        </w:tabs>
        <w:ind w:right="-72"/>
        <w:rPr>
          <w:u w:val="single"/>
        </w:rPr>
      </w:pPr>
      <w:r w:rsidRPr="005F57A6">
        <w:t>RECONNECTION FEE</w:t>
      </w:r>
      <w:r w:rsidRPr="005F57A6">
        <w:tab/>
      </w:r>
      <w:r w:rsidRPr="0077054D">
        <w:rPr>
          <w:u w:val="single"/>
        </w:rPr>
        <w:t>$</w:t>
      </w:r>
      <w:r w:rsidRPr="005F57A6">
        <w:rPr>
          <w:u w:val="single"/>
        </w:rPr>
        <w:t>25.00</w:t>
      </w:r>
    </w:p>
    <w:p w14:paraId="3F8A7786" w14:textId="77777777" w:rsidR="000D741B" w:rsidRPr="005F57A6" w:rsidRDefault="000D741B" w:rsidP="009958FD">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3E181AE8" w14:textId="77777777" w:rsidR="000D741B" w:rsidRPr="005F57A6" w:rsidRDefault="000D741B" w:rsidP="009958FD">
      <w:pPr>
        <w:pStyle w:val="ListParagraph"/>
        <w:numPr>
          <w:ilvl w:val="0"/>
          <w:numId w:val="5"/>
        </w:numPr>
        <w:tabs>
          <w:tab w:val="left" w:pos="1080"/>
          <w:tab w:val="right" w:leader="dot" w:pos="10080"/>
        </w:tabs>
        <w:ind w:right="-72" w:firstLine="0"/>
        <w:rPr>
          <w:szCs w:val="24"/>
          <w:u w:val="single"/>
        </w:rPr>
      </w:pPr>
      <w:r w:rsidRPr="005F57A6">
        <w:rPr>
          <w:szCs w:val="24"/>
        </w:rPr>
        <w:t>Nonpayment of bill (Maximum $25)</w:t>
      </w:r>
      <w:r w:rsidRPr="005F57A6">
        <w:rPr>
          <w:szCs w:val="24"/>
        </w:rPr>
        <w:tab/>
      </w:r>
      <w:r w:rsidRPr="0077054D">
        <w:rPr>
          <w:szCs w:val="24"/>
          <w:u w:val="single"/>
        </w:rPr>
        <w:t>$2</w:t>
      </w:r>
      <w:r w:rsidRPr="005F57A6">
        <w:rPr>
          <w:szCs w:val="24"/>
          <w:u w:val="single"/>
        </w:rPr>
        <w:t>5.00</w:t>
      </w:r>
    </w:p>
    <w:p w14:paraId="3DCD1E35" w14:textId="0ABDD91C" w:rsidR="000D741B" w:rsidRPr="005F57A6" w:rsidRDefault="000D741B" w:rsidP="009958FD">
      <w:pPr>
        <w:pStyle w:val="ListParagraph"/>
        <w:numPr>
          <w:ilvl w:val="0"/>
          <w:numId w:val="5"/>
        </w:numPr>
        <w:tabs>
          <w:tab w:val="left" w:pos="1080"/>
          <w:tab w:val="right" w:leader="dot" w:pos="10080"/>
        </w:tabs>
        <w:ind w:right="-72" w:firstLine="0"/>
        <w:rPr>
          <w:szCs w:val="24"/>
          <w:u w:val="single"/>
        </w:rPr>
      </w:pPr>
      <w:r w:rsidRPr="005F57A6">
        <w:rPr>
          <w:szCs w:val="24"/>
        </w:rPr>
        <w:t>Customer’s request that service be disconnected</w:t>
      </w:r>
      <w:r w:rsidRPr="005F57A6">
        <w:rPr>
          <w:szCs w:val="24"/>
        </w:rPr>
        <w:tab/>
      </w:r>
      <w:r w:rsidRPr="0077054D">
        <w:rPr>
          <w:szCs w:val="24"/>
          <w:u w:val="single"/>
        </w:rPr>
        <w:t>$2</w:t>
      </w:r>
      <w:r w:rsidRPr="005F57A6">
        <w:rPr>
          <w:szCs w:val="24"/>
          <w:u w:val="single"/>
        </w:rPr>
        <w:t>5.00</w:t>
      </w:r>
    </w:p>
    <w:p w14:paraId="303EBB8C" w14:textId="77777777" w:rsidR="000D741B" w:rsidRPr="005F57A6" w:rsidRDefault="000D741B" w:rsidP="000D741B">
      <w:pPr>
        <w:tabs>
          <w:tab w:val="right" w:leader="dot" w:pos="10224"/>
        </w:tabs>
        <w:ind w:right="-144"/>
        <w:rPr>
          <w:u w:val="single"/>
        </w:rPr>
      </w:pPr>
    </w:p>
    <w:p w14:paraId="0F66F346" w14:textId="77777777" w:rsidR="000D741B" w:rsidRPr="005F57A6" w:rsidRDefault="000D741B" w:rsidP="009958FD">
      <w:pPr>
        <w:tabs>
          <w:tab w:val="right" w:leader="dot" w:pos="10080"/>
        </w:tabs>
        <w:ind w:right="-72"/>
        <w:rPr>
          <w:u w:val="single"/>
        </w:rPr>
      </w:pPr>
      <w:r w:rsidRPr="005F57A6">
        <w:t>TRANSER FEE</w:t>
      </w:r>
      <w:r w:rsidRPr="005F57A6">
        <w:tab/>
      </w:r>
      <w:r w:rsidRPr="0077054D">
        <w:rPr>
          <w:u w:val="single"/>
        </w:rPr>
        <w:t>$</w:t>
      </w:r>
      <w:r w:rsidRPr="005F57A6">
        <w:rPr>
          <w:u w:val="single"/>
        </w:rPr>
        <w:t>25.00</w:t>
      </w:r>
    </w:p>
    <w:p w14:paraId="7B8F6D1D" w14:textId="77777777" w:rsidR="000D741B" w:rsidRPr="005F57A6" w:rsidRDefault="000D741B" w:rsidP="009958FD">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4859E393" w14:textId="77777777" w:rsidR="000D741B" w:rsidRPr="005F57A6" w:rsidRDefault="000D741B" w:rsidP="000D741B">
      <w:pPr>
        <w:ind w:right="-144"/>
      </w:pPr>
    </w:p>
    <w:p w14:paraId="3B7C69ED" w14:textId="77777777" w:rsidR="000D741B" w:rsidRPr="005F57A6" w:rsidRDefault="000D741B" w:rsidP="009958FD">
      <w:pPr>
        <w:tabs>
          <w:tab w:val="right" w:leader="dot" w:pos="10080"/>
        </w:tabs>
        <w:ind w:right="-72"/>
        <w:rPr>
          <w:u w:val="single"/>
        </w:rPr>
      </w:pPr>
      <w:r w:rsidRPr="005F57A6">
        <w:t>LATE CHARGE (EITHER $5.00 OR 10% OF THE BILL)</w:t>
      </w:r>
      <w:r w:rsidRPr="005F57A6">
        <w:tab/>
      </w:r>
      <w:r w:rsidRPr="0077054D">
        <w:rPr>
          <w:u w:val="single"/>
        </w:rPr>
        <w:t>$</w:t>
      </w:r>
      <w:r w:rsidRPr="005F57A6">
        <w:rPr>
          <w:u w:val="single"/>
        </w:rPr>
        <w:t>5.00</w:t>
      </w:r>
    </w:p>
    <w:p w14:paraId="555D4293"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CC739C1" w14:textId="77777777" w:rsidR="000D741B" w:rsidRPr="005F57A6" w:rsidRDefault="000D741B" w:rsidP="000D741B">
      <w:pPr>
        <w:ind w:right="-144"/>
      </w:pPr>
    </w:p>
    <w:p w14:paraId="51FF54AA" w14:textId="77777777" w:rsidR="000D741B" w:rsidRPr="005F57A6" w:rsidRDefault="000D741B" w:rsidP="009958FD">
      <w:pPr>
        <w:tabs>
          <w:tab w:val="right" w:leader="dot" w:pos="10080"/>
        </w:tabs>
        <w:ind w:right="-72"/>
        <w:rPr>
          <w:u w:val="single"/>
        </w:rPr>
      </w:pPr>
      <w:r w:rsidRPr="005F57A6">
        <w:t>RETURNED CHECK CHARGE</w:t>
      </w:r>
      <w:r w:rsidRPr="005F57A6">
        <w:tab/>
      </w:r>
      <w:r w:rsidRPr="0077054D">
        <w:rPr>
          <w:u w:val="single"/>
        </w:rPr>
        <w:t>$</w:t>
      </w:r>
      <w:r w:rsidRPr="005F57A6">
        <w:rPr>
          <w:u w:val="single"/>
        </w:rPr>
        <w:t>25.00</w:t>
      </w:r>
    </w:p>
    <w:p w14:paraId="4B5FD666" w14:textId="77777777" w:rsidR="000D741B" w:rsidRPr="005F57A6" w:rsidRDefault="000D741B" w:rsidP="000D741B">
      <w:pPr>
        <w:ind w:left="720" w:right="-144" w:firstLine="18"/>
        <w:jc w:val="both"/>
        <w:rPr>
          <w:sz w:val="18"/>
          <w:szCs w:val="18"/>
        </w:rPr>
      </w:pPr>
      <w:r w:rsidRPr="005F57A6">
        <w:rPr>
          <w:sz w:val="18"/>
          <w:szCs w:val="18"/>
        </w:rPr>
        <w:t>RETURNED CHECK CHARGES MUST BE BASED ON THE UTILITY’S DOCUMENTABLE COST.</w:t>
      </w:r>
    </w:p>
    <w:p w14:paraId="36B0DC53" w14:textId="77777777" w:rsidR="000D741B" w:rsidRPr="005F57A6" w:rsidRDefault="000D741B" w:rsidP="000D741B">
      <w:pPr>
        <w:ind w:right="-144"/>
      </w:pPr>
    </w:p>
    <w:p w14:paraId="3A012AC1" w14:textId="77777777" w:rsidR="000D741B" w:rsidRPr="005F57A6" w:rsidRDefault="000D741B" w:rsidP="009958FD">
      <w:pPr>
        <w:tabs>
          <w:tab w:val="right" w:leader="dot" w:pos="10080"/>
        </w:tabs>
        <w:ind w:right="-72"/>
        <w:rPr>
          <w:u w:val="single"/>
        </w:rPr>
      </w:pPr>
      <w:r w:rsidRPr="005F57A6">
        <w:t>CUSTOMER DEPOSIT RETURNED CHECK CHARGE</w:t>
      </w:r>
      <w:r w:rsidRPr="005F57A6">
        <w:tab/>
      </w:r>
      <w:r w:rsidRPr="0077054D">
        <w:rPr>
          <w:u w:val="single"/>
        </w:rPr>
        <w:t>$</w:t>
      </w:r>
      <w:r w:rsidRPr="005F57A6">
        <w:rPr>
          <w:u w:val="single"/>
        </w:rPr>
        <w:t>25.00</w:t>
      </w:r>
    </w:p>
    <w:p w14:paraId="59D1F658" w14:textId="77777777" w:rsidR="000D741B" w:rsidRPr="005F57A6" w:rsidRDefault="000D741B" w:rsidP="000D741B">
      <w:pPr>
        <w:ind w:right="-144"/>
      </w:pPr>
    </w:p>
    <w:p w14:paraId="66E46BB4" w14:textId="77777777" w:rsidR="000D741B" w:rsidRPr="005F57A6" w:rsidRDefault="000D741B" w:rsidP="009958FD">
      <w:pPr>
        <w:tabs>
          <w:tab w:val="right" w:leader="dot" w:pos="10080"/>
        </w:tabs>
        <w:ind w:right="-72"/>
        <w:rPr>
          <w:sz w:val="20"/>
          <w:u w:val="single"/>
        </w:rPr>
      </w:pPr>
      <w:r w:rsidRPr="005F57A6">
        <w:t>COMMERCIAL &amp; NON-RESIDENTIAL DEPOSIT</w:t>
      </w:r>
      <w:r w:rsidRPr="005F57A6">
        <w:tab/>
      </w:r>
      <w:r w:rsidRPr="005F57A6">
        <w:rPr>
          <w:sz w:val="20"/>
          <w:u w:val="single"/>
        </w:rPr>
        <w:t>1/6 OF ESTIMATED ANNUAL BILL</w:t>
      </w:r>
    </w:p>
    <w:p w14:paraId="6404BB25" w14:textId="77777777" w:rsidR="000D741B" w:rsidRPr="005F57A6" w:rsidRDefault="000D741B" w:rsidP="000D741B">
      <w:pPr>
        <w:ind w:right="-144"/>
      </w:pPr>
    </w:p>
    <w:p w14:paraId="248C63B8" w14:textId="77777777" w:rsidR="000D741B" w:rsidRPr="005F57A6" w:rsidRDefault="000D741B" w:rsidP="000D741B">
      <w:pPr>
        <w:ind w:right="-144"/>
      </w:pPr>
      <w:r w:rsidRPr="005F57A6">
        <w:t>GOVERNMENTAL TESTING, INSPECTION AND COSTS SURCHARGE:</w:t>
      </w:r>
    </w:p>
    <w:p w14:paraId="38DA4530" w14:textId="3F5A37F9" w:rsidR="000D741B" w:rsidRPr="005F57A6" w:rsidRDefault="000D741B" w:rsidP="009958FD">
      <w:pPr>
        <w:ind w:left="720" w:right="-72" w:firstLine="18"/>
        <w:jc w:val="both"/>
        <w:rPr>
          <w:sz w:val="18"/>
          <w:szCs w:val="18"/>
        </w:rPr>
      </w:pPr>
      <w:bookmarkStart w:id="8" w:name="_Hlk62851723"/>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8"/>
    <w:p w14:paraId="289D16E2" w14:textId="77777777" w:rsidR="000D741B" w:rsidRPr="005F57A6" w:rsidRDefault="000D741B" w:rsidP="000D741B">
      <w:pPr>
        <w:ind w:right="-144"/>
      </w:pPr>
    </w:p>
    <w:p w14:paraId="2D83AAC7" w14:textId="77777777" w:rsidR="000D741B" w:rsidRPr="005F57A6" w:rsidRDefault="000D741B" w:rsidP="000D741B">
      <w:pPr>
        <w:ind w:right="-144"/>
      </w:pPr>
      <w:r w:rsidRPr="005F57A6">
        <w:t xml:space="preserve">LINE EXTENSION AND CONSTRUCTION CHARGES: </w:t>
      </w:r>
    </w:p>
    <w:p w14:paraId="2F3B637E" w14:textId="77777777" w:rsidR="000D741B" w:rsidRPr="005F57A6" w:rsidRDefault="000D741B" w:rsidP="009958FD">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1464B264" w14:textId="406190C6" w:rsidR="000D741B" w:rsidRPr="005F57A6" w:rsidRDefault="000D741B" w:rsidP="000D741B">
      <w:pPr>
        <w:ind w:right="-144"/>
      </w:pPr>
    </w:p>
    <w:p w14:paraId="79FBE3C7" w14:textId="4F5E400E" w:rsidR="006E498C" w:rsidRPr="005F57A6" w:rsidRDefault="006E498C" w:rsidP="000D741B">
      <w:pPr>
        <w:ind w:right="-144"/>
      </w:pPr>
    </w:p>
    <w:p w14:paraId="6DCC2F2D" w14:textId="4D3AC63C" w:rsidR="006E498C" w:rsidRPr="005F57A6" w:rsidRDefault="006E498C" w:rsidP="000D741B">
      <w:pPr>
        <w:ind w:right="-144"/>
      </w:pPr>
    </w:p>
    <w:p w14:paraId="62D3D36C" w14:textId="7362B817" w:rsidR="006E498C" w:rsidRPr="005F57A6" w:rsidRDefault="006E498C" w:rsidP="000D741B">
      <w:pPr>
        <w:ind w:right="-144"/>
      </w:pPr>
    </w:p>
    <w:p w14:paraId="2D3D2CBD" w14:textId="1EEA152C" w:rsidR="006E498C" w:rsidRPr="005F57A6" w:rsidRDefault="006E498C" w:rsidP="000D741B">
      <w:pPr>
        <w:ind w:right="-144"/>
      </w:pPr>
    </w:p>
    <w:p w14:paraId="153AE98A" w14:textId="101E2196" w:rsidR="006E498C" w:rsidRPr="005F57A6" w:rsidRDefault="006E498C" w:rsidP="000D741B">
      <w:pPr>
        <w:ind w:right="-144"/>
      </w:pPr>
    </w:p>
    <w:p w14:paraId="6EFB31C9" w14:textId="35B1D1FF" w:rsidR="006E498C" w:rsidRPr="005F57A6" w:rsidRDefault="006E498C" w:rsidP="000D741B">
      <w:pPr>
        <w:ind w:right="-144"/>
      </w:pPr>
    </w:p>
    <w:p w14:paraId="01D205B9" w14:textId="713234C3" w:rsidR="006E498C" w:rsidRPr="005F57A6" w:rsidRDefault="006E498C" w:rsidP="000D741B">
      <w:pPr>
        <w:ind w:right="-144"/>
      </w:pPr>
    </w:p>
    <w:p w14:paraId="2E1F23A4" w14:textId="7BA70C49" w:rsidR="006E498C" w:rsidRPr="005F57A6" w:rsidRDefault="006E498C" w:rsidP="000D741B">
      <w:pPr>
        <w:ind w:right="-144"/>
      </w:pPr>
    </w:p>
    <w:p w14:paraId="528F582F" w14:textId="6036F317" w:rsidR="006E498C" w:rsidRPr="005F57A6" w:rsidRDefault="006E498C" w:rsidP="000D741B">
      <w:pPr>
        <w:ind w:right="-144"/>
      </w:pPr>
    </w:p>
    <w:p w14:paraId="70F11830" w14:textId="6C39D4F5" w:rsidR="006E498C" w:rsidRPr="005F57A6" w:rsidRDefault="006E498C" w:rsidP="000D741B">
      <w:pPr>
        <w:ind w:right="-144"/>
      </w:pPr>
    </w:p>
    <w:p w14:paraId="01ABAE06" w14:textId="323FC8C3" w:rsidR="006E498C" w:rsidRPr="005F57A6" w:rsidRDefault="006E498C" w:rsidP="000D741B">
      <w:pPr>
        <w:ind w:right="-144"/>
      </w:pPr>
    </w:p>
    <w:p w14:paraId="5405BD9A" w14:textId="7B47A8D7" w:rsidR="006E498C" w:rsidRPr="005F57A6" w:rsidRDefault="006E498C" w:rsidP="000D741B">
      <w:pPr>
        <w:ind w:right="-144"/>
      </w:pPr>
    </w:p>
    <w:p w14:paraId="07252F87" w14:textId="389D056A" w:rsidR="006E498C" w:rsidRPr="005F57A6" w:rsidRDefault="006E498C" w:rsidP="000D741B">
      <w:pPr>
        <w:ind w:right="-144"/>
      </w:pPr>
    </w:p>
    <w:p w14:paraId="428D75D1" w14:textId="47EDAE57" w:rsidR="006E498C" w:rsidRPr="005F57A6" w:rsidRDefault="006E498C" w:rsidP="000D741B">
      <w:pPr>
        <w:ind w:right="-144"/>
      </w:pPr>
    </w:p>
    <w:p w14:paraId="4A366B5F" w14:textId="24C20696" w:rsidR="002562A8" w:rsidRPr="005F57A6" w:rsidRDefault="002562A8" w:rsidP="00B61DCC">
      <w:pPr>
        <w:rPr>
          <w:u w:val="single"/>
        </w:rPr>
      </w:pPr>
    </w:p>
    <w:p w14:paraId="4283719F" w14:textId="77777777" w:rsidR="002562A8" w:rsidRPr="005F57A6" w:rsidRDefault="002562A8" w:rsidP="00B61DCC">
      <w:pPr>
        <w:rPr>
          <w:u w:val="single"/>
        </w:rPr>
      </w:pPr>
    </w:p>
    <w:p w14:paraId="7BA7912D" w14:textId="77777777" w:rsidR="00322E83" w:rsidRPr="005F57A6" w:rsidRDefault="00322E83" w:rsidP="00322E83">
      <w:pPr>
        <w:ind w:right="-72"/>
        <w:rPr>
          <w:b/>
        </w:rPr>
      </w:pPr>
      <w:r>
        <w:rPr>
          <w:b/>
        </w:rPr>
        <w:t>Tariff Control No. 52722</w:t>
      </w:r>
    </w:p>
    <w:p w14:paraId="0B4176B1" w14:textId="28C98471" w:rsidR="002562A8" w:rsidRPr="005F57A6" w:rsidRDefault="002562A8" w:rsidP="000E60A7">
      <w:pPr>
        <w:ind w:right="-72"/>
      </w:pPr>
      <w:r w:rsidRPr="005F57A6">
        <w:br w:type="page"/>
      </w:r>
    </w:p>
    <w:p w14:paraId="41497224" w14:textId="2A25711C" w:rsidR="00ED54B9" w:rsidRPr="005F57A6" w:rsidRDefault="00ED54B9" w:rsidP="009958FD">
      <w:pPr>
        <w:widowControl/>
        <w:tabs>
          <w:tab w:val="right" w:pos="10080"/>
        </w:tabs>
        <w:ind w:right="-72"/>
        <w:jc w:val="both"/>
      </w:pPr>
      <w:r w:rsidRPr="005F57A6">
        <w:rPr>
          <w:u w:val="single"/>
        </w:rPr>
        <w:lastRenderedPageBreak/>
        <w:t>CSWR – Texas Utility Operating Company, LLC</w:t>
      </w:r>
      <w:r w:rsidRPr="005F57A6">
        <w:tab/>
        <w:t>Water Tariff Page No. 6</w:t>
      </w:r>
    </w:p>
    <w:p w14:paraId="738975C8" w14:textId="7B78682C" w:rsidR="00D62C32" w:rsidRPr="005141B2" w:rsidRDefault="00462040" w:rsidP="002562A8">
      <w:pPr>
        <w:ind w:right="-144"/>
        <w:rPr>
          <w:b/>
          <w:bCs/>
        </w:rPr>
      </w:pPr>
      <w:r w:rsidRPr="005141B2">
        <w:rPr>
          <w:b/>
          <w:bCs/>
        </w:rPr>
        <w:t>Arrowhead Water System, Hickory Hill Water,</w:t>
      </w:r>
    </w:p>
    <w:p w14:paraId="55EA9DB8" w14:textId="4CF648ED" w:rsidR="00ED54B9" w:rsidRDefault="00462040" w:rsidP="002562A8">
      <w:pPr>
        <w:ind w:right="-144"/>
        <w:rPr>
          <w:b/>
          <w:bCs/>
        </w:rPr>
      </w:pPr>
      <w:r w:rsidRPr="005141B2">
        <w:rPr>
          <w:b/>
          <w:bCs/>
        </w:rPr>
        <w:t>Shady Oaks Water Company</w:t>
      </w:r>
    </w:p>
    <w:p w14:paraId="1F587C7F" w14:textId="4F4DBCF6" w:rsidR="004B6D3E" w:rsidRPr="004B6D3E" w:rsidRDefault="004B6D3E" w:rsidP="002562A8">
      <w:pPr>
        <w:ind w:right="-144"/>
        <w:rPr>
          <w:b/>
          <w:bCs/>
        </w:rPr>
      </w:pPr>
      <w:r w:rsidRPr="004B6D3E">
        <w:rPr>
          <w:b/>
          <w:bCs/>
        </w:rPr>
        <w:t xml:space="preserve">(Formerly </w:t>
      </w:r>
      <w:r w:rsidRPr="004B6D3E">
        <w:rPr>
          <w:b/>
          <w:bCs/>
          <w:sz w:val="22"/>
          <w:szCs w:val="22"/>
        </w:rPr>
        <w:t>Shady Oaks Water Supply Company, LLC)</w:t>
      </w:r>
    </w:p>
    <w:p w14:paraId="5FDB4F4A" w14:textId="77777777" w:rsidR="00BA63FD" w:rsidRPr="005F57A6" w:rsidRDefault="00BA63FD" w:rsidP="00BA63FD">
      <w:pPr>
        <w:widowControl/>
        <w:jc w:val="both"/>
      </w:pPr>
      <w:r w:rsidRPr="005F57A6">
        <w:rPr>
          <w:sz w:val="18"/>
          <w:szCs w:val="18"/>
        </w:rPr>
        <w:t>(Utility Name)</w:t>
      </w:r>
    </w:p>
    <w:p w14:paraId="25B30533" w14:textId="77777777" w:rsidR="00BA63FD" w:rsidRPr="005F57A6" w:rsidRDefault="00BA63FD" w:rsidP="002562A8">
      <w:pPr>
        <w:ind w:right="-144"/>
      </w:pPr>
    </w:p>
    <w:p w14:paraId="3C848041" w14:textId="77777777" w:rsidR="00CB66E5" w:rsidRPr="005F57A6" w:rsidRDefault="00CB66E5" w:rsidP="00CB66E5">
      <w:pPr>
        <w:ind w:right="-144"/>
        <w:jc w:val="center"/>
        <w:rPr>
          <w:sz w:val="22"/>
          <w:szCs w:val="22"/>
        </w:rPr>
      </w:pPr>
      <w:r w:rsidRPr="005F57A6">
        <w:rPr>
          <w:sz w:val="22"/>
          <w:szCs w:val="22"/>
        </w:rPr>
        <w:t>SECTION 1.0 -- RATE SCHEDULE</w:t>
      </w:r>
    </w:p>
    <w:p w14:paraId="42390445" w14:textId="77777777" w:rsidR="00CB66E5" w:rsidRPr="005F57A6" w:rsidRDefault="00CB66E5" w:rsidP="00CB66E5">
      <w:pPr>
        <w:ind w:right="-144"/>
      </w:pPr>
    </w:p>
    <w:p w14:paraId="2065AFEC" w14:textId="77777777" w:rsidR="00CB66E5" w:rsidRPr="005F57A6" w:rsidRDefault="00CB66E5" w:rsidP="00CB66E5">
      <w:pPr>
        <w:ind w:right="-144"/>
        <w:rPr>
          <w:u w:val="single"/>
        </w:rPr>
      </w:pPr>
      <w:r w:rsidRPr="005F57A6">
        <w:rPr>
          <w:u w:val="single"/>
        </w:rPr>
        <w:t>Section 1.01 - Rates</w:t>
      </w:r>
    </w:p>
    <w:p w14:paraId="781AB6F0" w14:textId="77777777" w:rsidR="00CB66E5" w:rsidRPr="005F57A6" w:rsidRDefault="00CB66E5" w:rsidP="00CB66E5">
      <w:pPr>
        <w:ind w:right="-144"/>
      </w:pPr>
    </w:p>
    <w:p w14:paraId="33E91CF5" w14:textId="77777777" w:rsidR="00CB66E5" w:rsidRPr="005F57A6" w:rsidRDefault="00CB66E5"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108C1F1" w14:textId="77777777" w:rsidR="00CB66E5" w:rsidRPr="005F57A6" w:rsidRDefault="00CB66E5" w:rsidP="009958FD">
      <w:pPr>
        <w:tabs>
          <w:tab w:val="left" w:pos="2880"/>
          <w:tab w:val="right" w:pos="10080"/>
        </w:tabs>
        <w:ind w:right="-72"/>
      </w:pPr>
      <w:r w:rsidRPr="005F57A6">
        <w:t>5/8" or 3/4"</w:t>
      </w:r>
      <w:r w:rsidRPr="005F57A6">
        <w:tab/>
      </w:r>
      <w:r w:rsidRPr="0077054D">
        <w:rPr>
          <w:u w:val="single"/>
        </w:rPr>
        <w:t>$2</w:t>
      </w:r>
      <w:r w:rsidRPr="005F57A6">
        <w:rPr>
          <w:u w:val="single"/>
        </w:rPr>
        <w:t>8.97</w:t>
      </w:r>
      <w:r w:rsidRPr="005F57A6">
        <w:t xml:space="preserve"> </w:t>
      </w:r>
      <w:r w:rsidRPr="005F57A6">
        <w:rPr>
          <w:sz w:val="18"/>
          <w:szCs w:val="18"/>
        </w:rPr>
        <w:t xml:space="preserve">(Includes </w:t>
      </w:r>
      <w:r w:rsidRPr="005F57A6">
        <w:rPr>
          <w:sz w:val="18"/>
          <w:szCs w:val="18"/>
          <w:u w:val="single"/>
        </w:rPr>
        <w:t>1000</w:t>
      </w:r>
      <w:r w:rsidRPr="005F57A6">
        <w:rPr>
          <w:sz w:val="18"/>
          <w:szCs w:val="18"/>
        </w:rPr>
        <w:t xml:space="preserve"> gallons)</w:t>
      </w:r>
      <w:r w:rsidRPr="005F57A6">
        <w:tab/>
      </w:r>
      <w:r w:rsidRPr="0077054D">
        <w:rPr>
          <w:u w:val="single"/>
        </w:rPr>
        <w:t>$</w:t>
      </w:r>
      <w:r w:rsidRPr="005F57A6">
        <w:rPr>
          <w:u w:val="single"/>
        </w:rPr>
        <w:t>2.00</w:t>
      </w:r>
      <w:r w:rsidRPr="005F57A6">
        <w:t xml:space="preserve"> </w:t>
      </w:r>
      <w:r w:rsidRPr="005F57A6">
        <w:rPr>
          <w:sz w:val="18"/>
          <w:szCs w:val="18"/>
        </w:rPr>
        <w:t>per 1000 gallons thereafter</w:t>
      </w:r>
    </w:p>
    <w:p w14:paraId="1804F359" w14:textId="77777777" w:rsidR="00CB66E5" w:rsidRPr="005F57A6" w:rsidRDefault="00CB66E5" w:rsidP="00CB66E5">
      <w:pPr>
        <w:tabs>
          <w:tab w:val="left" w:pos="2880"/>
          <w:tab w:val="right" w:pos="9360"/>
        </w:tabs>
        <w:ind w:left="360" w:right="-144"/>
      </w:pPr>
      <w:r w:rsidRPr="005F57A6">
        <w:t>1"</w:t>
      </w:r>
      <w:r w:rsidRPr="005F57A6">
        <w:tab/>
      </w:r>
      <w:r w:rsidRPr="0077054D">
        <w:rPr>
          <w:u w:val="single"/>
        </w:rPr>
        <w:t>$7</w:t>
      </w:r>
      <w:r w:rsidRPr="005F57A6">
        <w:rPr>
          <w:u w:val="single"/>
        </w:rPr>
        <w:t>2.42</w:t>
      </w:r>
    </w:p>
    <w:p w14:paraId="10F86B09" w14:textId="77777777" w:rsidR="00CB66E5" w:rsidRPr="005F57A6" w:rsidRDefault="00CB66E5" w:rsidP="00CB66E5">
      <w:pPr>
        <w:tabs>
          <w:tab w:val="left" w:pos="2880"/>
          <w:tab w:val="right" w:pos="9360"/>
        </w:tabs>
        <w:ind w:left="360" w:right="-144"/>
      </w:pPr>
      <w:r w:rsidRPr="005F57A6">
        <w:t>1½"</w:t>
      </w:r>
      <w:r w:rsidRPr="005F57A6">
        <w:tab/>
      </w:r>
      <w:r w:rsidRPr="0077054D">
        <w:rPr>
          <w:u w:val="single"/>
        </w:rPr>
        <w:t>$</w:t>
      </w:r>
      <w:r w:rsidRPr="005F57A6">
        <w:rPr>
          <w:u w:val="single"/>
        </w:rPr>
        <w:t>144.85</w:t>
      </w:r>
    </w:p>
    <w:p w14:paraId="252EF99C" w14:textId="77777777" w:rsidR="00CB66E5" w:rsidRPr="005F57A6" w:rsidRDefault="00CB66E5" w:rsidP="00CB66E5">
      <w:pPr>
        <w:tabs>
          <w:tab w:val="left" w:pos="2880"/>
          <w:tab w:val="right" w:pos="9360"/>
        </w:tabs>
        <w:ind w:left="360" w:right="-144"/>
      </w:pPr>
      <w:r w:rsidRPr="005F57A6">
        <w:t>2"</w:t>
      </w:r>
      <w:r w:rsidRPr="005F57A6">
        <w:tab/>
      </w:r>
      <w:r w:rsidRPr="0077054D">
        <w:rPr>
          <w:u w:val="single"/>
        </w:rPr>
        <w:t>$</w:t>
      </w:r>
      <w:r w:rsidRPr="005F57A6">
        <w:rPr>
          <w:u w:val="single"/>
        </w:rPr>
        <w:t>231.76</w:t>
      </w:r>
    </w:p>
    <w:p w14:paraId="162A9823" w14:textId="77777777" w:rsidR="00CB66E5" w:rsidRPr="005F57A6" w:rsidRDefault="00CB66E5" w:rsidP="00CB66E5">
      <w:pPr>
        <w:tabs>
          <w:tab w:val="left" w:pos="2880"/>
          <w:tab w:val="right" w:pos="9360"/>
        </w:tabs>
        <w:ind w:left="360" w:right="-144"/>
      </w:pPr>
      <w:r w:rsidRPr="005F57A6">
        <w:t>3"</w:t>
      </w:r>
      <w:r w:rsidRPr="005F57A6">
        <w:tab/>
      </w:r>
      <w:r w:rsidRPr="0077054D">
        <w:rPr>
          <w:u w:val="single"/>
        </w:rPr>
        <w:t>$4</w:t>
      </w:r>
      <w:r w:rsidRPr="005F57A6">
        <w:rPr>
          <w:u w:val="single"/>
        </w:rPr>
        <w:t>34.55</w:t>
      </w:r>
    </w:p>
    <w:p w14:paraId="7B1B2E9C" w14:textId="77777777" w:rsidR="00CB66E5" w:rsidRPr="005F57A6" w:rsidRDefault="00CB66E5" w:rsidP="00CB66E5">
      <w:pPr>
        <w:tabs>
          <w:tab w:val="left" w:pos="2880"/>
        </w:tabs>
        <w:ind w:left="360" w:right="-144"/>
      </w:pPr>
      <w:r w:rsidRPr="005F57A6">
        <w:t>4"</w:t>
      </w:r>
      <w:r w:rsidRPr="005F57A6">
        <w:tab/>
      </w:r>
      <w:r w:rsidRPr="0077054D">
        <w:rPr>
          <w:u w:val="single"/>
        </w:rPr>
        <w:t>$</w:t>
      </w:r>
      <w:r w:rsidRPr="005F57A6">
        <w:rPr>
          <w:u w:val="single"/>
        </w:rPr>
        <w:t>660.51</w:t>
      </w:r>
    </w:p>
    <w:p w14:paraId="5CD803D7" w14:textId="77777777" w:rsidR="00CB66E5" w:rsidRPr="005F57A6" w:rsidRDefault="00CB66E5" w:rsidP="009958FD">
      <w:pPr>
        <w:ind w:right="-72"/>
      </w:pPr>
    </w:p>
    <w:p w14:paraId="661841F8" w14:textId="77777777" w:rsidR="00CB66E5" w:rsidRPr="005F57A6" w:rsidRDefault="00CB66E5" w:rsidP="00CB66E5">
      <w:pPr>
        <w:ind w:right="-144"/>
      </w:pPr>
      <w:r w:rsidRPr="005F57A6">
        <w:t>FORM OF PAYMENT:   The utility will accept the following forms of payment:</w:t>
      </w:r>
    </w:p>
    <w:p w14:paraId="0CF6322C" w14:textId="0B46F351" w:rsidR="00CB66E5" w:rsidRPr="005F57A6" w:rsidRDefault="00CB66E5"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B73845C" w14:textId="77777777" w:rsidR="00CB66E5" w:rsidRPr="005F57A6" w:rsidRDefault="00CB66E5" w:rsidP="009958FD">
      <w:pPr>
        <w:widowControl/>
        <w:ind w:left="720" w:right="-72"/>
        <w:jc w:val="both"/>
        <w:rPr>
          <w:color w:val="000000"/>
          <w:sz w:val="20"/>
          <w:szCs w:val="20"/>
        </w:rPr>
      </w:pPr>
      <w:r w:rsidRPr="005F57A6">
        <w:rPr>
          <w:color w:val="000000"/>
          <w:sz w:val="20"/>
          <w:szCs w:val="20"/>
        </w:rPr>
        <w:t>THE UTILITY MAY REQUIRE EXACT CHANGE FOR PAYMENTS AND MAY REFUSE TO ACCEPT PAYMENTS MADE USING MORE THAN $1.00 IN SMALL COINS.  A WRITTEN RECEIPT WILL BE GIVEN FOR CASH PAYMENTS.</w:t>
      </w:r>
    </w:p>
    <w:p w14:paraId="19A9BC0E" w14:textId="77777777" w:rsidR="00CB66E5" w:rsidRPr="005F57A6" w:rsidRDefault="00CB66E5" w:rsidP="00CB66E5">
      <w:pPr>
        <w:ind w:right="-144"/>
      </w:pPr>
    </w:p>
    <w:p w14:paraId="1FA017AA" w14:textId="77777777" w:rsidR="00CB66E5" w:rsidRPr="005F57A6" w:rsidRDefault="00CB66E5" w:rsidP="00CB66E5">
      <w:pPr>
        <w:widowControl/>
        <w:tabs>
          <w:tab w:val="right" w:leader="dot" w:pos="10080"/>
        </w:tabs>
        <w:ind w:right="-144"/>
        <w:jc w:val="both"/>
        <w:rPr>
          <w:color w:val="000000"/>
        </w:rPr>
      </w:pPr>
      <w:r w:rsidRPr="005F57A6">
        <w:rPr>
          <w:color w:val="000000"/>
        </w:rPr>
        <w:t>REGULATORY ASSESSMENT</w:t>
      </w:r>
      <w:r w:rsidRPr="005F57A6">
        <w:rPr>
          <w:color w:val="000000"/>
        </w:rPr>
        <w:tab/>
      </w:r>
      <w:r w:rsidRPr="005F57A6">
        <w:rPr>
          <w:color w:val="000000"/>
          <w:u w:val="single"/>
        </w:rPr>
        <w:t>1.0%</w:t>
      </w:r>
    </w:p>
    <w:p w14:paraId="69A677FE" w14:textId="77777777" w:rsidR="00CF30BB" w:rsidRPr="005F57A6" w:rsidRDefault="00CF30BB"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4CD2F3F" w14:textId="77777777" w:rsidR="00CB66E5" w:rsidRPr="005F57A6" w:rsidRDefault="00CB66E5" w:rsidP="00CB66E5">
      <w:pPr>
        <w:ind w:right="-144"/>
      </w:pPr>
    </w:p>
    <w:p w14:paraId="5E9A73FA" w14:textId="77777777" w:rsidR="00CB66E5" w:rsidRPr="005F57A6" w:rsidRDefault="00CB66E5" w:rsidP="00CB66E5">
      <w:pPr>
        <w:ind w:right="-144"/>
        <w:rPr>
          <w:u w:val="single"/>
        </w:rPr>
      </w:pPr>
      <w:r w:rsidRPr="005F57A6">
        <w:rPr>
          <w:u w:val="single"/>
        </w:rPr>
        <w:t>Section 1.02 - Miscellaneous Fees</w:t>
      </w:r>
    </w:p>
    <w:p w14:paraId="666033D5" w14:textId="77777777" w:rsidR="00CB66E5" w:rsidRPr="005F57A6" w:rsidRDefault="00CB66E5" w:rsidP="00CB66E5">
      <w:pPr>
        <w:ind w:right="-144"/>
      </w:pPr>
    </w:p>
    <w:p w14:paraId="13B14F71" w14:textId="77777777" w:rsidR="00CB66E5" w:rsidRPr="005F57A6" w:rsidRDefault="00CB66E5" w:rsidP="009958FD">
      <w:pPr>
        <w:widowControl/>
        <w:tabs>
          <w:tab w:val="right" w:leader="dot" w:pos="10080"/>
        </w:tabs>
        <w:ind w:right="-72"/>
        <w:jc w:val="both"/>
        <w:rPr>
          <w:color w:val="000000"/>
        </w:rPr>
      </w:pPr>
      <w:r w:rsidRPr="005F57A6">
        <w:rPr>
          <w:color w:val="000000"/>
        </w:rPr>
        <w:t>TAP FEE</w:t>
      </w:r>
      <w:r w:rsidRPr="005F57A6">
        <w:rPr>
          <w:color w:val="000000"/>
        </w:rPr>
        <w:tab/>
      </w:r>
      <w:r w:rsidRPr="0077054D">
        <w:rPr>
          <w:color w:val="000000"/>
          <w:u w:val="single"/>
        </w:rPr>
        <w:t>$</w:t>
      </w:r>
      <w:r w:rsidRPr="005F57A6">
        <w:rPr>
          <w:color w:val="000000"/>
          <w:u w:val="single"/>
        </w:rPr>
        <w:t>450.00</w:t>
      </w:r>
    </w:p>
    <w:p w14:paraId="14416C75" w14:textId="77777777" w:rsidR="00CB66E5" w:rsidRPr="005F57A6" w:rsidRDefault="00CB66E5"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2CEA8625" w14:textId="77777777" w:rsidR="00CB66E5" w:rsidRPr="005F57A6" w:rsidRDefault="00CB66E5" w:rsidP="00CB66E5">
      <w:pPr>
        <w:ind w:right="-144"/>
      </w:pPr>
    </w:p>
    <w:p w14:paraId="3C28F16A" w14:textId="77777777" w:rsidR="00CB66E5" w:rsidRPr="005F57A6" w:rsidRDefault="00CB66E5" w:rsidP="009958FD">
      <w:pPr>
        <w:tabs>
          <w:tab w:val="right" w:leader="dot" w:pos="10080"/>
        </w:tabs>
        <w:ind w:right="-72"/>
      </w:pPr>
      <w:r w:rsidRPr="005F57A6">
        <w:t>TAP FEE (Unique costs)</w:t>
      </w:r>
      <w:r w:rsidRPr="005F57A6">
        <w:tab/>
      </w:r>
      <w:r w:rsidRPr="005F57A6">
        <w:rPr>
          <w:u w:val="single"/>
        </w:rPr>
        <w:t>Actual Cost</w:t>
      </w:r>
    </w:p>
    <w:p w14:paraId="09C23D49" w14:textId="77777777" w:rsidR="00CB66E5" w:rsidRPr="005F57A6" w:rsidRDefault="00CB66E5" w:rsidP="009958FD">
      <w:pPr>
        <w:ind w:left="720" w:right="-72"/>
        <w:jc w:val="both"/>
        <w:rPr>
          <w:sz w:val="18"/>
          <w:szCs w:val="18"/>
        </w:rPr>
      </w:pPr>
      <w:r w:rsidRPr="005F57A6">
        <w:rPr>
          <w:sz w:val="18"/>
          <w:szCs w:val="18"/>
        </w:rPr>
        <w:t>FOR EXAMPLE, A ROAD BORE FOR CUSTOMERS OUTSIDE OF SUBDIVISIONS OR RESIDENTIAL AREAS.</w:t>
      </w:r>
    </w:p>
    <w:p w14:paraId="7BB5E1D2" w14:textId="77777777" w:rsidR="00CB66E5" w:rsidRPr="005F57A6" w:rsidRDefault="00CB66E5" w:rsidP="00CB66E5">
      <w:pPr>
        <w:ind w:right="-144"/>
      </w:pPr>
    </w:p>
    <w:p w14:paraId="0BA5405C" w14:textId="77777777" w:rsidR="00CB66E5" w:rsidRPr="005F57A6" w:rsidRDefault="00CB66E5" w:rsidP="009958FD">
      <w:pPr>
        <w:tabs>
          <w:tab w:val="right" w:leader="dot" w:pos="10080"/>
        </w:tabs>
        <w:ind w:right="-72"/>
      </w:pPr>
      <w:r w:rsidRPr="005F57A6">
        <w:t>TAP FEE (Large meter)</w:t>
      </w:r>
      <w:r w:rsidRPr="005F57A6">
        <w:tab/>
      </w:r>
      <w:r w:rsidRPr="005F57A6">
        <w:rPr>
          <w:u w:val="single"/>
        </w:rPr>
        <w:t>Actual Cost</w:t>
      </w:r>
    </w:p>
    <w:p w14:paraId="5DA2C1B1" w14:textId="77777777" w:rsidR="00CB66E5" w:rsidRPr="005F57A6" w:rsidRDefault="00CB66E5" w:rsidP="009958FD">
      <w:pPr>
        <w:ind w:left="720" w:right="-72"/>
        <w:jc w:val="both"/>
        <w:rPr>
          <w:sz w:val="18"/>
          <w:szCs w:val="18"/>
        </w:rPr>
      </w:pPr>
      <w:r w:rsidRPr="005F57A6">
        <w:rPr>
          <w:sz w:val="18"/>
          <w:szCs w:val="18"/>
        </w:rPr>
        <w:t>TAP FEE IS THE UTILITY'S ACTUAL COST FOR MATERIALS AND LABOR FOR METER SIZE INSTALLED.</w:t>
      </w:r>
    </w:p>
    <w:p w14:paraId="47ED8CF3" w14:textId="77777777" w:rsidR="00CB66E5" w:rsidRPr="005F57A6" w:rsidRDefault="00CB66E5" w:rsidP="00CB66E5">
      <w:pPr>
        <w:ind w:right="-144"/>
      </w:pPr>
    </w:p>
    <w:p w14:paraId="7F452475" w14:textId="77777777" w:rsidR="00CB66E5" w:rsidRPr="005F57A6" w:rsidRDefault="00CB66E5"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1A94A912" w14:textId="77777777" w:rsidR="00CB66E5" w:rsidRPr="005F57A6" w:rsidRDefault="00CB66E5" w:rsidP="009958FD">
      <w:pPr>
        <w:ind w:left="720" w:right="-72"/>
        <w:jc w:val="both"/>
        <w:rPr>
          <w:sz w:val="18"/>
          <w:szCs w:val="18"/>
        </w:rPr>
      </w:pPr>
      <w:r w:rsidRPr="005F57A6">
        <w:rPr>
          <w:sz w:val="18"/>
          <w:szCs w:val="18"/>
        </w:rPr>
        <w:t>THIS FEE MAY BE CHARGED IF A CUSTOMER REQUESTS THAT AN EXISTING METER BE RELOCATED.</w:t>
      </w:r>
    </w:p>
    <w:p w14:paraId="5426E816" w14:textId="77777777" w:rsidR="00CB66E5" w:rsidRPr="005F57A6" w:rsidRDefault="00CB66E5" w:rsidP="00CB66E5">
      <w:pPr>
        <w:ind w:right="-144"/>
      </w:pPr>
    </w:p>
    <w:p w14:paraId="73A277F2" w14:textId="77777777" w:rsidR="00CB66E5" w:rsidRPr="005F57A6" w:rsidRDefault="00CB66E5" w:rsidP="009958FD">
      <w:pPr>
        <w:tabs>
          <w:tab w:val="right" w:leader="dot" w:pos="10080"/>
        </w:tabs>
        <w:ind w:right="-72"/>
      </w:pPr>
      <w:r w:rsidRPr="005F57A6">
        <w:t>METER TEST FEE</w:t>
      </w:r>
      <w:r w:rsidRPr="005F57A6">
        <w:tab/>
      </w:r>
      <w:r w:rsidRPr="0077054D">
        <w:rPr>
          <w:u w:val="single"/>
        </w:rPr>
        <w:t>$</w:t>
      </w:r>
      <w:r w:rsidRPr="005F57A6">
        <w:rPr>
          <w:u w:val="single"/>
        </w:rPr>
        <w:t>25.00</w:t>
      </w:r>
    </w:p>
    <w:p w14:paraId="3AE06498" w14:textId="77777777" w:rsidR="00CB66E5" w:rsidRPr="005F57A6" w:rsidRDefault="00CB66E5" w:rsidP="009958FD">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4D7FE16D" w14:textId="3C70895D" w:rsidR="00CB66E5" w:rsidRPr="005F57A6" w:rsidRDefault="00CB66E5" w:rsidP="00CB66E5">
      <w:pPr>
        <w:ind w:right="-144"/>
      </w:pPr>
    </w:p>
    <w:p w14:paraId="44528ABA" w14:textId="2DA0E886" w:rsidR="00CF30BB" w:rsidRPr="005F57A6" w:rsidRDefault="00CF30BB" w:rsidP="00CB66E5">
      <w:pPr>
        <w:ind w:right="-144"/>
      </w:pPr>
    </w:p>
    <w:p w14:paraId="11052630" w14:textId="0D96BA2F" w:rsidR="00CF30BB" w:rsidRPr="005F57A6" w:rsidRDefault="00CF30BB" w:rsidP="00CB66E5">
      <w:pPr>
        <w:ind w:right="-144"/>
      </w:pPr>
    </w:p>
    <w:p w14:paraId="4FB3C5F5" w14:textId="3EBE1721" w:rsidR="00CB66E5" w:rsidRPr="005F57A6" w:rsidRDefault="00CB66E5" w:rsidP="00CB66E5">
      <w:pPr>
        <w:ind w:right="-144"/>
      </w:pPr>
    </w:p>
    <w:p w14:paraId="1D8A1FA3" w14:textId="56EC711A" w:rsidR="00CB66E5" w:rsidRPr="005F57A6" w:rsidRDefault="00CB66E5" w:rsidP="00CB66E5">
      <w:pPr>
        <w:ind w:right="-144"/>
      </w:pPr>
    </w:p>
    <w:p w14:paraId="47BBD7D3" w14:textId="77777777" w:rsidR="00CB66E5" w:rsidRPr="005F57A6" w:rsidRDefault="00CB66E5" w:rsidP="00CB66E5">
      <w:pPr>
        <w:ind w:right="-144"/>
      </w:pPr>
    </w:p>
    <w:p w14:paraId="439BFDBE" w14:textId="77777777" w:rsidR="00322E83" w:rsidRPr="005F57A6" w:rsidRDefault="00322E83" w:rsidP="00322E83">
      <w:pPr>
        <w:ind w:right="-72"/>
        <w:rPr>
          <w:b/>
        </w:rPr>
      </w:pPr>
      <w:r>
        <w:rPr>
          <w:b/>
        </w:rPr>
        <w:t>Tariff Control No. 52722</w:t>
      </w:r>
    </w:p>
    <w:p w14:paraId="729066ED" w14:textId="1080A802" w:rsidR="00ED54B9" w:rsidRPr="005F57A6" w:rsidRDefault="00ED54B9" w:rsidP="00ED54B9">
      <w:pPr>
        <w:ind w:right="-144"/>
      </w:pPr>
      <w:r w:rsidRPr="005F57A6">
        <w:br w:type="page"/>
      </w:r>
    </w:p>
    <w:p w14:paraId="166D1C9A" w14:textId="54C0BF1C" w:rsidR="00ED54B9" w:rsidRPr="005F57A6" w:rsidRDefault="00ED54B9" w:rsidP="009958FD">
      <w:pPr>
        <w:widowControl/>
        <w:tabs>
          <w:tab w:val="right" w:pos="10080"/>
        </w:tabs>
        <w:ind w:right="-72"/>
        <w:jc w:val="both"/>
      </w:pPr>
      <w:r w:rsidRPr="005F57A6">
        <w:rPr>
          <w:u w:val="single"/>
        </w:rPr>
        <w:lastRenderedPageBreak/>
        <w:t>CSWR – Texas Utility Operating Company, LLC</w:t>
      </w:r>
      <w:r w:rsidRPr="005F57A6">
        <w:tab/>
        <w:t>Water Tariff Page No. 6a</w:t>
      </w:r>
    </w:p>
    <w:p w14:paraId="4268F90C" w14:textId="77777777" w:rsidR="00BB6855" w:rsidRPr="005141B2" w:rsidRDefault="00BB6855" w:rsidP="00BB6855">
      <w:pPr>
        <w:ind w:right="-144"/>
        <w:rPr>
          <w:b/>
          <w:bCs/>
        </w:rPr>
      </w:pPr>
      <w:r w:rsidRPr="005141B2">
        <w:rPr>
          <w:b/>
          <w:bCs/>
        </w:rPr>
        <w:t>Arrowhead Water System, Hickory Hill Water,</w:t>
      </w:r>
    </w:p>
    <w:p w14:paraId="50271BB9" w14:textId="77777777" w:rsidR="00BB6855" w:rsidRDefault="00BB6855" w:rsidP="00BB6855">
      <w:pPr>
        <w:ind w:right="-144"/>
        <w:rPr>
          <w:b/>
          <w:bCs/>
        </w:rPr>
      </w:pPr>
      <w:r w:rsidRPr="005141B2">
        <w:rPr>
          <w:b/>
          <w:bCs/>
        </w:rPr>
        <w:t>Shady Oaks Water Company</w:t>
      </w:r>
    </w:p>
    <w:p w14:paraId="075F644C" w14:textId="77777777" w:rsidR="00BB6855" w:rsidRPr="004B6D3E" w:rsidRDefault="00BB6855" w:rsidP="00BB6855">
      <w:pPr>
        <w:ind w:right="-144"/>
        <w:rPr>
          <w:b/>
          <w:bCs/>
        </w:rPr>
      </w:pPr>
      <w:r w:rsidRPr="004B6D3E">
        <w:rPr>
          <w:b/>
          <w:bCs/>
        </w:rPr>
        <w:t xml:space="preserve">(Formerly </w:t>
      </w:r>
      <w:r w:rsidRPr="004B6D3E">
        <w:rPr>
          <w:b/>
          <w:bCs/>
          <w:sz w:val="22"/>
          <w:szCs w:val="22"/>
        </w:rPr>
        <w:t>Shady Oaks Water Supply Company, LLC)</w:t>
      </w:r>
    </w:p>
    <w:p w14:paraId="5AA4E83B" w14:textId="77777777" w:rsidR="00BA63FD" w:rsidRPr="005F57A6" w:rsidRDefault="00BA63FD" w:rsidP="00BA63FD">
      <w:pPr>
        <w:widowControl/>
        <w:jc w:val="both"/>
      </w:pPr>
      <w:r w:rsidRPr="005F57A6">
        <w:rPr>
          <w:sz w:val="18"/>
          <w:szCs w:val="18"/>
        </w:rPr>
        <w:t>(Utility Name)</w:t>
      </w:r>
    </w:p>
    <w:p w14:paraId="2179D9CA" w14:textId="77777777" w:rsidR="00BA63FD" w:rsidRPr="005F57A6" w:rsidRDefault="00BA63FD" w:rsidP="00CF30BB"/>
    <w:p w14:paraId="0021D494" w14:textId="77777777" w:rsidR="00CF30BB" w:rsidRPr="005F57A6" w:rsidRDefault="00CF30BB" w:rsidP="00CF30BB">
      <w:pPr>
        <w:ind w:right="-144"/>
        <w:jc w:val="center"/>
      </w:pPr>
      <w:r w:rsidRPr="005F57A6">
        <w:t>SECTION 1.0 -- RATE SCHEDULE (Continued)</w:t>
      </w:r>
    </w:p>
    <w:p w14:paraId="2CE4D223" w14:textId="77777777" w:rsidR="00CF30BB" w:rsidRPr="005F57A6" w:rsidRDefault="00CF30BB" w:rsidP="00CF30BB">
      <w:pPr>
        <w:ind w:right="-144"/>
      </w:pPr>
    </w:p>
    <w:p w14:paraId="615E4E2C" w14:textId="77777777" w:rsidR="00CF30BB" w:rsidRPr="005F57A6" w:rsidRDefault="00CF30BB" w:rsidP="00CF30BB">
      <w:r w:rsidRPr="005F57A6">
        <w:t>RECONNECTION FEE</w:t>
      </w:r>
    </w:p>
    <w:p w14:paraId="79E9E4D1" w14:textId="77777777" w:rsidR="00CF30BB" w:rsidRPr="005F57A6" w:rsidRDefault="00CF30BB"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0C84C4E" w14:textId="77777777" w:rsidR="00CF30BB" w:rsidRPr="005F57A6" w:rsidRDefault="00CF30BB" w:rsidP="009958FD">
      <w:pPr>
        <w:tabs>
          <w:tab w:val="left" w:pos="1080"/>
          <w:tab w:val="right" w:leader="dot" w:pos="10080"/>
        </w:tabs>
        <w:ind w:right="-72" w:firstLine="720"/>
      </w:pPr>
      <w:r w:rsidRPr="005F57A6">
        <w:t>a)</w:t>
      </w:r>
      <w:r w:rsidRPr="005F57A6">
        <w:tab/>
        <w:t>Nonpayment of bill (Maximum $25.00)</w:t>
      </w:r>
      <w:r w:rsidRPr="005F57A6">
        <w:tab/>
      </w:r>
      <w:r w:rsidRPr="0077054D">
        <w:rPr>
          <w:u w:val="single"/>
        </w:rPr>
        <w:t>$</w:t>
      </w:r>
      <w:r w:rsidRPr="005F57A6">
        <w:rPr>
          <w:u w:val="single"/>
        </w:rPr>
        <w:t>25.00</w:t>
      </w:r>
    </w:p>
    <w:p w14:paraId="6F24190F" w14:textId="77777777" w:rsidR="00CF30BB" w:rsidRPr="005F57A6" w:rsidRDefault="00CF30BB" w:rsidP="009958FD">
      <w:pPr>
        <w:tabs>
          <w:tab w:val="left" w:pos="1080"/>
          <w:tab w:val="right" w:leader="dot" w:pos="10080"/>
        </w:tabs>
        <w:ind w:right="-72" w:firstLine="720"/>
      </w:pPr>
      <w:r w:rsidRPr="005F57A6">
        <w:t>b)</w:t>
      </w:r>
      <w:r w:rsidRPr="005F57A6">
        <w:tab/>
        <w:t>Customer's request that service be disconnected</w:t>
      </w:r>
      <w:r w:rsidRPr="005F57A6">
        <w:tab/>
      </w:r>
      <w:r w:rsidRPr="0077054D">
        <w:rPr>
          <w:u w:val="single"/>
        </w:rPr>
        <w:t>$</w:t>
      </w:r>
      <w:r w:rsidRPr="005F57A6">
        <w:rPr>
          <w:u w:val="single"/>
        </w:rPr>
        <w:t>35.00</w:t>
      </w:r>
    </w:p>
    <w:p w14:paraId="56E254A7" w14:textId="77777777" w:rsidR="00CF30BB" w:rsidRPr="005F57A6" w:rsidRDefault="00CF30BB" w:rsidP="00CF30BB"/>
    <w:p w14:paraId="43D65C6A" w14:textId="77777777" w:rsidR="00CF30BB" w:rsidRPr="005F57A6" w:rsidRDefault="00CF30BB" w:rsidP="009958FD">
      <w:pPr>
        <w:tabs>
          <w:tab w:val="right" w:leader="dot" w:pos="10080"/>
        </w:tabs>
        <w:ind w:right="-72"/>
      </w:pPr>
      <w:r w:rsidRPr="005F57A6">
        <w:t>TRANSFER FEE</w:t>
      </w:r>
      <w:r w:rsidRPr="005F57A6">
        <w:tab/>
      </w:r>
      <w:r w:rsidRPr="0077054D">
        <w:rPr>
          <w:u w:val="single"/>
        </w:rPr>
        <w:t>$</w:t>
      </w:r>
      <w:r w:rsidRPr="005F57A6">
        <w:rPr>
          <w:u w:val="single"/>
        </w:rPr>
        <w:t>25.00</w:t>
      </w:r>
    </w:p>
    <w:p w14:paraId="11A42EDE" w14:textId="77777777" w:rsidR="00CF30BB" w:rsidRPr="005F57A6" w:rsidRDefault="00CF30BB" w:rsidP="009958FD">
      <w:pPr>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62A6C4C0" w14:textId="77777777" w:rsidR="00CF30BB" w:rsidRPr="005F57A6" w:rsidRDefault="00CF30BB" w:rsidP="00CF30BB"/>
    <w:p w14:paraId="32D6EC3E" w14:textId="77777777" w:rsidR="00CF30BB" w:rsidRPr="005F57A6" w:rsidRDefault="00CF30BB" w:rsidP="009958FD">
      <w:pPr>
        <w:tabs>
          <w:tab w:val="right" w:leader="dot" w:pos="10080"/>
        </w:tabs>
        <w:ind w:right="-72"/>
      </w:pPr>
      <w:r w:rsidRPr="005F57A6">
        <w:t>LATE CHARGE (EITHER $5.00 OR 10% OF THE BILL)</w:t>
      </w:r>
      <w:r w:rsidRPr="005F57A6">
        <w:tab/>
      </w:r>
      <w:r w:rsidRPr="0077054D">
        <w:rPr>
          <w:u w:val="single"/>
        </w:rPr>
        <w:t>$</w:t>
      </w:r>
      <w:r w:rsidRPr="005F57A6">
        <w:rPr>
          <w:u w:val="single"/>
        </w:rPr>
        <w:t>5.00</w:t>
      </w:r>
    </w:p>
    <w:p w14:paraId="34B9C23C"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63DE3F75" w14:textId="77777777" w:rsidR="00CF30BB" w:rsidRPr="005F57A6" w:rsidRDefault="00CF30BB" w:rsidP="00CF30BB"/>
    <w:p w14:paraId="60356868" w14:textId="77777777" w:rsidR="00CF30BB" w:rsidRPr="005F57A6" w:rsidRDefault="00CF30BB" w:rsidP="009958FD">
      <w:pPr>
        <w:tabs>
          <w:tab w:val="right" w:leader="dot" w:pos="10080"/>
        </w:tabs>
        <w:ind w:right="-72"/>
      </w:pPr>
      <w:r w:rsidRPr="005F57A6">
        <w:t>RETURNED CHECK CHARGE</w:t>
      </w:r>
      <w:r w:rsidRPr="005F57A6">
        <w:tab/>
      </w:r>
      <w:r w:rsidRPr="0077054D">
        <w:rPr>
          <w:u w:val="single"/>
        </w:rPr>
        <w:t>$</w:t>
      </w:r>
      <w:r w:rsidRPr="005F57A6">
        <w:rPr>
          <w:u w:val="single"/>
        </w:rPr>
        <w:t>20.00</w:t>
      </w:r>
    </w:p>
    <w:p w14:paraId="7BF3561D" w14:textId="77777777" w:rsidR="00CF30BB" w:rsidRPr="005F57A6" w:rsidRDefault="00CF30BB" w:rsidP="009958FD">
      <w:pPr>
        <w:ind w:left="720" w:right="-72"/>
        <w:jc w:val="both"/>
        <w:rPr>
          <w:sz w:val="18"/>
          <w:szCs w:val="18"/>
        </w:rPr>
      </w:pPr>
      <w:r w:rsidRPr="005F57A6">
        <w:rPr>
          <w:sz w:val="18"/>
          <w:szCs w:val="18"/>
        </w:rPr>
        <w:t>RETURNED CHECK CHARGES MUST BE BASED ON THE UTILITY’S DOCUMENTABLE COST.</w:t>
      </w:r>
    </w:p>
    <w:p w14:paraId="413B8BCC" w14:textId="77777777" w:rsidR="00CF30BB" w:rsidRPr="005F57A6" w:rsidRDefault="00CF30BB" w:rsidP="00CF30BB"/>
    <w:p w14:paraId="246EF54A" w14:textId="77777777" w:rsidR="00CF30BB" w:rsidRPr="005F57A6" w:rsidRDefault="00CF30BB" w:rsidP="009958FD">
      <w:pPr>
        <w:tabs>
          <w:tab w:val="right" w:leader="dot" w:pos="10080"/>
        </w:tabs>
        <w:ind w:right="-72"/>
      </w:pPr>
      <w:r w:rsidRPr="005F57A6">
        <w:t>CUSTOMER DEPOSIT RESIDENTIAL (Maximum $50)</w:t>
      </w:r>
      <w:r w:rsidRPr="005F57A6">
        <w:tab/>
      </w:r>
      <w:r w:rsidRPr="0077054D">
        <w:rPr>
          <w:u w:val="single"/>
        </w:rPr>
        <w:t>$</w:t>
      </w:r>
      <w:r w:rsidRPr="005F57A6">
        <w:rPr>
          <w:u w:val="single"/>
        </w:rPr>
        <w:t>50.00</w:t>
      </w:r>
    </w:p>
    <w:p w14:paraId="4FC4EC1A" w14:textId="77777777" w:rsidR="00CF30BB" w:rsidRPr="005F57A6" w:rsidRDefault="00CF30BB" w:rsidP="00CF30BB"/>
    <w:p w14:paraId="50A28194" w14:textId="77777777" w:rsidR="00CF30BB" w:rsidRPr="005F57A6" w:rsidRDefault="00CF30BB" w:rsidP="009958FD">
      <w:pPr>
        <w:tabs>
          <w:tab w:val="right" w:leader="dot" w:pos="10080"/>
        </w:tabs>
        <w:ind w:right="-72"/>
      </w:pPr>
      <w:r w:rsidRPr="005F57A6">
        <w:t>COMMERCIAL &amp; NON-RESIDENTIAL DEPOSIT</w:t>
      </w:r>
      <w:r w:rsidRPr="005F57A6">
        <w:tab/>
      </w:r>
      <w:r w:rsidRPr="005F57A6">
        <w:rPr>
          <w:sz w:val="22"/>
          <w:szCs w:val="22"/>
          <w:u w:val="single"/>
        </w:rPr>
        <w:t>1/6TH OF ESTIMATED ANNUAL BILL</w:t>
      </w:r>
    </w:p>
    <w:p w14:paraId="0551E655" w14:textId="77777777" w:rsidR="00CF30BB" w:rsidRPr="005F57A6" w:rsidRDefault="00CF30BB" w:rsidP="00CF30BB"/>
    <w:p w14:paraId="31FDFD02" w14:textId="77777777" w:rsidR="00CF30BB" w:rsidRPr="005F57A6" w:rsidRDefault="00CF30BB" w:rsidP="00CF30BB">
      <w:r w:rsidRPr="005F57A6">
        <w:t>GOVERNMENTAL TESTING, INSPECTION AND COSTS SURCHARGE:</w:t>
      </w:r>
    </w:p>
    <w:p w14:paraId="17C61146" w14:textId="2D8CE270" w:rsidR="00CF30BB" w:rsidRPr="005F57A6" w:rsidRDefault="00CF30BB"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66FBFF4A" w14:textId="77777777" w:rsidR="00CF30BB" w:rsidRPr="005F57A6" w:rsidRDefault="00CF30BB" w:rsidP="00CF30BB"/>
    <w:p w14:paraId="6C7DA7CD" w14:textId="77777777" w:rsidR="00CF30BB" w:rsidRPr="005F57A6" w:rsidRDefault="00CF30BB" w:rsidP="00CF30BB">
      <w:r w:rsidRPr="005F57A6">
        <w:t>LINE EXTENSION AND CONSTRUCTION CHARGES:</w:t>
      </w:r>
    </w:p>
    <w:p w14:paraId="2B9B4F39" w14:textId="77777777" w:rsidR="00CF30BB" w:rsidRPr="005F57A6" w:rsidRDefault="00CF30BB"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03AF8FB" w14:textId="6E24BE03" w:rsidR="00CF30BB" w:rsidRPr="005F57A6" w:rsidRDefault="00CF30BB" w:rsidP="00CF30BB">
      <w:pPr>
        <w:widowControl/>
        <w:ind w:right="-144"/>
      </w:pPr>
    </w:p>
    <w:p w14:paraId="129A6823" w14:textId="4899C1AF" w:rsidR="00CF30BB" w:rsidRPr="005F57A6" w:rsidRDefault="00CF30BB" w:rsidP="00CF30BB">
      <w:pPr>
        <w:widowControl/>
        <w:ind w:right="-144"/>
      </w:pPr>
    </w:p>
    <w:p w14:paraId="4DA82E8A" w14:textId="480E476A" w:rsidR="00CF30BB" w:rsidRPr="005F57A6" w:rsidRDefault="00CF30BB" w:rsidP="00CF30BB">
      <w:pPr>
        <w:widowControl/>
        <w:ind w:right="-144"/>
      </w:pPr>
    </w:p>
    <w:p w14:paraId="66D67AD5" w14:textId="4D33289A" w:rsidR="00CF30BB" w:rsidRPr="005F57A6" w:rsidRDefault="00CF30BB" w:rsidP="00CF30BB">
      <w:pPr>
        <w:widowControl/>
        <w:ind w:right="-144"/>
      </w:pPr>
    </w:p>
    <w:p w14:paraId="3EA97303" w14:textId="05AE167B" w:rsidR="00CF30BB" w:rsidRPr="005F57A6" w:rsidRDefault="00CF30BB" w:rsidP="00CF30BB">
      <w:pPr>
        <w:widowControl/>
        <w:ind w:right="-144"/>
      </w:pPr>
    </w:p>
    <w:p w14:paraId="02A11EBD" w14:textId="7A24F905" w:rsidR="00CF30BB" w:rsidRPr="005F57A6" w:rsidRDefault="00CF30BB" w:rsidP="00CF30BB">
      <w:pPr>
        <w:widowControl/>
        <w:ind w:right="-144"/>
      </w:pPr>
    </w:p>
    <w:p w14:paraId="77723624" w14:textId="739407A0" w:rsidR="00CF30BB" w:rsidRPr="005F57A6" w:rsidRDefault="00CF30BB" w:rsidP="00CF30BB">
      <w:pPr>
        <w:widowControl/>
        <w:ind w:right="-144"/>
      </w:pPr>
    </w:p>
    <w:p w14:paraId="10F56B68" w14:textId="32262603" w:rsidR="00CF30BB" w:rsidRPr="005F57A6" w:rsidRDefault="00CF30BB" w:rsidP="00CF30BB">
      <w:pPr>
        <w:widowControl/>
        <w:ind w:right="-144"/>
      </w:pPr>
    </w:p>
    <w:p w14:paraId="7C8D0186" w14:textId="488079F9" w:rsidR="00CF30BB" w:rsidRPr="005F57A6" w:rsidRDefault="00CF30BB" w:rsidP="00CF30BB">
      <w:pPr>
        <w:widowControl/>
        <w:ind w:right="-144"/>
      </w:pPr>
    </w:p>
    <w:p w14:paraId="03D42EE3" w14:textId="7E175D61" w:rsidR="00CF30BB" w:rsidRPr="005F57A6" w:rsidRDefault="00CF30BB" w:rsidP="00CF30BB">
      <w:pPr>
        <w:widowControl/>
        <w:ind w:right="-144"/>
      </w:pPr>
    </w:p>
    <w:p w14:paraId="616644CD" w14:textId="2B6A6256" w:rsidR="00CF30BB" w:rsidRPr="005F57A6" w:rsidRDefault="00CF30BB" w:rsidP="00CF30BB">
      <w:pPr>
        <w:widowControl/>
        <w:ind w:right="-144"/>
      </w:pPr>
    </w:p>
    <w:p w14:paraId="2B4B4C5E" w14:textId="02BD84CC" w:rsidR="00CF30BB" w:rsidRPr="005F57A6" w:rsidRDefault="00CF30BB" w:rsidP="00CF30BB">
      <w:pPr>
        <w:widowControl/>
        <w:ind w:right="-144"/>
      </w:pPr>
    </w:p>
    <w:p w14:paraId="7A27A313" w14:textId="5DA81832" w:rsidR="00CF30BB" w:rsidRPr="005F57A6" w:rsidRDefault="00CF30BB" w:rsidP="00CF30BB">
      <w:pPr>
        <w:widowControl/>
        <w:ind w:right="-144"/>
      </w:pPr>
    </w:p>
    <w:p w14:paraId="53C3E3EB" w14:textId="77777777" w:rsidR="00CF30BB" w:rsidRPr="005F57A6" w:rsidRDefault="00CF30BB" w:rsidP="00CF30BB">
      <w:pPr>
        <w:widowControl/>
        <w:ind w:right="-144"/>
      </w:pPr>
    </w:p>
    <w:p w14:paraId="223CEC1B" w14:textId="163A8F38" w:rsidR="00ED54B9" w:rsidRPr="005F57A6" w:rsidRDefault="00ED54B9" w:rsidP="00CF30BB">
      <w:pPr>
        <w:ind w:right="-144"/>
      </w:pPr>
    </w:p>
    <w:p w14:paraId="5F950ECA" w14:textId="77777777" w:rsidR="00ED54B9" w:rsidRPr="005F57A6" w:rsidRDefault="00ED54B9" w:rsidP="00CF30BB">
      <w:pPr>
        <w:ind w:right="-144"/>
      </w:pPr>
    </w:p>
    <w:p w14:paraId="1415A17C" w14:textId="77777777" w:rsidR="00322E83" w:rsidRPr="005F57A6" w:rsidRDefault="00322E83" w:rsidP="00322E83">
      <w:pPr>
        <w:ind w:right="-72"/>
        <w:rPr>
          <w:b/>
        </w:rPr>
      </w:pPr>
      <w:r>
        <w:rPr>
          <w:b/>
        </w:rPr>
        <w:t>Tariff Control No. 52722</w:t>
      </w:r>
    </w:p>
    <w:p w14:paraId="5CED23BB" w14:textId="1D0B7DCC" w:rsidR="00ED54B9" w:rsidRPr="005F57A6" w:rsidRDefault="00ED54B9" w:rsidP="00ED54B9">
      <w:pPr>
        <w:ind w:right="-144"/>
      </w:pPr>
      <w:r w:rsidRPr="005F57A6">
        <w:br w:type="page"/>
      </w:r>
    </w:p>
    <w:p w14:paraId="68BC89A4" w14:textId="18FC101B" w:rsidR="00D75255" w:rsidRPr="005F57A6" w:rsidRDefault="00D75255" w:rsidP="009958FD">
      <w:pPr>
        <w:widowControl/>
        <w:tabs>
          <w:tab w:val="right" w:pos="10080"/>
        </w:tabs>
        <w:ind w:right="-72"/>
        <w:jc w:val="both"/>
      </w:pPr>
      <w:bookmarkStart w:id="9" w:name="_Hlk62852397"/>
      <w:r w:rsidRPr="005F57A6">
        <w:rPr>
          <w:u w:val="single"/>
        </w:rPr>
        <w:lastRenderedPageBreak/>
        <w:t>CSWR – Texas Utility Operating Company, LLC</w:t>
      </w:r>
      <w:r w:rsidRPr="005F57A6">
        <w:tab/>
        <w:t xml:space="preserve">Water Tariff Page No. </w:t>
      </w:r>
      <w:r w:rsidR="001E7A6B" w:rsidRPr="005F57A6">
        <w:t>7</w:t>
      </w:r>
    </w:p>
    <w:p w14:paraId="154CE2AD" w14:textId="77777777" w:rsidR="002C20E8" w:rsidRDefault="001E7A6B" w:rsidP="001E7A6B">
      <w:pPr>
        <w:rPr>
          <w:b/>
          <w:bCs/>
        </w:rPr>
      </w:pPr>
      <w:r w:rsidRPr="005F57A6">
        <w:rPr>
          <w:b/>
          <w:bCs/>
        </w:rPr>
        <w:t>Oak Hollow Estates, Oak Hollow Park</w:t>
      </w:r>
      <w:r w:rsidR="005141B2" w:rsidRPr="005141B2">
        <w:rPr>
          <w:b/>
          <w:bCs/>
        </w:rPr>
        <w:t xml:space="preserve"> </w:t>
      </w:r>
    </w:p>
    <w:p w14:paraId="6F15D01E" w14:textId="1E434222" w:rsidR="001E7A6B" w:rsidRPr="005F57A6" w:rsidRDefault="005141B2" w:rsidP="001E7A6B">
      <w:pPr>
        <w:rPr>
          <w:b/>
          <w:bCs/>
        </w:rPr>
      </w:pPr>
      <w:r>
        <w:rPr>
          <w:b/>
          <w:bCs/>
        </w:rPr>
        <w:t xml:space="preserve">(Formerly </w:t>
      </w:r>
      <w:r w:rsidRPr="005F57A6">
        <w:rPr>
          <w:b/>
          <w:bCs/>
        </w:rPr>
        <w:t>C Willow Water Company</w:t>
      </w:r>
      <w:r>
        <w:rPr>
          <w:b/>
          <w:bCs/>
        </w:rPr>
        <w:t>)</w:t>
      </w:r>
    </w:p>
    <w:bookmarkEnd w:id="9"/>
    <w:p w14:paraId="617B6845" w14:textId="77777777" w:rsidR="00BA63FD" w:rsidRPr="005F57A6" w:rsidRDefault="00BA63FD" w:rsidP="00BA63FD">
      <w:pPr>
        <w:widowControl/>
        <w:jc w:val="both"/>
      </w:pPr>
      <w:r w:rsidRPr="005F57A6">
        <w:rPr>
          <w:sz w:val="18"/>
          <w:szCs w:val="18"/>
        </w:rPr>
        <w:t>(Utility Name)</w:t>
      </w:r>
    </w:p>
    <w:p w14:paraId="312B341F" w14:textId="77777777" w:rsidR="00BA63FD" w:rsidRPr="005F57A6" w:rsidRDefault="00BA63FD" w:rsidP="00CF30BB">
      <w:pPr>
        <w:widowControl/>
        <w:ind w:right="-144"/>
      </w:pPr>
    </w:p>
    <w:p w14:paraId="59184222" w14:textId="77777777" w:rsidR="001E7A6B" w:rsidRPr="005F57A6" w:rsidRDefault="001E7A6B" w:rsidP="001E7A6B">
      <w:pPr>
        <w:jc w:val="center"/>
      </w:pPr>
      <w:r w:rsidRPr="005F57A6">
        <w:t>SECTION 1.0 -- RATE SCHEDULE</w:t>
      </w:r>
    </w:p>
    <w:p w14:paraId="12ADF5DC" w14:textId="77777777" w:rsidR="001E7A6B" w:rsidRPr="005F57A6" w:rsidRDefault="001E7A6B" w:rsidP="001E7A6B"/>
    <w:p w14:paraId="36BDB4CA" w14:textId="77777777" w:rsidR="001E7A6B" w:rsidRPr="005F57A6" w:rsidRDefault="001E7A6B" w:rsidP="001E7A6B">
      <w:pPr>
        <w:rPr>
          <w:u w:val="single"/>
        </w:rPr>
      </w:pPr>
      <w:r w:rsidRPr="005F57A6">
        <w:rPr>
          <w:u w:val="single"/>
        </w:rPr>
        <w:t>Section 1.01 - Rates</w:t>
      </w:r>
    </w:p>
    <w:p w14:paraId="26CD883E" w14:textId="77777777" w:rsidR="001E7A6B" w:rsidRPr="005F57A6" w:rsidRDefault="001E7A6B" w:rsidP="001E7A6B">
      <w:pPr>
        <w:ind w:right="-144"/>
      </w:pPr>
    </w:p>
    <w:p w14:paraId="35F08AB7" w14:textId="77777777" w:rsidR="001E7A6B" w:rsidRPr="005F57A6" w:rsidRDefault="001E7A6B"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6806604D" w14:textId="77777777" w:rsidR="001E7A6B" w:rsidRPr="005F57A6" w:rsidRDefault="001E7A6B" w:rsidP="009958FD">
      <w:pPr>
        <w:tabs>
          <w:tab w:val="left" w:pos="2880"/>
          <w:tab w:val="right" w:pos="10080"/>
        </w:tabs>
        <w:ind w:right="-72"/>
        <w:rPr>
          <w:sz w:val="20"/>
          <w:szCs w:val="20"/>
        </w:rPr>
      </w:pPr>
      <w:r w:rsidRPr="005F57A6">
        <w:t>⅝" or ¾"</w:t>
      </w:r>
      <w:r w:rsidRPr="005F57A6">
        <w:tab/>
      </w:r>
      <w:r w:rsidRPr="0077054D">
        <w:rPr>
          <w:u w:val="single"/>
        </w:rPr>
        <w:t>$</w:t>
      </w:r>
      <w:r w:rsidRPr="005F57A6">
        <w:rPr>
          <w:u w:val="single"/>
        </w:rPr>
        <w:t>28.00</w:t>
      </w:r>
      <w:r w:rsidRPr="005F57A6">
        <w:rPr>
          <w:sz w:val="22"/>
          <w:szCs w:val="22"/>
        </w:rPr>
        <w:t xml:space="preserve"> </w:t>
      </w:r>
      <w:r w:rsidRPr="005F57A6">
        <w:rPr>
          <w:sz w:val="18"/>
          <w:szCs w:val="18"/>
        </w:rPr>
        <w:t xml:space="preserve">(Includes </w:t>
      </w:r>
      <w:r w:rsidRPr="005F57A6">
        <w:rPr>
          <w:sz w:val="18"/>
          <w:szCs w:val="18"/>
          <w:u w:val="single"/>
        </w:rPr>
        <w:t>0</w:t>
      </w:r>
      <w:r w:rsidRPr="005F57A6">
        <w:rPr>
          <w:sz w:val="18"/>
          <w:szCs w:val="18"/>
        </w:rPr>
        <w:t xml:space="preserve"> gallons)</w:t>
      </w:r>
      <w:r w:rsidRPr="005F57A6">
        <w:rPr>
          <w:sz w:val="22"/>
          <w:szCs w:val="22"/>
        </w:rPr>
        <w:tab/>
      </w:r>
      <w:r w:rsidRPr="0077054D">
        <w:rPr>
          <w:u w:val="single"/>
        </w:rPr>
        <w:t>$</w:t>
      </w:r>
      <w:r w:rsidRPr="005F57A6">
        <w:rPr>
          <w:u w:val="single"/>
        </w:rPr>
        <w:t>2.75</w:t>
      </w:r>
      <w:r w:rsidRPr="005F57A6">
        <w:rPr>
          <w:sz w:val="22"/>
          <w:szCs w:val="22"/>
        </w:rPr>
        <w:t xml:space="preserve"> </w:t>
      </w:r>
      <w:r w:rsidRPr="005F57A6">
        <w:rPr>
          <w:sz w:val="18"/>
          <w:szCs w:val="18"/>
        </w:rPr>
        <w:t>per 1,000 gallons</w:t>
      </w:r>
    </w:p>
    <w:p w14:paraId="57A9514C" w14:textId="77777777" w:rsidR="001E7A6B" w:rsidRPr="005F57A6" w:rsidRDefault="001E7A6B" w:rsidP="009958FD">
      <w:pPr>
        <w:tabs>
          <w:tab w:val="right" w:pos="10080"/>
        </w:tabs>
        <w:ind w:right="-72"/>
        <w:rPr>
          <w:sz w:val="18"/>
          <w:szCs w:val="18"/>
          <w:highlight w:val="yellow"/>
        </w:rPr>
      </w:pPr>
      <w:r w:rsidRPr="005F57A6">
        <w:rPr>
          <w:sz w:val="20"/>
          <w:szCs w:val="20"/>
        </w:rPr>
        <w:tab/>
      </w:r>
      <w:r w:rsidRPr="005F57A6">
        <w:rPr>
          <w:sz w:val="18"/>
          <w:szCs w:val="18"/>
        </w:rPr>
        <w:t>from 0 to 5,999 gallons</w:t>
      </w:r>
    </w:p>
    <w:p w14:paraId="15A0BCF5" w14:textId="77777777" w:rsidR="001E7A6B" w:rsidRPr="005F57A6" w:rsidRDefault="001E7A6B" w:rsidP="009958FD">
      <w:pPr>
        <w:ind w:right="-72"/>
        <w:jc w:val="right"/>
        <w:rPr>
          <w:sz w:val="20"/>
          <w:szCs w:val="20"/>
        </w:rPr>
      </w:pPr>
      <w:r w:rsidRPr="0077054D">
        <w:rPr>
          <w:u w:val="single"/>
        </w:rPr>
        <w:t>$</w:t>
      </w:r>
      <w:r w:rsidRPr="005F57A6">
        <w:rPr>
          <w:u w:val="single"/>
        </w:rPr>
        <w:t>3.00</w:t>
      </w:r>
      <w:r w:rsidRPr="005F57A6">
        <w:rPr>
          <w:sz w:val="22"/>
          <w:szCs w:val="22"/>
        </w:rPr>
        <w:t xml:space="preserve"> </w:t>
      </w:r>
      <w:r w:rsidRPr="005F57A6">
        <w:rPr>
          <w:sz w:val="18"/>
          <w:szCs w:val="18"/>
        </w:rPr>
        <w:t>per 1,000 gallons</w:t>
      </w:r>
    </w:p>
    <w:p w14:paraId="527DCF81" w14:textId="77777777" w:rsidR="001E7A6B" w:rsidRPr="005F57A6" w:rsidRDefault="001E7A6B" w:rsidP="009958FD">
      <w:pPr>
        <w:ind w:right="-72"/>
        <w:jc w:val="right"/>
        <w:rPr>
          <w:sz w:val="18"/>
          <w:szCs w:val="18"/>
        </w:rPr>
      </w:pPr>
      <w:r w:rsidRPr="005F57A6">
        <w:rPr>
          <w:sz w:val="18"/>
          <w:szCs w:val="18"/>
        </w:rPr>
        <w:t>from 6,000 to 15,999 gallons</w:t>
      </w:r>
    </w:p>
    <w:p w14:paraId="3F8E7329" w14:textId="77777777" w:rsidR="001E7A6B" w:rsidRPr="005F57A6" w:rsidRDefault="001E7A6B" w:rsidP="009958FD">
      <w:pPr>
        <w:tabs>
          <w:tab w:val="left" w:pos="2880"/>
        </w:tabs>
        <w:ind w:right="-72"/>
        <w:jc w:val="right"/>
        <w:rPr>
          <w:sz w:val="20"/>
          <w:szCs w:val="20"/>
        </w:rPr>
      </w:pPr>
      <w:r w:rsidRPr="0077054D">
        <w:rPr>
          <w:u w:val="single"/>
        </w:rPr>
        <w:t>$</w:t>
      </w:r>
      <w:r w:rsidRPr="005F57A6">
        <w:rPr>
          <w:u w:val="single"/>
        </w:rPr>
        <w:t>3.25</w:t>
      </w:r>
      <w:r w:rsidRPr="005F57A6">
        <w:rPr>
          <w:sz w:val="22"/>
          <w:szCs w:val="22"/>
        </w:rPr>
        <w:t xml:space="preserve"> </w:t>
      </w:r>
      <w:r w:rsidRPr="005F57A6">
        <w:rPr>
          <w:sz w:val="18"/>
          <w:szCs w:val="18"/>
        </w:rPr>
        <w:t>per</w:t>
      </w:r>
      <w:r w:rsidRPr="005F57A6">
        <w:rPr>
          <w:sz w:val="18"/>
          <w:szCs w:val="18"/>
          <w:u w:val="single"/>
        </w:rPr>
        <w:t xml:space="preserve"> </w:t>
      </w:r>
      <w:r w:rsidRPr="005F57A6">
        <w:rPr>
          <w:sz w:val="18"/>
          <w:szCs w:val="18"/>
        </w:rPr>
        <w:t>1,000 gallons</w:t>
      </w:r>
    </w:p>
    <w:p w14:paraId="56E4C9EE" w14:textId="77777777" w:rsidR="001E7A6B" w:rsidRPr="005F57A6" w:rsidRDefault="001E7A6B" w:rsidP="009958FD">
      <w:pPr>
        <w:ind w:right="-72"/>
        <w:jc w:val="right"/>
        <w:rPr>
          <w:sz w:val="18"/>
          <w:szCs w:val="18"/>
        </w:rPr>
      </w:pPr>
      <w:r w:rsidRPr="005F57A6">
        <w:rPr>
          <w:sz w:val="18"/>
          <w:szCs w:val="18"/>
        </w:rPr>
        <w:t>from 16,000 to 20,999 gallons</w:t>
      </w:r>
    </w:p>
    <w:p w14:paraId="222387BB" w14:textId="77777777" w:rsidR="001E7A6B" w:rsidRPr="005F57A6" w:rsidRDefault="001E7A6B" w:rsidP="009958FD">
      <w:pPr>
        <w:ind w:right="-72"/>
        <w:jc w:val="right"/>
        <w:rPr>
          <w:sz w:val="20"/>
          <w:szCs w:val="20"/>
        </w:rPr>
      </w:pPr>
      <w:r w:rsidRPr="0077054D">
        <w:rPr>
          <w:u w:val="single"/>
        </w:rPr>
        <w:t>$</w:t>
      </w:r>
      <w:r w:rsidRPr="005F57A6">
        <w:rPr>
          <w:u w:val="single"/>
        </w:rPr>
        <w:t>3.50</w:t>
      </w:r>
      <w:r w:rsidRPr="005F57A6">
        <w:rPr>
          <w:sz w:val="22"/>
          <w:szCs w:val="22"/>
        </w:rPr>
        <w:t xml:space="preserve"> </w:t>
      </w:r>
      <w:r w:rsidRPr="005F57A6">
        <w:rPr>
          <w:sz w:val="18"/>
          <w:szCs w:val="18"/>
        </w:rPr>
        <w:t>per 1,000 gallons</w:t>
      </w:r>
    </w:p>
    <w:p w14:paraId="481AC35C" w14:textId="77777777" w:rsidR="001E7A6B" w:rsidRPr="005F57A6" w:rsidRDefault="001E7A6B" w:rsidP="009958FD">
      <w:pPr>
        <w:ind w:right="-72"/>
        <w:jc w:val="right"/>
        <w:rPr>
          <w:sz w:val="18"/>
          <w:szCs w:val="18"/>
        </w:rPr>
      </w:pPr>
      <w:r w:rsidRPr="005F57A6">
        <w:rPr>
          <w:sz w:val="18"/>
          <w:szCs w:val="18"/>
        </w:rPr>
        <w:t>from 21,000 gallons and thereafter</w:t>
      </w:r>
    </w:p>
    <w:p w14:paraId="45C583A0" w14:textId="77777777" w:rsidR="001E7A6B" w:rsidRPr="005F57A6" w:rsidRDefault="001E7A6B" w:rsidP="001E7A6B">
      <w:pPr>
        <w:ind w:right="-144"/>
      </w:pPr>
    </w:p>
    <w:p w14:paraId="45577DD9" w14:textId="77777777" w:rsidR="001E7A6B" w:rsidRPr="005F57A6" w:rsidRDefault="001E7A6B" w:rsidP="001E7A6B">
      <w:pPr>
        <w:ind w:right="-144"/>
      </w:pPr>
    </w:p>
    <w:p w14:paraId="4883B6D0" w14:textId="77777777" w:rsidR="001E7A6B" w:rsidRPr="005F57A6" w:rsidRDefault="001E7A6B" w:rsidP="001E7A6B">
      <w:pPr>
        <w:ind w:right="-144"/>
      </w:pPr>
      <w:bookmarkStart w:id="10" w:name="_Hlk66269069"/>
      <w:r w:rsidRPr="005F57A6">
        <w:t>FORM OF PAYMENT:   The utility will accept the following forms of payment:</w:t>
      </w:r>
    </w:p>
    <w:p w14:paraId="24287CD4" w14:textId="77777777" w:rsidR="002D3379" w:rsidRPr="005F57A6" w:rsidRDefault="002D3379"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9273D85" w14:textId="77777777" w:rsidR="001E7A6B" w:rsidRPr="005F57A6" w:rsidRDefault="001E7A6B" w:rsidP="009958F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71700456" w14:textId="77777777" w:rsidR="001E7A6B" w:rsidRPr="005F57A6" w:rsidRDefault="001E7A6B" w:rsidP="009D0F6E">
      <w:pPr>
        <w:ind w:right="-144"/>
      </w:pPr>
    </w:p>
    <w:p w14:paraId="716349CE" w14:textId="77777777" w:rsidR="001E7A6B" w:rsidRPr="005F57A6" w:rsidRDefault="001E7A6B"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A1AA8EE" w14:textId="77777777" w:rsidR="009D0F6E" w:rsidRPr="005F57A6" w:rsidRDefault="009D0F6E"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664F73A" w14:textId="77777777" w:rsidR="001E7A6B" w:rsidRPr="005F57A6" w:rsidRDefault="001E7A6B" w:rsidP="001E7A6B"/>
    <w:p w14:paraId="2A6D45B0" w14:textId="77777777" w:rsidR="001E7A6B" w:rsidRPr="005F57A6" w:rsidRDefault="001E7A6B" w:rsidP="001E7A6B">
      <w:pPr>
        <w:rPr>
          <w:u w:val="single"/>
        </w:rPr>
      </w:pPr>
      <w:r w:rsidRPr="005F57A6">
        <w:rPr>
          <w:u w:val="single"/>
        </w:rPr>
        <w:t>Section 1.02 - Miscellaneous Fees</w:t>
      </w:r>
    </w:p>
    <w:p w14:paraId="3D172DB4" w14:textId="77777777" w:rsidR="001E7A6B" w:rsidRPr="005F57A6" w:rsidRDefault="001E7A6B" w:rsidP="001E7A6B"/>
    <w:bookmarkEnd w:id="10"/>
    <w:p w14:paraId="3D413825" w14:textId="77777777" w:rsidR="001E7A6B" w:rsidRPr="005F57A6" w:rsidRDefault="001E7A6B" w:rsidP="009958FD">
      <w:pPr>
        <w:widowControl/>
        <w:tabs>
          <w:tab w:val="right" w:leader="dot" w:pos="10080"/>
        </w:tabs>
        <w:ind w:right="-72"/>
        <w:jc w:val="both"/>
        <w:rPr>
          <w:color w:val="000000"/>
        </w:rPr>
      </w:pPr>
      <w:r w:rsidRPr="005F57A6">
        <w:rPr>
          <w:color w:val="000000"/>
        </w:rPr>
        <w:t>TAP FEE</w:t>
      </w:r>
      <w:r w:rsidRPr="005F57A6">
        <w:rPr>
          <w:color w:val="000000"/>
        </w:rPr>
        <w:tab/>
      </w:r>
      <w:r w:rsidRPr="0077054D">
        <w:rPr>
          <w:color w:val="000000"/>
          <w:u w:val="single"/>
        </w:rPr>
        <w:t>$</w:t>
      </w:r>
      <w:r w:rsidRPr="005F57A6">
        <w:rPr>
          <w:color w:val="000000"/>
          <w:u w:val="single"/>
        </w:rPr>
        <w:t>400.00</w:t>
      </w:r>
    </w:p>
    <w:p w14:paraId="0A13B08C" w14:textId="77777777" w:rsidR="001E7A6B" w:rsidRPr="005F57A6" w:rsidRDefault="001E7A6B"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30689AD1" w14:textId="77777777" w:rsidR="001E7A6B" w:rsidRPr="005F57A6" w:rsidRDefault="001E7A6B" w:rsidP="001E7A6B"/>
    <w:p w14:paraId="380800FE" w14:textId="77777777" w:rsidR="001E7A6B" w:rsidRPr="005F57A6" w:rsidRDefault="001E7A6B" w:rsidP="009958FD">
      <w:pPr>
        <w:tabs>
          <w:tab w:val="right" w:leader="dot" w:pos="10080"/>
        </w:tabs>
        <w:ind w:right="-72"/>
      </w:pPr>
      <w:r w:rsidRPr="005F57A6">
        <w:t>TAP FEE (Unique costs)</w:t>
      </w:r>
      <w:r w:rsidRPr="005F57A6">
        <w:tab/>
      </w:r>
      <w:r w:rsidRPr="005F57A6">
        <w:rPr>
          <w:u w:val="single"/>
        </w:rPr>
        <w:t>Actual Cost</w:t>
      </w:r>
    </w:p>
    <w:p w14:paraId="261AEB8A" w14:textId="77777777" w:rsidR="001E7A6B" w:rsidRPr="005F57A6" w:rsidRDefault="001E7A6B" w:rsidP="004E0A1D">
      <w:pPr>
        <w:ind w:left="720" w:right="-144"/>
        <w:jc w:val="both"/>
        <w:rPr>
          <w:sz w:val="18"/>
          <w:szCs w:val="18"/>
        </w:rPr>
      </w:pPr>
      <w:r w:rsidRPr="005F57A6">
        <w:rPr>
          <w:sz w:val="18"/>
          <w:szCs w:val="18"/>
        </w:rPr>
        <w:t>FOR EXAMPLE, A ROAD BORE FOR CUSTOMERS OUTSIDE OF SUBDIVISIONS OR RESIDENTIAL AREAS.</w:t>
      </w:r>
    </w:p>
    <w:p w14:paraId="71CAC9BF" w14:textId="77777777" w:rsidR="001E7A6B" w:rsidRPr="005F57A6" w:rsidRDefault="001E7A6B" w:rsidP="001E7A6B"/>
    <w:p w14:paraId="0BAAA292" w14:textId="77777777" w:rsidR="001E7A6B" w:rsidRPr="005F57A6" w:rsidRDefault="001E7A6B" w:rsidP="009958FD">
      <w:pPr>
        <w:tabs>
          <w:tab w:val="right" w:leader="dot" w:pos="10080"/>
        </w:tabs>
        <w:ind w:right="-72"/>
      </w:pPr>
      <w:r w:rsidRPr="005F57A6">
        <w:t>TAP FEE (Large meter)</w:t>
      </w:r>
      <w:r w:rsidRPr="005F57A6">
        <w:tab/>
      </w:r>
      <w:r w:rsidRPr="005F57A6">
        <w:rPr>
          <w:u w:val="single"/>
        </w:rPr>
        <w:t>Actual Cost</w:t>
      </w:r>
    </w:p>
    <w:p w14:paraId="2C2B6A05" w14:textId="77777777" w:rsidR="001E7A6B" w:rsidRPr="005F57A6" w:rsidRDefault="001E7A6B" w:rsidP="004E0A1D">
      <w:pPr>
        <w:ind w:left="720" w:right="-144"/>
        <w:jc w:val="both"/>
        <w:rPr>
          <w:sz w:val="18"/>
          <w:szCs w:val="18"/>
        </w:rPr>
      </w:pPr>
      <w:r w:rsidRPr="005F57A6">
        <w:rPr>
          <w:sz w:val="18"/>
          <w:szCs w:val="18"/>
        </w:rPr>
        <w:t>TAP FEE IS THE UTILITY'S ACTUAL COST FOR MATERIALS AND LABOR FOR METER SIZE INSTALLED.</w:t>
      </w:r>
    </w:p>
    <w:p w14:paraId="188F1763" w14:textId="77777777" w:rsidR="001E7A6B" w:rsidRPr="005F57A6" w:rsidRDefault="001E7A6B" w:rsidP="001E7A6B"/>
    <w:p w14:paraId="4480F513" w14:textId="77777777" w:rsidR="001E7A6B" w:rsidRPr="005F57A6" w:rsidRDefault="001E7A6B"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2246B804" w14:textId="77777777" w:rsidR="001E7A6B" w:rsidRPr="005F57A6" w:rsidRDefault="001E7A6B" w:rsidP="004E0A1D">
      <w:pPr>
        <w:ind w:left="720" w:right="-144"/>
        <w:jc w:val="both"/>
        <w:rPr>
          <w:sz w:val="18"/>
          <w:szCs w:val="18"/>
        </w:rPr>
      </w:pPr>
      <w:r w:rsidRPr="005F57A6">
        <w:rPr>
          <w:sz w:val="18"/>
          <w:szCs w:val="18"/>
        </w:rPr>
        <w:t>THIS FEE MAY BE CHARGED IF A CUSTOMER REQUESTS THAT AN EXISTING METER BE RELOCATED.</w:t>
      </w:r>
    </w:p>
    <w:p w14:paraId="0E0E2A54" w14:textId="77777777" w:rsidR="001E7A6B" w:rsidRPr="005F57A6" w:rsidRDefault="001E7A6B" w:rsidP="001E7A6B"/>
    <w:p w14:paraId="507A86D2" w14:textId="77777777" w:rsidR="001E7A6B" w:rsidRPr="005F57A6" w:rsidRDefault="001E7A6B" w:rsidP="004E0A1D">
      <w:pPr>
        <w:tabs>
          <w:tab w:val="right" w:leader="dot" w:pos="10080"/>
        </w:tabs>
        <w:ind w:right="-144"/>
      </w:pPr>
      <w:r w:rsidRPr="005F57A6">
        <w:t>METER TEST FEE</w:t>
      </w:r>
      <w:r w:rsidRPr="005F57A6">
        <w:tab/>
      </w:r>
      <w:r w:rsidRPr="0077054D">
        <w:rPr>
          <w:u w:val="single"/>
        </w:rPr>
        <w:t>$</w:t>
      </w:r>
      <w:r w:rsidRPr="005F57A6">
        <w:rPr>
          <w:u w:val="single"/>
        </w:rPr>
        <w:t>25.00</w:t>
      </w:r>
    </w:p>
    <w:p w14:paraId="079309DF" w14:textId="77777777" w:rsidR="001E7A6B" w:rsidRPr="005F57A6" w:rsidRDefault="001E7A6B" w:rsidP="009958FD">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62CDE084" w14:textId="0F2B1AE5" w:rsidR="002D3379" w:rsidRPr="005F57A6" w:rsidRDefault="002D3379" w:rsidP="00CF30BB">
      <w:pPr>
        <w:widowControl/>
        <w:ind w:right="-144"/>
      </w:pPr>
    </w:p>
    <w:p w14:paraId="03B38F19" w14:textId="1A8565A3" w:rsidR="002D3379" w:rsidRPr="005F57A6" w:rsidRDefault="002D3379" w:rsidP="00CF30BB">
      <w:pPr>
        <w:widowControl/>
        <w:ind w:right="-144"/>
      </w:pPr>
    </w:p>
    <w:p w14:paraId="0A98D07F" w14:textId="2383470B" w:rsidR="002D3379" w:rsidRPr="005F57A6" w:rsidRDefault="002D3379" w:rsidP="00CF30BB">
      <w:pPr>
        <w:widowControl/>
        <w:ind w:right="-144"/>
      </w:pPr>
    </w:p>
    <w:p w14:paraId="2AC85010" w14:textId="77777777" w:rsidR="002D3379" w:rsidRPr="005F57A6" w:rsidRDefault="002D3379" w:rsidP="00CF30BB">
      <w:pPr>
        <w:widowControl/>
        <w:ind w:right="-144"/>
      </w:pPr>
    </w:p>
    <w:p w14:paraId="612A067A" w14:textId="77777777" w:rsidR="00CF30BB" w:rsidRPr="005F57A6" w:rsidRDefault="00CF30BB" w:rsidP="00CF30BB">
      <w:pPr>
        <w:ind w:right="-144"/>
      </w:pPr>
    </w:p>
    <w:p w14:paraId="244752B6" w14:textId="77777777" w:rsidR="00CF30BB" w:rsidRPr="005F57A6" w:rsidRDefault="00CF30BB" w:rsidP="00CF30BB">
      <w:pPr>
        <w:ind w:right="-144"/>
      </w:pPr>
    </w:p>
    <w:p w14:paraId="0C599B84" w14:textId="77777777" w:rsidR="00322E83" w:rsidRPr="005F57A6" w:rsidRDefault="00322E83" w:rsidP="00322E83">
      <w:pPr>
        <w:ind w:right="-72"/>
        <w:rPr>
          <w:b/>
        </w:rPr>
      </w:pPr>
      <w:r>
        <w:rPr>
          <w:b/>
        </w:rPr>
        <w:t>Tariff Control No. 52722</w:t>
      </w:r>
    </w:p>
    <w:p w14:paraId="3C644AA5" w14:textId="77777777" w:rsidR="00CF30BB" w:rsidRPr="005F57A6" w:rsidRDefault="00CF30BB" w:rsidP="00CF30BB">
      <w:pPr>
        <w:ind w:right="-144"/>
      </w:pPr>
      <w:r w:rsidRPr="005F57A6">
        <w:br w:type="page"/>
      </w:r>
    </w:p>
    <w:p w14:paraId="0EB11007" w14:textId="2BB81D9C" w:rsidR="001E7A6B" w:rsidRPr="005F57A6" w:rsidRDefault="001E7A6B" w:rsidP="009958FD">
      <w:pPr>
        <w:widowControl/>
        <w:tabs>
          <w:tab w:val="right" w:pos="10080"/>
        </w:tabs>
        <w:ind w:right="-72"/>
        <w:jc w:val="both"/>
      </w:pPr>
      <w:r w:rsidRPr="005F57A6">
        <w:rPr>
          <w:u w:val="single"/>
        </w:rPr>
        <w:lastRenderedPageBreak/>
        <w:t>CSWR – Texas Utility Operating Company, LLC</w:t>
      </w:r>
      <w:r w:rsidRPr="005F57A6">
        <w:tab/>
        <w:t>Water Tariff Page No. 7a</w:t>
      </w:r>
    </w:p>
    <w:p w14:paraId="0D129DFA" w14:textId="77777777" w:rsidR="002C20E8" w:rsidRDefault="005141B2" w:rsidP="005141B2">
      <w:pPr>
        <w:rPr>
          <w:b/>
          <w:bCs/>
        </w:rPr>
      </w:pPr>
      <w:r w:rsidRPr="005F57A6">
        <w:rPr>
          <w:b/>
          <w:bCs/>
        </w:rPr>
        <w:t>Oak Hollow Estates, Oak Hollow Park</w:t>
      </w:r>
      <w:r w:rsidRPr="005141B2">
        <w:rPr>
          <w:b/>
          <w:bCs/>
        </w:rPr>
        <w:t xml:space="preserve"> </w:t>
      </w:r>
    </w:p>
    <w:p w14:paraId="43542B5A" w14:textId="2D03FD21" w:rsidR="005141B2" w:rsidRPr="005F57A6" w:rsidRDefault="005141B2" w:rsidP="005141B2">
      <w:pPr>
        <w:rPr>
          <w:b/>
          <w:bCs/>
        </w:rPr>
      </w:pPr>
      <w:r>
        <w:rPr>
          <w:b/>
          <w:bCs/>
        </w:rPr>
        <w:t xml:space="preserve">(Formerly </w:t>
      </w:r>
      <w:r w:rsidRPr="005F57A6">
        <w:rPr>
          <w:b/>
          <w:bCs/>
        </w:rPr>
        <w:t>C Willow Water Company</w:t>
      </w:r>
      <w:r>
        <w:rPr>
          <w:b/>
          <w:bCs/>
        </w:rPr>
        <w:t>)</w:t>
      </w:r>
    </w:p>
    <w:p w14:paraId="3299D49F" w14:textId="77777777" w:rsidR="00BA63FD" w:rsidRPr="005F57A6" w:rsidRDefault="00BA63FD" w:rsidP="00BA63FD">
      <w:pPr>
        <w:widowControl/>
        <w:jc w:val="both"/>
      </w:pPr>
      <w:r w:rsidRPr="005F57A6">
        <w:rPr>
          <w:sz w:val="18"/>
          <w:szCs w:val="18"/>
        </w:rPr>
        <w:t>(Utility Name)</w:t>
      </w:r>
    </w:p>
    <w:p w14:paraId="234018BF" w14:textId="77777777" w:rsidR="00BA63FD" w:rsidRPr="005F57A6" w:rsidRDefault="00BA63FD" w:rsidP="00EA317F"/>
    <w:p w14:paraId="128D8F50" w14:textId="77777777" w:rsidR="00EA317F" w:rsidRPr="005F57A6" w:rsidRDefault="00EA317F" w:rsidP="00EA317F">
      <w:pPr>
        <w:ind w:right="-144"/>
        <w:jc w:val="center"/>
      </w:pPr>
      <w:r w:rsidRPr="005F57A6">
        <w:t>SECTION 1.0 -- RATE SCHEDULE (Continued)</w:t>
      </w:r>
    </w:p>
    <w:p w14:paraId="5BBFA5EF" w14:textId="77777777" w:rsidR="00EA317F" w:rsidRPr="005F57A6" w:rsidRDefault="00EA317F" w:rsidP="00EA317F">
      <w:pPr>
        <w:ind w:right="-144"/>
      </w:pPr>
    </w:p>
    <w:p w14:paraId="624DB2AA" w14:textId="77777777" w:rsidR="00EA317F" w:rsidRPr="005F57A6" w:rsidRDefault="00EA317F" w:rsidP="00EA317F">
      <w:pPr>
        <w:ind w:right="-144"/>
      </w:pPr>
      <w:r w:rsidRPr="005F57A6">
        <w:t>RECONNECTION FEE</w:t>
      </w:r>
    </w:p>
    <w:p w14:paraId="59CC12BA" w14:textId="77777777" w:rsidR="00EA317F" w:rsidRPr="005F57A6" w:rsidRDefault="00EA317F"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CF0442C" w14:textId="77777777" w:rsidR="00EA317F" w:rsidRPr="005F57A6" w:rsidRDefault="00EA317F" w:rsidP="009958FD">
      <w:pPr>
        <w:tabs>
          <w:tab w:val="left" w:pos="1080"/>
          <w:tab w:val="right" w:leader="dot" w:pos="10080"/>
        </w:tabs>
        <w:ind w:right="-72" w:firstLine="720"/>
      </w:pPr>
      <w:r w:rsidRPr="005F57A6">
        <w:t>a)</w:t>
      </w:r>
      <w:r w:rsidRPr="005F57A6">
        <w:tab/>
        <w:t>Nonpayment of bill (Maximum $25.00)</w:t>
      </w:r>
      <w:r w:rsidRPr="005F57A6">
        <w:tab/>
      </w:r>
      <w:r w:rsidRPr="0077054D">
        <w:rPr>
          <w:u w:val="single"/>
        </w:rPr>
        <w:t>$</w:t>
      </w:r>
      <w:r w:rsidRPr="005F57A6">
        <w:rPr>
          <w:u w:val="single"/>
        </w:rPr>
        <w:t>25.00</w:t>
      </w:r>
    </w:p>
    <w:p w14:paraId="487410C5" w14:textId="77777777" w:rsidR="00EA317F" w:rsidRPr="005F57A6" w:rsidRDefault="00EA317F" w:rsidP="009958FD">
      <w:pPr>
        <w:tabs>
          <w:tab w:val="left" w:pos="1080"/>
          <w:tab w:val="right" w:leader="dot" w:pos="10080"/>
        </w:tabs>
        <w:ind w:right="-72" w:firstLine="720"/>
      </w:pPr>
      <w:r w:rsidRPr="005F57A6">
        <w:t>b)</w:t>
      </w:r>
      <w:r w:rsidRPr="005F57A6">
        <w:tab/>
        <w:t>Customer's request that service be disconnected</w:t>
      </w:r>
      <w:r w:rsidRPr="005F57A6">
        <w:tab/>
      </w:r>
      <w:r w:rsidRPr="0077054D">
        <w:rPr>
          <w:u w:val="single"/>
        </w:rPr>
        <w:t>$</w:t>
      </w:r>
      <w:r w:rsidRPr="005F57A6">
        <w:rPr>
          <w:u w:val="single"/>
        </w:rPr>
        <w:t>35.00</w:t>
      </w:r>
    </w:p>
    <w:p w14:paraId="27B425AB" w14:textId="77777777" w:rsidR="00EA317F" w:rsidRPr="005F57A6" w:rsidRDefault="00EA317F" w:rsidP="00EA317F">
      <w:pPr>
        <w:ind w:right="-144"/>
        <w:rPr>
          <w:highlight w:val="yellow"/>
        </w:rPr>
      </w:pPr>
    </w:p>
    <w:p w14:paraId="4515CB44" w14:textId="77777777" w:rsidR="00EA317F" w:rsidRPr="005F57A6" w:rsidRDefault="00EA317F" w:rsidP="009958FD">
      <w:pPr>
        <w:tabs>
          <w:tab w:val="right" w:leader="dot" w:pos="10080"/>
        </w:tabs>
        <w:ind w:right="-72"/>
      </w:pPr>
      <w:r w:rsidRPr="005F57A6">
        <w:t>TRANSFER FEE</w:t>
      </w:r>
      <w:r w:rsidRPr="005F57A6">
        <w:tab/>
      </w:r>
      <w:r w:rsidRPr="0077054D">
        <w:rPr>
          <w:u w:val="single"/>
        </w:rPr>
        <w:t>$</w:t>
      </w:r>
      <w:r w:rsidRPr="005F57A6">
        <w:rPr>
          <w:u w:val="single"/>
        </w:rPr>
        <w:t>35.00</w:t>
      </w:r>
    </w:p>
    <w:p w14:paraId="7023C7BE" w14:textId="77777777" w:rsidR="00EA317F" w:rsidRPr="005F57A6" w:rsidRDefault="00EA317F" w:rsidP="00EA317F">
      <w:pPr>
        <w:ind w:left="720" w:right="-144"/>
        <w:jc w:val="both"/>
        <w:rPr>
          <w:sz w:val="18"/>
          <w:szCs w:val="18"/>
        </w:rPr>
      </w:pPr>
      <w:r w:rsidRPr="005F57A6">
        <w:rPr>
          <w:sz w:val="18"/>
          <w:szCs w:val="18"/>
        </w:rPr>
        <w:t>THE TRANSFER FEE WILL BE CHARGED FOR CHANGING AN ACCOUNT NAME AT THE SAME SERVICE LOCATION WHEN THE SERVICE IS NOT DISCONNECTED.</w:t>
      </w:r>
    </w:p>
    <w:p w14:paraId="27B2AE46" w14:textId="77777777" w:rsidR="00EA317F" w:rsidRPr="005F57A6" w:rsidRDefault="00EA317F" w:rsidP="00EA317F">
      <w:pPr>
        <w:ind w:right="-144"/>
        <w:rPr>
          <w:highlight w:val="yellow"/>
        </w:rPr>
      </w:pPr>
    </w:p>
    <w:p w14:paraId="0CD47CCA" w14:textId="77777777" w:rsidR="00EA317F" w:rsidRPr="005F57A6" w:rsidRDefault="00EA317F" w:rsidP="009958FD">
      <w:pPr>
        <w:tabs>
          <w:tab w:val="right" w:leader="dot" w:pos="10080"/>
        </w:tabs>
        <w:ind w:right="-72"/>
      </w:pPr>
      <w:r w:rsidRPr="005F57A6">
        <w:t xml:space="preserve">LATE CHARGE </w:t>
      </w:r>
      <w:r w:rsidRPr="005F57A6">
        <w:rPr>
          <w:sz w:val="20"/>
          <w:szCs w:val="20"/>
        </w:rPr>
        <w:t>(EITHER $5.00 OR 10% OF THE BILL)</w:t>
      </w:r>
      <w:r w:rsidRPr="005F57A6">
        <w:tab/>
      </w:r>
      <w:r w:rsidRPr="0077054D">
        <w:rPr>
          <w:u w:val="single"/>
        </w:rPr>
        <w:t>$</w:t>
      </w:r>
      <w:r w:rsidRPr="005F57A6">
        <w:rPr>
          <w:u w:val="single"/>
        </w:rPr>
        <w:t>5.00</w:t>
      </w:r>
    </w:p>
    <w:p w14:paraId="33CC03C7"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178B560" w14:textId="77777777" w:rsidR="00EA317F" w:rsidRPr="005F57A6" w:rsidRDefault="00EA317F" w:rsidP="00EA317F"/>
    <w:p w14:paraId="7AFBF956" w14:textId="77777777" w:rsidR="00EA317F" w:rsidRPr="005F57A6" w:rsidRDefault="00EA317F" w:rsidP="009958FD">
      <w:pPr>
        <w:tabs>
          <w:tab w:val="right" w:leader="dot" w:pos="10080"/>
        </w:tabs>
        <w:ind w:right="-72"/>
      </w:pPr>
      <w:r w:rsidRPr="005F57A6">
        <w:t>RETURNED CHECK CHARGE</w:t>
      </w:r>
      <w:r w:rsidRPr="005F57A6">
        <w:tab/>
      </w:r>
      <w:r w:rsidRPr="0077054D">
        <w:rPr>
          <w:u w:val="single"/>
        </w:rPr>
        <w:t>$</w:t>
      </w:r>
      <w:r w:rsidRPr="005F57A6">
        <w:rPr>
          <w:u w:val="single"/>
        </w:rPr>
        <w:t>25.00</w:t>
      </w:r>
    </w:p>
    <w:p w14:paraId="2F9951DA" w14:textId="77777777" w:rsidR="00EA317F" w:rsidRPr="005F57A6" w:rsidRDefault="00EA317F" w:rsidP="00EA317F">
      <w:pPr>
        <w:ind w:left="720" w:right="-144"/>
        <w:jc w:val="both"/>
        <w:rPr>
          <w:sz w:val="18"/>
          <w:szCs w:val="18"/>
        </w:rPr>
      </w:pPr>
      <w:r w:rsidRPr="005F57A6">
        <w:rPr>
          <w:sz w:val="18"/>
          <w:szCs w:val="18"/>
        </w:rPr>
        <w:t>RETURNED CHECK CHARGES MUST BE BASED ON THE UTILITY</w:t>
      </w:r>
      <w:r w:rsidRPr="005F57A6">
        <w:rPr>
          <w:sz w:val="18"/>
          <w:szCs w:val="18"/>
        </w:rPr>
        <w:sym w:font="WP TypographicSymbols" w:char="003D"/>
      </w:r>
      <w:r w:rsidRPr="005F57A6">
        <w:rPr>
          <w:sz w:val="18"/>
          <w:szCs w:val="18"/>
        </w:rPr>
        <w:t>S DOCUMENTABLE COST.</w:t>
      </w:r>
    </w:p>
    <w:p w14:paraId="27E5EA8B" w14:textId="77777777" w:rsidR="00EA317F" w:rsidRPr="0024018F" w:rsidRDefault="00EA317F" w:rsidP="00EA317F">
      <w:pPr>
        <w:ind w:right="-144"/>
        <w:rPr>
          <w:highlight w:val="yellow"/>
        </w:rPr>
      </w:pPr>
    </w:p>
    <w:p w14:paraId="3A63A1E0" w14:textId="77777777" w:rsidR="00EA317F" w:rsidRPr="005F57A6" w:rsidRDefault="00EA317F" w:rsidP="009958FD">
      <w:pPr>
        <w:tabs>
          <w:tab w:val="right" w:leader="dot" w:pos="10080"/>
        </w:tabs>
        <w:ind w:right="-72"/>
      </w:pPr>
      <w:r w:rsidRPr="005F57A6">
        <w:t>CUSTOMER DEPOSIT RESIDENTIAL (Maximum $50)</w:t>
      </w:r>
      <w:r w:rsidRPr="005F57A6">
        <w:tab/>
      </w:r>
      <w:r w:rsidRPr="0077054D">
        <w:rPr>
          <w:u w:val="single"/>
        </w:rPr>
        <w:t>$</w:t>
      </w:r>
      <w:r w:rsidRPr="005F57A6">
        <w:rPr>
          <w:u w:val="single"/>
        </w:rPr>
        <w:t>50.00</w:t>
      </w:r>
    </w:p>
    <w:p w14:paraId="1B45DDE0" w14:textId="77777777" w:rsidR="00EA317F" w:rsidRPr="005F57A6" w:rsidRDefault="00EA317F" w:rsidP="00EA317F">
      <w:pPr>
        <w:ind w:right="-144"/>
      </w:pPr>
    </w:p>
    <w:p w14:paraId="625DA97F" w14:textId="77777777" w:rsidR="00EA317F" w:rsidRPr="005F57A6" w:rsidRDefault="00EA317F" w:rsidP="009958FD">
      <w:pPr>
        <w:tabs>
          <w:tab w:val="right" w:leader="dot" w:pos="10080"/>
        </w:tabs>
        <w:ind w:right="-72"/>
      </w:pPr>
      <w:r w:rsidRPr="005F57A6">
        <w:t>COMMERCIAL &amp; NON-RESIDENTIAL DEPOSIT</w:t>
      </w:r>
      <w:r w:rsidRPr="005F57A6">
        <w:tab/>
      </w:r>
      <w:r w:rsidRPr="00E94403">
        <w:rPr>
          <w:sz w:val="20"/>
          <w:szCs w:val="20"/>
          <w:u w:val="single"/>
        </w:rPr>
        <w:t>1/6TH OF ESTIMATED ANNUAL BILL</w:t>
      </w:r>
    </w:p>
    <w:p w14:paraId="3E3C6625" w14:textId="77777777" w:rsidR="00EA317F" w:rsidRPr="005F57A6" w:rsidRDefault="00EA317F" w:rsidP="00EA317F">
      <w:pPr>
        <w:ind w:right="-144"/>
      </w:pPr>
    </w:p>
    <w:p w14:paraId="2E2780B2" w14:textId="77777777" w:rsidR="00EA317F" w:rsidRPr="005F57A6" w:rsidRDefault="00EA317F" w:rsidP="00EA317F">
      <w:pPr>
        <w:ind w:right="-144"/>
      </w:pPr>
      <w:r w:rsidRPr="005F57A6">
        <w:t>GOVERNMENTAL TESTING, INSPECTION AND COSTS SURCHARGE:</w:t>
      </w:r>
    </w:p>
    <w:p w14:paraId="07AB306C" w14:textId="6A4AD1B1" w:rsidR="00EA317F" w:rsidRPr="005F57A6" w:rsidRDefault="00EA317F"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38DE42D6" w14:textId="77777777" w:rsidR="00EA317F" w:rsidRPr="005F57A6" w:rsidRDefault="00EA317F" w:rsidP="00EA317F">
      <w:pPr>
        <w:ind w:right="-144"/>
      </w:pPr>
    </w:p>
    <w:p w14:paraId="41B6D04D" w14:textId="77777777" w:rsidR="00EA317F" w:rsidRPr="005F57A6" w:rsidRDefault="00EA317F" w:rsidP="00EA317F">
      <w:pPr>
        <w:ind w:right="-144"/>
      </w:pPr>
      <w:r w:rsidRPr="005F57A6">
        <w:t>LINE EXTENSION AND CONSTRUCTION CHARGES:</w:t>
      </w:r>
    </w:p>
    <w:p w14:paraId="1D61FB88" w14:textId="77777777" w:rsidR="00EA317F" w:rsidRPr="005F57A6" w:rsidRDefault="00EA317F"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FB56EA" w14:textId="77777777" w:rsidR="00EA317F" w:rsidRPr="005F57A6" w:rsidRDefault="00EA317F" w:rsidP="00EA317F">
      <w:pPr>
        <w:widowControl/>
        <w:tabs>
          <w:tab w:val="right" w:pos="9360"/>
        </w:tabs>
        <w:ind w:right="-144"/>
        <w:rPr>
          <w:u w:val="single"/>
        </w:rPr>
      </w:pPr>
    </w:p>
    <w:p w14:paraId="0F4225EE" w14:textId="77777777" w:rsidR="00EA317F" w:rsidRPr="005F57A6" w:rsidRDefault="00EA317F" w:rsidP="00EA317F">
      <w:pPr>
        <w:widowControl/>
        <w:tabs>
          <w:tab w:val="right" w:pos="9360"/>
        </w:tabs>
        <w:ind w:right="-144"/>
        <w:rPr>
          <w:u w:val="single"/>
        </w:rPr>
      </w:pPr>
    </w:p>
    <w:p w14:paraId="51896A65" w14:textId="4D6D4EBD" w:rsidR="00D75255" w:rsidRPr="005F57A6" w:rsidRDefault="00D75255" w:rsidP="00EA317F">
      <w:pPr>
        <w:widowControl/>
        <w:ind w:right="-144"/>
      </w:pPr>
    </w:p>
    <w:p w14:paraId="757288A4" w14:textId="45F0EF91" w:rsidR="00EA317F" w:rsidRPr="005F57A6" w:rsidRDefault="00EA317F" w:rsidP="00EA317F">
      <w:pPr>
        <w:widowControl/>
        <w:ind w:right="-144"/>
      </w:pPr>
    </w:p>
    <w:p w14:paraId="47236E68" w14:textId="354F78BA" w:rsidR="00EA317F" w:rsidRPr="005F57A6" w:rsidRDefault="00EA317F" w:rsidP="00EA317F">
      <w:pPr>
        <w:widowControl/>
        <w:ind w:right="-144"/>
      </w:pPr>
    </w:p>
    <w:p w14:paraId="44D75575" w14:textId="13F633D6" w:rsidR="00EA317F" w:rsidRPr="005F57A6" w:rsidRDefault="00EA317F" w:rsidP="00EA317F">
      <w:pPr>
        <w:widowControl/>
        <w:ind w:right="-144"/>
      </w:pPr>
    </w:p>
    <w:p w14:paraId="672F5369" w14:textId="1D9FC59A" w:rsidR="00EA317F" w:rsidRPr="005F57A6" w:rsidRDefault="00EA317F" w:rsidP="00EA317F">
      <w:pPr>
        <w:widowControl/>
        <w:ind w:right="-144"/>
      </w:pPr>
    </w:p>
    <w:p w14:paraId="156C7259" w14:textId="7C6B8C28" w:rsidR="00EA317F" w:rsidRPr="005F57A6" w:rsidRDefault="00EA317F" w:rsidP="00EA317F">
      <w:pPr>
        <w:widowControl/>
        <w:ind w:right="-144"/>
      </w:pPr>
    </w:p>
    <w:p w14:paraId="44ECD3D7" w14:textId="4C87BBF1" w:rsidR="00EA317F" w:rsidRPr="005F57A6" w:rsidRDefault="00EA317F" w:rsidP="00EA317F">
      <w:pPr>
        <w:widowControl/>
        <w:ind w:right="-144"/>
      </w:pPr>
    </w:p>
    <w:p w14:paraId="0E41E86B" w14:textId="117DF883" w:rsidR="00EA317F" w:rsidRPr="005F57A6" w:rsidRDefault="00EA317F" w:rsidP="00EA317F">
      <w:pPr>
        <w:widowControl/>
        <w:ind w:right="-144"/>
      </w:pPr>
    </w:p>
    <w:p w14:paraId="594A594D" w14:textId="1450BE0F" w:rsidR="00EA317F" w:rsidRPr="005F57A6" w:rsidRDefault="00EA317F" w:rsidP="00EA317F">
      <w:pPr>
        <w:widowControl/>
        <w:ind w:right="-144"/>
      </w:pPr>
    </w:p>
    <w:p w14:paraId="467145EE" w14:textId="0294A44A" w:rsidR="00EA317F" w:rsidRPr="005F57A6" w:rsidRDefault="00EA317F" w:rsidP="00EA317F">
      <w:pPr>
        <w:widowControl/>
        <w:ind w:right="-144"/>
      </w:pPr>
    </w:p>
    <w:p w14:paraId="35CE0DA9" w14:textId="77777777" w:rsidR="00EA317F" w:rsidRPr="005F57A6" w:rsidRDefault="00EA317F" w:rsidP="00EA317F">
      <w:pPr>
        <w:widowControl/>
        <w:ind w:right="-144"/>
      </w:pPr>
      <w:bookmarkStart w:id="11" w:name="_Hlk66264294"/>
    </w:p>
    <w:p w14:paraId="1FC3844D" w14:textId="77777777" w:rsidR="00D75255" w:rsidRPr="005F57A6" w:rsidRDefault="00D75255" w:rsidP="00EA317F">
      <w:pPr>
        <w:widowControl/>
        <w:ind w:right="-144"/>
      </w:pPr>
    </w:p>
    <w:p w14:paraId="2AB74F1F" w14:textId="77777777" w:rsidR="00D75255" w:rsidRPr="005F57A6" w:rsidRDefault="00D75255" w:rsidP="00EA317F">
      <w:pPr>
        <w:widowControl/>
        <w:ind w:right="-144"/>
      </w:pPr>
    </w:p>
    <w:p w14:paraId="5563273C" w14:textId="77777777" w:rsidR="00D75255" w:rsidRPr="005F57A6" w:rsidRDefault="00D75255" w:rsidP="00EA317F">
      <w:pPr>
        <w:ind w:right="-144"/>
      </w:pPr>
    </w:p>
    <w:p w14:paraId="57E513DE" w14:textId="77777777" w:rsidR="00D75255" w:rsidRPr="005F57A6" w:rsidRDefault="00D75255" w:rsidP="00EA317F">
      <w:pPr>
        <w:ind w:right="-144"/>
      </w:pPr>
      <w:bookmarkStart w:id="12" w:name="_Hlk66267673"/>
    </w:p>
    <w:p w14:paraId="64AFDB83" w14:textId="77777777" w:rsidR="00322E83" w:rsidRPr="005F57A6" w:rsidRDefault="00322E83" w:rsidP="00322E83">
      <w:pPr>
        <w:ind w:right="-72"/>
        <w:rPr>
          <w:b/>
        </w:rPr>
      </w:pPr>
      <w:r>
        <w:rPr>
          <w:b/>
        </w:rPr>
        <w:t>Tariff Control No. 52722</w:t>
      </w:r>
    </w:p>
    <w:p w14:paraId="266D32B8" w14:textId="77777777" w:rsidR="00213D1F" w:rsidRDefault="00D75255" w:rsidP="00213D1F">
      <w:pPr>
        <w:widowControl/>
        <w:ind w:right="-144"/>
      </w:pPr>
      <w:r w:rsidRPr="005F57A6">
        <w:br w:type="page"/>
      </w:r>
    </w:p>
    <w:bookmarkEnd w:id="11"/>
    <w:bookmarkEnd w:id="12"/>
    <w:p w14:paraId="2849AFB8" w14:textId="2D1B4E71" w:rsidR="009540CE" w:rsidRPr="005F57A6" w:rsidRDefault="009540CE" w:rsidP="009958FD">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rsidR="00085FD5">
        <w:t>8</w:t>
      </w:r>
    </w:p>
    <w:p w14:paraId="3497066E" w14:textId="77777777" w:rsidR="00180EC7" w:rsidRDefault="00085FD5" w:rsidP="00085FD5">
      <w:pPr>
        <w:rPr>
          <w:b/>
          <w:bCs/>
        </w:rPr>
      </w:pPr>
      <w:bookmarkStart w:id="13" w:name="_Hlk66298453"/>
      <w:r w:rsidRPr="00085FD5">
        <w:rPr>
          <w:b/>
          <w:bCs/>
        </w:rPr>
        <w:t>Tall Pines Utility</w:t>
      </w:r>
      <w:r w:rsidR="00C260D8" w:rsidRPr="00C260D8">
        <w:rPr>
          <w:b/>
          <w:bCs/>
        </w:rPr>
        <w:t xml:space="preserve"> </w:t>
      </w:r>
    </w:p>
    <w:p w14:paraId="0D99000A" w14:textId="74C7EB33" w:rsidR="009540CE" w:rsidRPr="00085FD5" w:rsidRDefault="00C260D8" w:rsidP="00085FD5">
      <w:pPr>
        <w:rPr>
          <w:b/>
          <w:bCs/>
        </w:rPr>
      </w:pPr>
      <w:r>
        <w:rPr>
          <w:b/>
          <w:bCs/>
        </w:rPr>
        <w:t xml:space="preserve">(Formerly </w:t>
      </w:r>
      <w:r w:rsidRPr="00085FD5">
        <w:rPr>
          <w:b/>
          <w:bCs/>
        </w:rPr>
        <w:t>K &amp; L Utility Service, Inc. dba Tall Pines Utility, Inc.</w:t>
      </w:r>
      <w:r>
        <w:rPr>
          <w:b/>
          <w:bCs/>
        </w:rPr>
        <w:t>)</w:t>
      </w:r>
    </w:p>
    <w:bookmarkEnd w:id="13"/>
    <w:p w14:paraId="0355F7D4" w14:textId="77777777" w:rsidR="00BA63FD" w:rsidRPr="005F57A6" w:rsidRDefault="00BA63FD" w:rsidP="00BA63FD">
      <w:pPr>
        <w:widowControl/>
        <w:jc w:val="both"/>
      </w:pPr>
      <w:r w:rsidRPr="005F57A6">
        <w:rPr>
          <w:sz w:val="18"/>
          <w:szCs w:val="18"/>
        </w:rPr>
        <w:t>(Utility Name)</w:t>
      </w:r>
    </w:p>
    <w:p w14:paraId="5EDDF03B" w14:textId="77777777" w:rsidR="00BA63FD" w:rsidRDefault="00BA63FD" w:rsidP="00085FD5">
      <w:pPr>
        <w:jc w:val="both"/>
      </w:pPr>
    </w:p>
    <w:p w14:paraId="41A3405F" w14:textId="645F3A48" w:rsidR="009540CE" w:rsidRPr="005F57A6" w:rsidRDefault="009540CE" w:rsidP="009540CE">
      <w:pPr>
        <w:jc w:val="center"/>
      </w:pPr>
      <w:r w:rsidRPr="005F57A6">
        <w:t>SECTION 1.0 -- RATE SCHEDULE</w:t>
      </w:r>
    </w:p>
    <w:p w14:paraId="2EE953F4" w14:textId="77777777" w:rsidR="009540CE" w:rsidRPr="005F57A6" w:rsidRDefault="009540CE" w:rsidP="009540CE"/>
    <w:p w14:paraId="48469081" w14:textId="77777777" w:rsidR="009540CE" w:rsidRPr="005F57A6" w:rsidRDefault="009540CE" w:rsidP="009540CE">
      <w:pPr>
        <w:rPr>
          <w:u w:val="single"/>
        </w:rPr>
      </w:pPr>
      <w:r w:rsidRPr="005F57A6">
        <w:rPr>
          <w:u w:val="single"/>
        </w:rPr>
        <w:t>Section 1.01 - Rates</w:t>
      </w:r>
    </w:p>
    <w:p w14:paraId="56228F09" w14:textId="77777777" w:rsidR="009540CE" w:rsidRPr="00BF3C0C" w:rsidRDefault="009540CE" w:rsidP="009540CE">
      <w:pPr>
        <w:ind w:right="-144"/>
      </w:pPr>
    </w:p>
    <w:p w14:paraId="06D634E0" w14:textId="77777777" w:rsidR="009540CE" w:rsidRPr="00BF3C0C" w:rsidRDefault="009540CE" w:rsidP="009958FD">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645A554" w14:textId="7DC29B3E" w:rsidR="00C97ED0" w:rsidRPr="00C97ED0" w:rsidRDefault="00C97ED0" w:rsidP="009958FD">
      <w:pPr>
        <w:tabs>
          <w:tab w:val="left" w:pos="2880"/>
          <w:tab w:val="right" w:pos="10080"/>
        </w:tabs>
        <w:ind w:right="-72"/>
        <w:rPr>
          <w:rFonts w:eastAsia="Times New Roman"/>
          <w:sz w:val="22"/>
          <w:szCs w:val="22"/>
        </w:rPr>
      </w:pPr>
      <w:r w:rsidRPr="00C97ED0">
        <w:rPr>
          <w:rFonts w:eastAsia="Times New Roman"/>
          <w:sz w:val="22"/>
          <w:szCs w:val="22"/>
        </w:rPr>
        <w:t>⅝" or ¾"</w:t>
      </w:r>
      <w:r w:rsidRPr="00C97ED0">
        <w:rPr>
          <w:rFonts w:eastAsia="Times New Roman"/>
          <w:sz w:val="22"/>
          <w:szCs w:val="22"/>
        </w:rPr>
        <w:tab/>
      </w:r>
      <w:r w:rsidRPr="00F61D62">
        <w:rPr>
          <w:rFonts w:eastAsia="Times New Roman"/>
          <w:sz w:val="22"/>
          <w:szCs w:val="22"/>
          <w:u w:val="single"/>
          <w:lang w:val="en-CA"/>
        </w:rPr>
        <w:fldChar w:fldCharType="begin"/>
      </w:r>
      <w:r w:rsidRPr="00F61D62">
        <w:rPr>
          <w:rFonts w:eastAsia="Times New Roman"/>
          <w:sz w:val="22"/>
          <w:szCs w:val="22"/>
          <w:u w:val="single"/>
          <w:lang w:val="en-CA"/>
        </w:rPr>
        <w:instrText xml:space="preserve"> SEQ CHAPTER \h \r 1</w:instrText>
      </w:r>
      <w:r w:rsidRPr="00F61D62">
        <w:rPr>
          <w:rFonts w:eastAsia="Times New Roman"/>
          <w:sz w:val="22"/>
          <w:szCs w:val="22"/>
          <w:u w:val="single"/>
          <w:lang w:val="en-CA"/>
        </w:rPr>
        <w:fldChar w:fldCharType="end"/>
      </w:r>
      <w:r w:rsidRPr="00F61D62">
        <w:rPr>
          <w:rFonts w:eastAsia="Times New Roman"/>
          <w:sz w:val="22"/>
          <w:szCs w:val="22"/>
          <w:u w:val="single"/>
        </w:rPr>
        <w:t>$</w:t>
      </w:r>
      <w:r w:rsidRPr="00C97ED0">
        <w:rPr>
          <w:rFonts w:eastAsia="Times New Roman"/>
          <w:sz w:val="22"/>
          <w:szCs w:val="22"/>
          <w:u w:val="single"/>
        </w:rPr>
        <w:t>48.61</w:t>
      </w:r>
      <w:r w:rsidRPr="00C97ED0">
        <w:rPr>
          <w:rFonts w:eastAsia="Times New Roman"/>
          <w:sz w:val="22"/>
          <w:szCs w:val="22"/>
        </w:rPr>
        <w:t xml:space="preserve"> </w:t>
      </w:r>
      <w:r w:rsidRPr="00C97ED0">
        <w:rPr>
          <w:rFonts w:eastAsia="Times New Roman"/>
          <w:sz w:val="18"/>
          <w:szCs w:val="18"/>
        </w:rPr>
        <w:t xml:space="preserve">(Includes </w:t>
      </w:r>
      <w:r w:rsidRPr="00C97ED0">
        <w:rPr>
          <w:rFonts w:eastAsia="Times New Roman"/>
          <w:sz w:val="18"/>
          <w:szCs w:val="18"/>
          <w:u w:val="single"/>
        </w:rPr>
        <w:t>0</w:t>
      </w:r>
      <w:r w:rsidRPr="00C97ED0">
        <w:rPr>
          <w:rFonts w:eastAsia="Times New Roman"/>
          <w:sz w:val="18"/>
          <w:szCs w:val="18"/>
        </w:rPr>
        <w:t xml:space="preserve"> gallons)</w:t>
      </w:r>
      <w:r w:rsidRPr="00C97ED0">
        <w:rPr>
          <w:rFonts w:eastAsia="Times New Roman"/>
          <w:sz w:val="18"/>
          <w:szCs w:val="18"/>
        </w:rPr>
        <w:tab/>
      </w:r>
      <w:r w:rsidRPr="00F61D62">
        <w:rPr>
          <w:rFonts w:eastAsia="Times New Roman"/>
          <w:sz w:val="22"/>
          <w:szCs w:val="22"/>
          <w:u w:val="single"/>
        </w:rPr>
        <w:t>$</w:t>
      </w:r>
      <w:r w:rsidRPr="00C97ED0">
        <w:rPr>
          <w:rFonts w:eastAsia="Times New Roman"/>
          <w:sz w:val="22"/>
          <w:szCs w:val="22"/>
          <w:u w:val="single"/>
        </w:rPr>
        <w:t>1.69</w:t>
      </w:r>
      <w:r w:rsidRPr="00C97ED0">
        <w:rPr>
          <w:rFonts w:eastAsia="Times New Roman"/>
          <w:sz w:val="22"/>
          <w:szCs w:val="22"/>
        </w:rPr>
        <w:t xml:space="preserve"> </w:t>
      </w:r>
      <w:r w:rsidRPr="00C97ED0">
        <w:rPr>
          <w:rFonts w:eastAsia="Times New Roman"/>
          <w:sz w:val="18"/>
          <w:szCs w:val="18"/>
        </w:rPr>
        <w:t>per 1000 gallons</w:t>
      </w:r>
    </w:p>
    <w:p w14:paraId="68E47835" w14:textId="77777777" w:rsidR="00C97ED0" w:rsidRPr="00C97ED0" w:rsidRDefault="00C97ED0" w:rsidP="00BF3C0C">
      <w:pPr>
        <w:tabs>
          <w:tab w:val="left" w:pos="2880"/>
        </w:tabs>
        <w:ind w:left="360"/>
        <w:rPr>
          <w:rFonts w:eastAsia="Times New Roman"/>
          <w:sz w:val="22"/>
          <w:szCs w:val="22"/>
        </w:rPr>
      </w:pPr>
      <w:r w:rsidRPr="00C97ED0">
        <w:rPr>
          <w:rFonts w:eastAsia="Times New Roman"/>
          <w:sz w:val="22"/>
          <w:szCs w:val="22"/>
        </w:rPr>
        <w:t>1"</w:t>
      </w:r>
      <w:r w:rsidRPr="00C97ED0">
        <w:rPr>
          <w:rFonts w:eastAsia="Times New Roman"/>
          <w:sz w:val="22"/>
          <w:szCs w:val="22"/>
        </w:rPr>
        <w:tab/>
      </w:r>
      <w:r w:rsidRPr="00F61D62">
        <w:rPr>
          <w:rFonts w:eastAsia="Times New Roman"/>
          <w:sz w:val="22"/>
          <w:szCs w:val="22"/>
          <w:u w:val="single"/>
        </w:rPr>
        <w:t>$</w:t>
      </w:r>
      <w:r w:rsidRPr="00C97ED0">
        <w:rPr>
          <w:rFonts w:eastAsia="Times New Roman"/>
          <w:sz w:val="22"/>
          <w:szCs w:val="22"/>
          <w:u w:val="single"/>
        </w:rPr>
        <w:t>121.53</w:t>
      </w:r>
      <w:r w:rsidRPr="00C97ED0">
        <w:rPr>
          <w:rFonts w:eastAsia="Times New Roman"/>
          <w:sz w:val="22"/>
          <w:szCs w:val="22"/>
        </w:rPr>
        <w:tab/>
      </w:r>
    </w:p>
    <w:p w14:paraId="1FE46A4A" w14:textId="77777777" w:rsidR="00C97ED0" w:rsidRPr="00C97ED0" w:rsidRDefault="00C97ED0" w:rsidP="00C97ED0">
      <w:pPr>
        <w:widowControl/>
        <w:rPr>
          <w:rFonts w:eastAsia="Times New Roman"/>
          <w:spacing w:val="-3"/>
        </w:rPr>
      </w:pPr>
    </w:p>
    <w:p w14:paraId="18CE54FA" w14:textId="71CB7C2F" w:rsidR="00C97ED0" w:rsidRPr="00C97ED0" w:rsidRDefault="00C97ED0" w:rsidP="009958FD">
      <w:pPr>
        <w:widowControl/>
        <w:tabs>
          <w:tab w:val="right" w:leader="dot" w:pos="10080"/>
        </w:tabs>
        <w:ind w:right="-72"/>
        <w:rPr>
          <w:rFonts w:eastAsia="Times New Roman"/>
          <w:spacing w:val="-3"/>
          <w:sz w:val="22"/>
          <w:szCs w:val="22"/>
          <w:u w:val="single"/>
        </w:rPr>
      </w:pPr>
      <w:r w:rsidRPr="00C97ED0">
        <w:rPr>
          <w:rFonts w:eastAsia="Times New Roman"/>
          <w:spacing w:val="-3"/>
        </w:rPr>
        <w:t xml:space="preserve">North Harris County Regional Water Authority Fee </w:t>
      </w:r>
      <w:r w:rsidR="00871007">
        <w:rPr>
          <w:rFonts w:eastAsia="Times New Roman"/>
          <w:spacing w:val="-3"/>
        </w:rPr>
        <w:tab/>
      </w:r>
      <w:r w:rsidRPr="00F61D62">
        <w:rPr>
          <w:rFonts w:eastAsia="Times New Roman"/>
          <w:spacing w:val="-3"/>
          <w:u w:val="single"/>
        </w:rPr>
        <w:t>$</w:t>
      </w:r>
      <w:r w:rsidRPr="00C97ED0">
        <w:rPr>
          <w:rFonts w:eastAsia="Times New Roman"/>
          <w:spacing w:val="-3"/>
          <w:u w:val="single"/>
        </w:rPr>
        <w:t>1.75</w:t>
      </w:r>
      <w:r w:rsidRPr="00E94403">
        <w:rPr>
          <w:rFonts w:eastAsia="Times New Roman"/>
          <w:spacing w:val="-3"/>
        </w:rPr>
        <w:t xml:space="preserve"> </w:t>
      </w:r>
      <w:r w:rsidRPr="00E94403">
        <w:rPr>
          <w:rFonts w:eastAsia="Times New Roman"/>
          <w:spacing w:val="-3"/>
          <w:sz w:val="18"/>
          <w:szCs w:val="18"/>
        </w:rPr>
        <w:t>(per 1,000 gallons)</w:t>
      </w:r>
    </w:p>
    <w:p w14:paraId="3E9EC839" w14:textId="77777777" w:rsidR="00C97ED0" w:rsidRPr="00C97ED0" w:rsidRDefault="00C97ED0" w:rsidP="00C97ED0">
      <w:pPr>
        <w:rPr>
          <w:rFonts w:eastAsia="Times New Roman"/>
        </w:rPr>
      </w:pPr>
    </w:p>
    <w:p w14:paraId="5C8F2620" w14:textId="77777777" w:rsidR="006828A6" w:rsidRPr="005F57A6" w:rsidRDefault="006828A6" w:rsidP="006828A6">
      <w:pPr>
        <w:ind w:right="-144"/>
      </w:pPr>
      <w:r w:rsidRPr="005F57A6">
        <w:t>FORM OF PAYMENT:   The utility will accept the following forms of payment:</w:t>
      </w:r>
    </w:p>
    <w:p w14:paraId="7AB679C1" w14:textId="77777777" w:rsidR="006828A6" w:rsidRPr="005F57A6" w:rsidRDefault="006828A6"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569E30A" w14:textId="77777777" w:rsidR="006828A6" w:rsidRPr="005F57A6" w:rsidRDefault="006828A6" w:rsidP="009958F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A37CF47" w14:textId="77777777" w:rsidR="006828A6" w:rsidRPr="005F57A6" w:rsidRDefault="006828A6" w:rsidP="006828A6">
      <w:pPr>
        <w:ind w:right="-144"/>
      </w:pPr>
    </w:p>
    <w:p w14:paraId="1A1785B3" w14:textId="77777777" w:rsidR="006828A6" w:rsidRPr="005F57A6" w:rsidRDefault="006828A6"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1370F2A1" w14:textId="77777777" w:rsidR="006828A6" w:rsidRPr="005F57A6" w:rsidRDefault="006828A6"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F18D2B7" w14:textId="77777777" w:rsidR="006828A6" w:rsidRPr="005F57A6" w:rsidRDefault="006828A6" w:rsidP="006828A6"/>
    <w:p w14:paraId="2658BA95" w14:textId="77777777" w:rsidR="006828A6" w:rsidRPr="005F57A6" w:rsidRDefault="006828A6" w:rsidP="006828A6">
      <w:pPr>
        <w:rPr>
          <w:u w:val="single"/>
        </w:rPr>
      </w:pPr>
      <w:r w:rsidRPr="005F57A6">
        <w:rPr>
          <w:u w:val="single"/>
        </w:rPr>
        <w:t>Section 1.02 - Miscellaneous Fees</w:t>
      </w:r>
    </w:p>
    <w:p w14:paraId="34FAA299" w14:textId="77777777" w:rsidR="006828A6" w:rsidRPr="005F57A6" w:rsidRDefault="006828A6" w:rsidP="006828A6"/>
    <w:p w14:paraId="42C0E50F" w14:textId="77777777" w:rsidR="00C97ED0" w:rsidRPr="00C97ED0" w:rsidRDefault="00C97ED0" w:rsidP="009958FD">
      <w:pPr>
        <w:widowControl/>
        <w:tabs>
          <w:tab w:val="right" w:leader="dot" w:pos="9990"/>
        </w:tabs>
        <w:jc w:val="both"/>
        <w:rPr>
          <w:rFonts w:eastAsia="Times New Roman"/>
          <w:color w:val="000000"/>
        </w:rPr>
      </w:pPr>
      <w:r w:rsidRPr="00C97ED0">
        <w:rPr>
          <w:rFonts w:eastAsia="Times New Roman"/>
          <w:color w:val="000000"/>
        </w:rPr>
        <w:t>TAP FEE</w:t>
      </w:r>
      <w:r w:rsidRPr="00C97ED0">
        <w:rPr>
          <w:rFonts w:eastAsia="Times New Roman"/>
          <w:color w:val="000000"/>
        </w:rPr>
        <w:tab/>
      </w:r>
      <w:r w:rsidRPr="00F61D62">
        <w:rPr>
          <w:rFonts w:eastAsia="Times New Roman"/>
          <w:color w:val="000000"/>
          <w:u w:val="single"/>
        </w:rPr>
        <w:t>$3</w:t>
      </w:r>
      <w:r w:rsidRPr="00C97ED0">
        <w:rPr>
          <w:rFonts w:eastAsia="Times New Roman"/>
          <w:color w:val="000000"/>
          <w:u w:val="single"/>
        </w:rPr>
        <w:t>50.00</w:t>
      </w:r>
    </w:p>
    <w:p w14:paraId="7D2035E8" w14:textId="77777777" w:rsidR="00C97ED0" w:rsidRPr="00C97ED0" w:rsidRDefault="00C97ED0" w:rsidP="00B3778A">
      <w:pPr>
        <w:widowControl/>
        <w:tabs>
          <w:tab w:val="left" w:pos="-1200"/>
          <w:tab w:val="left" w:pos="-720"/>
        </w:tabs>
        <w:ind w:left="720" w:right="-72"/>
        <w:jc w:val="both"/>
        <w:rPr>
          <w:rFonts w:eastAsia="Times New Roman"/>
          <w:color w:val="000000"/>
          <w:sz w:val="18"/>
          <w:szCs w:val="18"/>
        </w:rPr>
      </w:pPr>
      <w:r w:rsidRPr="00C97ED0">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57C0EDBB" w14:textId="77777777" w:rsidR="00C97ED0" w:rsidRPr="00C97ED0" w:rsidRDefault="00C97ED0" w:rsidP="00C97ED0">
      <w:pPr>
        <w:rPr>
          <w:rFonts w:eastAsia="Times New Roman"/>
        </w:rPr>
      </w:pPr>
    </w:p>
    <w:p w14:paraId="1F6D00DE" w14:textId="77777777" w:rsidR="00C97ED0" w:rsidRPr="00C97ED0" w:rsidRDefault="00C97ED0" w:rsidP="009958FD">
      <w:pPr>
        <w:tabs>
          <w:tab w:val="right" w:leader="dot" w:pos="10080"/>
        </w:tabs>
        <w:ind w:right="-72"/>
        <w:rPr>
          <w:rFonts w:eastAsia="Times New Roman"/>
        </w:rPr>
      </w:pPr>
      <w:r w:rsidRPr="00C97ED0">
        <w:rPr>
          <w:rFonts w:eastAsia="Times New Roman"/>
        </w:rPr>
        <w:t>TAP FEE (Unique costs)</w:t>
      </w:r>
      <w:r w:rsidRPr="00C97ED0">
        <w:rPr>
          <w:rFonts w:eastAsia="Times New Roman"/>
        </w:rPr>
        <w:tab/>
      </w:r>
      <w:r w:rsidRPr="00C97ED0">
        <w:rPr>
          <w:rFonts w:eastAsia="Times New Roman"/>
          <w:u w:val="single"/>
        </w:rPr>
        <w:t>Actual Cost</w:t>
      </w:r>
    </w:p>
    <w:p w14:paraId="33C707A3"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FOR EXAMPLE, A ROAD BORE FOR CUSTOMERS OUTSIDE OF SUBDIVISIONS OR RESIDENTIAL AREAS.</w:t>
      </w:r>
    </w:p>
    <w:p w14:paraId="757CBA86" w14:textId="77777777" w:rsidR="00C97ED0" w:rsidRPr="00C97ED0" w:rsidRDefault="00C97ED0" w:rsidP="00C97ED0">
      <w:pPr>
        <w:rPr>
          <w:rFonts w:eastAsia="Times New Roman"/>
        </w:rPr>
      </w:pPr>
    </w:p>
    <w:p w14:paraId="4D0C9D5E" w14:textId="77777777" w:rsidR="00C97ED0" w:rsidRPr="00C97ED0" w:rsidRDefault="00C97ED0" w:rsidP="009958FD">
      <w:pPr>
        <w:tabs>
          <w:tab w:val="right" w:leader="dot" w:pos="10080"/>
        </w:tabs>
        <w:ind w:right="-72"/>
        <w:rPr>
          <w:rFonts w:eastAsia="Times New Roman"/>
        </w:rPr>
      </w:pPr>
      <w:r w:rsidRPr="00C97ED0">
        <w:rPr>
          <w:rFonts w:eastAsia="Times New Roman"/>
        </w:rPr>
        <w:t>TAP FEE (Large meter)</w:t>
      </w:r>
      <w:r w:rsidRPr="00C97ED0">
        <w:rPr>
          <w:rFonts w:eastAsia="Times New Roman"/>
        </w:rPr>
        <w:tab/>
      </w:r>
      <w:r w:rsidRPr="00C97ED0">
        <w:rPr>
          <w:rFonts w:eastAsia="Times New Roman"/>
          <w:u w:val="single"/>
        </w:rPr>
        <w:t>Actual Cost</w:t>
      </w:r>
    </w:p>
    <w:p w14:paraId="77FDEE32"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TAP FEE IS THE UTILITY'S ACTUAL COST FOR MATERIALS AND LABOR FOR METER SIZE INSTALLED.</w:t>
      </w:r>
    </w:p>
    <w:p w14:paraId="593F8205" w14:textId="77777777" w:rsidR="00FF7DD0" w:rsidRPr="00DC51A5" w:rsidRDefault="00FF7DD0" w:rsidP="00FF7DD0">
      <w:pPr>
        <w:ind w:right="-144"/>
      </w:pPr>
    </w:p>
    <w:p w14:paraId="746BD7A0" w14:textId="77777777" w:rsidR="00FF7DD0" w:rsidRPr="00DC51A5" w:rsidRDefault="00FF7DD0" w:rsidP="00FF7DD0">
      <w:pPr>
        <w:tabs>
          <w:tab w:val="right" w:leader="dot" w:pos="10080"/>
        </w:tabs>
        <w:ind w:right="-72"/>
      </w:pPr>
      <w:r w:rsidRPr="00DC51A5">
        <w:t xml:space="preserve">METER RELOCATION FEE </w:t>
      </w:r>
      <w:r w:rsidRPr="00DC51A5">
        <w:tab/>
      </w:r>
      <w:r w:rsidRPr="00DC51A5">
        <w:rPr>
          <w:u w:val="single"/>
        </w:rPr>
        <w:t>Actual Relocation Cost, Not to Exceed Tap Fee</w:t>
      </w:r>
    </w:p>
    <w:p w14:paraId="683BFED9" w14:textId="77777777" w:rsidR="00FF7DD0" w:rsidRPr="00BF3C0C" w:rsidRDefault="00FF7DD0" w:rsidP="00FF7DD0">
      <w:pPr>
        <w:ind w:left="720" w:right="-72"/>
        <w:jc w:val="both"/>
        <w:rPr>
          <w:sz w:val="18"/>
          <w:szCs w:val="18"/>
        </w:rPr>
      </w:pPr>
      <w:r w:rsidRPr="00BF3C0C">
        <w:rPr>
          <w:sz w:val="18"/>
          <w:szCs w:val="18"/>
        </w:rPr>
        <w:t>THIS FEE MAY BE CHARGED IF A CUSTOMER REQUESTS THAT AN EXISTING METER BE RELOCATED.</w:t>
      </w:r>
    </w:p>
    <w:p w14:paraId="60ACB00F" w14:textId="77777777" w:rsidR="00FF7DD0" w:rsidRPr="00DC51A5" w:rsidRDefault="00FF7DD0" w:rsidP="00FF7DD0">
      <w:pPr>
        <w:ind w:left="720"/>
        <w:jc w:val="both"/>
      </w:pPr>
    </w:p>
    <w:p w14:paraId="5BEB187F" w14:textId="77777777" w:rsidR="00FF7DD0" w:rsidRPr="00DC51A5" w:rsidRDefault="00FF7DD0" w:rsidP="00FF7DD0">
      <w:pPr>
        <w:tabs>
          <w:tab w:val="right" w:leader="dot" w:pos="10080"/>
        </w:tabs>
        <w:ind w:right="-72"/>
      </w:pPr>
      <w:r w:rsidRPr="00DC51A5">
        <w:t>METER TEST FEE</w:t>
      </w:r>
      <w:r w:rsidRPr="00DC51A5">
        <w:tab/>
      </w:r>
      <w:r w:rsidRPr="00F61D62">
        <w:rPr>
          <w:u w:val="single"/>
        </w:rPr>
        <w:t>$</w:t>
      </w:r>
      <w:r w:rsidRPr="00DC51A5">
        <w:rPr>
          <w:u w:val="single"/>
        </w:rPr>
        <w:t>25.00</w:t>
      </w:r>
    </w:p>
    <w:p w14:paraId="6517B34D" w14:textId="77777777" w:rsidR="00FF7DD0" w:rsidRPr="00BF3C0C" w:rsidRDefault="00FF7DD0" w:rsidP="00FF7DD0">
      <w:pPr>
        <w:ind w:left="720" w:right="-72"/>
        <w:jc w:val="both"/>
        <w:rPr>
          <w:sz w:val="18"/>
          <w:szCs w:val="18"/>
        </w:rPr>
      </w:pPr>
      <w:r w:rsidRPr="00BF3C0C">
        <w:rPr>
          <w:sz w:val="18"/>
          <w:szCs w:val="18"/>
        </w:rPr>
        <w:t>THIS FEE WHICH SHOULD REFLECT THE UTILITY’S COST MAY BE CHARGED IF A CUSTOMER REQUESTS A SECOND METER TEST WITHIN A TWO-YEAR PERIOD AND THE TEST INDICATES THAT THE METER IS RECORDING ACCURATELY.  THE FEE MAY NOT EXCEED $25.</w:t>
      </w:r>
    </w:p>
    <w:p w14:paraId="73E1B4D2" w14:textId="34E2C860" w:rsidR="009958FD" w:rsidRDefault="009958FD" w:rsidP="00C97ED0">
      <w:pPr>
        <w:rPr>
          <w:rFonts w:eastAsia="Times New Roman"/>
          <w:sz w:val="22"/>
          <w:szCs w:val="22"/>
        </w:rPr>
      </w:pPr>
    </w:p>
    <w:p w14:paraId="7B2DD247" w14:textId="77777777" w:rsidR="009958FD" w:rsidRPr="00C97ED0" w:rsidRDefault="009958FD" w:rsidP="009958FD">
      <w:pPr>
        <w:ind w:right="-72"/>
        <w:rPr>
          <w:rFonts w:eastAsia="Times New Roman"/>
          <w:sz w:val="22"/>
          <w:szCs w:val="22"/>
        </w:rPr>
      </w:pPr>
    </w:p>
    <w:p w14:paraId="0C49253A" w14:textId="77777777" w:rsidR="00213D1F" w:rsidRPr="00BF3C0C" w:rsidRDefault="00213D1F" w:rsidP="00213D1F">
      <w:pPr>
        <w:widowControl/>
        <w:ind w:right="-144"/>
      </w:pPr>
    </w:p>
    <w:p w14:paraId="6D25DEAF" w14:textId="1CA8889F" w:rsidR="00213D1F" w:rsidRDefault="00213D1F" w:rsidP="00213D1F">
      <w:pPr>
        <w:widowControl/>
        <w:ind w:right="-144"/>
      </w:pPr>
    </w:p>
    <w:p w14:paraId="088E032C" w14:textId="4B1C666E" w:rsidR="000E60A7" w:rsidRDefault="000E60A7" w:rsidP="00213D1F">
      <w:pPr>
        <w:widowControl/>
        <w:ind w:right="-144"/>
      </w:pPr>
    </w:p>
    <w:p w14:paraId="58B5F2A6" w14:textId="572AC197" w:rsidR="000E60A7" w:rsidRDefault="000E60A7" w:rsidP="00213D1F">
      <w:pPr>
        <w:widowControl/>
        <w:ind w:right="-144"/>
      </w:pPr>
    </w:p>
    <w:p w14:paraId="1E519E4A" w14:textId="3C324DF5" w:rsidR="000E60A7" w:rsidRDefault="000E60A7" w:rsidP="00213D1F">
      <w:pPr>
        <w:widowControl/>
        <w:ind w:right="-144"/>
      </w:pPr>
    </w:p>
    <w:p w14:paraId="70E57802" w14:textId="2E39D3EC" w:rsidR="000E60A7" w:rsidRDefault="000E60A7" w:rsidP="00213D1F">
      <w:pPr>
        <w:widowControl/>
        <w:ind w:right="-144"/>
      </w:pPr>
    </w:p>
    <w:p w14:paraId="5EB72D5C" w14:textId="77777777" w:rsidR="000E60A7" w:rsidRPr="00BF3C0C" w:rsidRDefault="000E60A7" w:rsidP="00213D1F">
      <w:pPr>
        <w:widowControl/>
        <w:ind w:right="-144"/>
      </w:pPr>
    </w:p>
    <w:p w14:paraId="2B820013" w14:textId="77777777" w:rsidR="00213D1F" w:rsidRPr="00BF3C0C" w:rsidRDefault="00213D1F" w:rsidP="00213D1F">
      <w:pPr>
        <w:ind w:right="-144"/>
      </w:pPr>
    </w:p>
    <w:p w14:paraId="14638DFB" w14:textId="77777777" w:rsidR="00322E83" w:rsidRPr="005F57A6" w:rsidRDefault="00322E83" w:rsidP="00322E83">
      <w:pPr>
        <w:ind w:right="-72"/>
        <w:rPr>
          <w:b/>
        </w:rPr>
      </w:pPr>
      <w:r>
        <w:rPr>
          <w:b/>
        </w:rPr>
        <w:t>Tariff Control No. 52722</w:t>
      </w:r>
    </w:p>
    <w:p w14:paraId="01807184" w14:textId="77777777" w:rsidR="00085FD5" w:rsidRDefault="00085FD5" w:rsidP="00DC51A5">
      <w:pPr>
        <w:widowControl/>
        <w:ind w:right="-144"/>
      </w:pPr>
      <w:r>
        <w:br w:type="page"/>
      </w:r>
    </w:p>
    <w:p w14:paraId="3564AD3C" w14:textId="440552D2" w:rsidR="00085FD5" w:rsidRPr="005F57A6" w:rsidRDefault="00085FD5" w:rsidP="000E60A7">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8a</w:t>
      </w:r>
    </w:p>
    <w:p w14:paraId="32835E5D" w14:textId="77777777" w:rsidR="00180EC7" w:rsidRDefault="00C260D8" w:rsidP="00C260D8">
      <w:pPr>
        <w:rPr>
          <w:b/>
          <w:bCs/>
        </w:rPr>
      </w:pPr>
      <w:r w:rsidRPr="00085FD5">
        <w:rPr>
          <w:b/>
          <w:bCs/>
        </w:rPr>
        <w:t>Tall Pines Utility</w:t>
      </w:r>
      <w:r w:rsidRPr="00C260D8">
        <w:rPr>
          <w:b/>
          <w:bCs/>
        </w:rPr>
        <w:t xml:space="preserve"> </w:t>
      </w:r>
    </w:p>
    <w:p w14:paraId="26E9500C" w14:textId="0ECB90EC"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54459F00" w14:textId="77777777" w:rsidR="00BA63FD" w:rsidRPr="005F57A6" w:rsidRDefault="00BA63FD" w:rsidP="00BA63FD">
      <w:pPr>
        <w:widowControl/>
        <w:jc w:val="both"/>
      </w:pPr>
      <w:r w:rsidRPr="005F57A6">
        <w:rPr>
          <w:sz w:val="18"/>
          <w:szCs w:val="18"/>
        </w:rPr>
        <w:t>(Utility Name)</w:t>
      </w:r>
    </w:p>
    <w:p w14:paraId="75979BEC" w14:textId="77777777" w:rsidR="00BA63FD" w:rsidRDefault="00BA63FD" w:rsidP="00085FD5">
      <w:pPr>
        <w:jc w:val="both"/>
      </w:pPr>
    </w:p>
    <w:p w14:paraId="1A003B22" w14:textId="77777777" w:rsidR="00085FD5" w:rsidRPr="005F57A6" w:rsidRDefault="00085FD5" w:rsidP="000E60A7">
      <w:pPr>
        <w:ind w:right="-72"/>
        <w:jc w:val="center"/>
      </w:pPr>
      <w:r w:rsidRPr="005F57A6">
        <w:t>SECTION 1.0 -- RATE SCHEDULE (Continued)</w:t>
      </w:r>
    </w:p>
    <w:p w14:paraId="6642C3F3" w14:textId="77777777" w:rsidR="00F46D16" w:rsidRPr="00DC51A5" w:rsidRDefault="00F46D16" w:rsidP="00F46D16"/>
    <w:p w14:paraId="2A643006" w14:textId="77777777" w:rsidR="00F46D16" w:rsidRPr="00DC51A5" w:rsidRDefault="00F46D16" w:rsidP="00F46D16">
      <w:r w:rsidRPr="00DC51A5">
        <w:t>RECONNECTION FEE</w:t>
      </w:r>
    </w:p>
    <w:p w14:paraId="60931B7D" w14:textId="77777777" w:rsidR="00F46D16" w:rsidRPr="00BF3C0C" w:rsidRDefault="00F46D16" w:rsidP="000E60A7">
      <w:pPr>
        <w:ind w:left="720" w:right="-72"/>
        <w:jc w:val="both"/>
        <w:rPr>
          <w:sz w:val="18"/>
          <w:szCs w:val="18"/>
        </w:rPr>
      </w:pPr>
      <w:r w:rsidRPr="00BF3C0C">
        <w:rPr>
          <w:sz w:val="18"/>
          <w:szCs w:val="18"/>
        </w:rPr>
        <w:t>THE RECONNECT FEE MUST BE PAID BEFORE SERVICE CAN BE RESTORED TO A CUSTOMER WHO HAS BEEN DISCONNECTED FOR THE FOLLOWING REASONS (OR OTHER REASONS LISTED UNDER SECTION 2.0 OF THIS TARIFF):</w:t>
      </w:r>
    </w:p>
    <w:p w14:paraId="39369BC2" w14:textId="77777777" w:rsidR="00F46D16" w:rsidRPr="00695542" w:rsidRDefault="00F46D16" w:rsidP="000E60A7">
      <w:pPr>
        <w:tabs>
          <w:tab w:val="left" w:pos="1080"/>
          <w:tab w:val="right" w:leader="dot" w:pos="10080"/>
        </w:tabs>
        <w:ind w:right="-72" w:firstLine="720"/>
      </w:pPr>
      <w:r w:rsidRPr="00695542">
        <w:t>a)</w:t>
      </w:r>
      <w:r w:rsidRPr="00695542">
        <w:tab/>
        <w:t>Non-payment of bill (Maximum $25.00)</w:t>
      </w:r>
      <w:r w:rsidRPr="00695542">
        <w:tab/>
      </w:r>
      <w:r w:rsidRPr="00F61D62">
        <w:rPr>
          <w:u w:val="single"/>
        </w:rPr>
        <w:t>$</w:t>
      </w:r>
      <w:r w:rsidRPr="00695542">
        <w:rPr>
          <w:u w:val="single"/>
        </w:rPr>
        <w:t>25.00</w:t>
      </w:r>
    </w:p>
    <w:p w14:paraId="7F023C23" w14:textId="77777777" w:rsidR="00F46D16" w:rsidRPr="00695542" w:rsidRDefault="00F46D16" w:rsidP="000E60A7">
      <w:pPr>
        <w:tabs>
          <w:tab w:val="left" w:pos="1080"/>
          <w:tab w:val="right" w:leader="dot" w:pos="10080"/>
        </w:tabs>
        <w:ind w:right="-72" w:firstLine="720"/>
      </w:pPr>
      <w:r w:rsidRPr="00695542">
        <w:t>b)</w:t>
      </w:r>
      <w:r w:rsidRPr="00695542">
        <w:tab/>
        <w:t>Customer's request that service be disconnected</w:t>
      </w:r>
      <w:r w:rsidRPr="00695542">
        <w:tab/>
      </w:r>
      <w:r w:rsidRPr="00F61D62">
        <w:rPr>
          <w:u w:val="single"/>
        </w:rPr>
        <w:t>$</w:t>
      </w:r>
      <w:r w:rsidRPr="00695542">
        <w:rPr>
          <w:u w:val="single"/>
        </w:rPr>
        <w:t>25.00</w:t>
      </w:r>
    </w:p>
    <w:p w14:paraId="13CA02AE" w14:textId="77777777" w:rsidR="00F46D16" w:rsidRPr="00DC51A5" w:rsidRDefault="00F46D16" w:rsidP="00F46D16"/>
    <w:p w14:paraId="47D57958" w14:textId="77777777" w:rsidR="00F46D16" w:rsidRPr="00DC51A5" w:rsidRDefault="00F46D16" w:rsidP="000E60A7">
      <w:pPr>
        <w:tabs>
          <w:tab w:val="right" w:leader="dot" w:pos="10080"/>
        </w:tabs>
        <w:ind w:right="-72"/>
      </w:pPr>
      <w:r w:rsidRPr="00DC51A5">
        <w:t>TRANSFER FEE</w:t>
      </w:r>
      <w:r w:rsidRPr="00DC51A5">
        <w:tab/>
      </w:r>
      <w:r w:rsidRPr="00F61D62">
        <w:rPr>
          <w:u w:val="single"/>
        </w:rPr>
        <w:t>$</w:t>
      </w:r>
      <w:r w:rsidRPr="00DC51A5">
        <w:rPr>
          <w:u w:val="single"/>
        </w:rPr>
        <w:t>15.00</w:t>
      </w:r>
    </w:p>
    <w:p w14:paraId="639CFE48" w14:textId="77777777" w:rsidR="00F46D16" w:rsidRPr="00BF3C0C" w:rsidRDefault="00F46D16" w:rsidP="000E60A7">
      <w:pPr>
        <w:ind w:left="720" w:right="-72"/>
        <w:jc w:val="both"/>
        <w:rPr>
          <w:sz w:val="18"/>
          <w:szCs w:val="18"/>
        </w:rPr>
      </w:pPr>
      <w:r w:rsidRPr="00BF3C0C">
        <w:rPr>
          <w:sz w:val="18"/>
          <w:szCs w:val="18"/>
        </w:rPr>
        <w:t>THE TRANSFER FEE WILL BE CHARGED FOR CHANGING AN ACCOUNT NAME AT THE SAME SERVICE LOCATION WHEN THE SERVICE IS NOT DISCONNECTED.</w:t>
      </w:r>
    </w:p>
    <w:p w14:paraId="18D3FDC7" w14:textId="77777777" w:rsidR="00F46D16" w:rsidRPr="006828A6" w:rsidRDefault="00F46D16" w:rsidP="00F46D16"/>
    <w:p w14:paraId="17BB8B2B" w14:textId="77777777" w:rsidR="00F46D16" w:rsidRPr="006828A6" w:rsidRDefault="00F46D16" w:rsidP="000E60A7">
      <w:pPr>
        <w:tabs>
          <w:tab w:val="right" w:leader="dot" w:pos="10080"/>
        </w:tabs>
        <w:ind w:right="-72"/>
      </w:pPr>
      <w:r w:rsidRPr="006828A6">
        <w:t>LATE CHARGE (EITHER $5.00 OR 10% OF THE BILL)</w:t>
      </w:r>
      <w:r w:rsidRPr="006828A6">
        <w:tab/>
      </w:r>
      <w:r w:rsidRPr="006828A6">
        <w:rPr>
          <w:u w:val="single"/>
        </w:rPr>
        <w:t>10%</w:t>
      </w:r>
    </w:p>
    <w:p w14:paraId="34FB9D3D"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8FFBB1D" w14:textId="77777777" w:rsidR="00F46D16" w:rsidRPr="006828A6" w:rsidRDefault="00F46D16" w:rsidP="00F46D16"/>
    <w:p w14:paraId="25BA0A4C" w14:textId="77777777" w:rsidR="00F46D16" w:rsidRPr="006828A6" w:rsidRDefault="00F46D16" w:rsidP="000E60A7">
      <w:pPr>
        <w:tabs>
          <w:tab w:val="right" w:leader="dot" w:pos="10080"/>
        </w:tabs>
        <w:ind w:right="-72"/>
      </w:pPr>
      <w:r w:rsidRPr="006828A6">
        <w:t>RETURNED CHECK CHARGE</w:t>
      </w:r>
      <w:r w:rsidRPr="006828A6">
        <w:tab/>
      </w:r>
      <w:r w:rsidRPr="00F61D62">
        <w:rPr>
          <w:u w:val="single"/>
        </w:rPr>
        <w:t>$</w:t>
      </w:r>
      <w:r w:rsidRPr="006828A6">
        <w:rPr>
          <w:u w:val="single"/>
        </w:rPr>
        <w:t>30.00</w:t>
      </w:r>
    </w:p>
    <w:p w14:paraId="6D29D960" w14:textId="59DCD71D" w:rsidR="00F46D16" w:rsidRPr="00BF3C0C" w:rsidRDefault="00F46D16" w:rsidP="000E60A7">
      <w:pPr>
        <w:ind w:left="720" w:right="-72"/>
        <w:jc w:val="both"/>
        <w:rPr>
          <w:sz w:val="18"/>
          <w:szCs w:val="18"/>
        </w:rPr>
      </w:pPr>
      <w:r w:rsidRPr="00BF3C0C">
        <w:rPr>
          <w:sz w:val="18"/>
          <w:szCs w:val="18"/>
        </w:rPr>
        <w:t>RETURNED CHECK CHARGES MUST BE BASED ON THE UTILITY</w:t>
      </w:r>
      <w:r w:rsidR="000E60A7">
        <w:rPr>
          <w:sz w:val="18"/>
          <w:szCs w:val="18"/>
        </w:rPr>
        <w:t>’</w:t>
      </w:r>
      <w:r w:rsidRPr="00BF3C0C">
        <w:rPr>
          <w:sz w:val="18"/>
          <w:szCs w:val="18"/>
        </w:rPr>
        <w:t>S DOCUMENTABLE COST.</w:t>
      </w:r>
    </w:p>
    <w:p w14:paraId="79853AEC" w14:textId="77777777" w:rsidR="00F46D16" w:rsidRPr="006828A6" w:rsidRDefault="00F46D16" w:rsidP="00F46D16"/>
    <w:p w14:paraId="0732641A" w14:textId="77777777" w:rsidR="00F46D16" w:rsidRPr="006828A6" w:rsidRDefault="00F46D16" w:rsidP="000E60A7">
      <w:pPr>
        <w:tabs>
          <w:tab w:val="right" w:leader="dot" w:pos="10080"/>
        </w:tabs>
        <w:ind w:right="-72"/>
        <w:rPr>
          <w:u w:val="single"/>
        </w:rPr>
      </w:pPr>
      <w:r w:rsidRPr="006828A6">
        <w:t>CUSTOMER DEPOSIT RESIDENTIAL (Maximum $50)</w:t>
      </w:r>
      <w:r w:rsidRPr="006828A6">
        <w:tab/>
      </w:r>
      <w:r w:rsidRPr="00F61D62">
        <w:rPr>
          <w:u w:val="single"/>
        </w:rPr>
        <w:t>$</w:t>
      </w:r>
      <w:r w:rsidRPr="006828A6">
        <w:rPr>
          <w:u w:val="single"/>
        </w:rPr>
        <w:t>50.00</w:t>
      </w:r>
    </w:p>
    <w:p w14:paraId="3336F05E" w14:textId="77777777" w:rsidR="00F46D16" w:rsidRPr="006828A6" w:rsidRDefault="00F46D16" w:rsidP="00F46D16">
      <w:pPr>
        <w:tabs>
          <w:tab w:val="right" w:leader="dot" w:pos="9360"/>
        </w:tabs>
        <w:rPr>
          <w:u w:val="single"/>
        </w:rPr>
      </w:pPr>
    </w:p>
    <w:p w14:paraId="5DB02575" w14:textId="77777777" w:rsidR="00F46D16" w:rsidRPr="006828A6" w:rsidRDefault="00F46D16" w:rsidP="000E60A7">
      <w:pPr>
        <w:tabs>
          <w:tab w:val="right" w:leader="dot" w:pos="10080"/>
        </w:tabs>
        <w:ind w:right="-72"/>
      </w:pPr>
      <w:r w:rsidRPr="006828A6">
        <w:t>COMMERCIAL &amp; NON-RESIDENTIAL DEPOSIT</w:t>
      </w:r>
      <w:r w:rsidRPr="006828A6">
        <w:tab/>
      </w:r>
      <w:r w:rsidRPr="00E94403">
        <w:rPr>
          <w:sz w:val="20"/>
          <w:szCs w:val="20"/>
          <w:u w:val="single"/>
        </w:rPr>
        <w:t>1/6TH OF ESTIMATED ANNUAL BILL</w:t>
      </w:r>
    </w:p>
    <w:p w14:paraId="4999D524" w14:textId="77777777" w:rsidR="00F46D16" w:rsidRPr="006828A6" w:rsidRDefault="00F46D16" w:rsidP="00F46D16"/>
    <w:p w14:paraId="70E19241" w14:textId="77777777" w:rsidR="00B3778A" w:rsidRPr="005F57A6" w:rsidRDefault="00B3778A" w:rsidP="00B3778A">
      <w:pPr>
        <w:ind w:right="-144"/>
      </w:pPr>
      <w:r w:rsidRPr="005F57A6">
        <w:t>GOVERNMENTAL TESTING, INSPECTION AND COSTS SURCHARGE:</w:t>
      </w:r>
    </w:p>
    <w:p w14:paraId="18B4C33F" w14:textId="77777777" w:rsidR="00B3778A" w:rsidRPr="005F57A6" w:rsidRDefault="00B3778A" w:rsidP="00B3778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9B316A2" w14:textId="77777777" w:rsidR="00B3778A" w:rsidRPr="005F57A6" w:rsidRDefault="00B3778A" w:rsidP="00B3778A">
      <w:pPr>
        <w:ind w:right="-144"/>
      </w:pPr>
    </w:p>
    <w:p w14:paraId="16784163" w14:textId="77777777" w:rsidR="00B3778A" w:rsidRPr="005F57A6" w:rsidRDefault="00B3778A" w:rsidP="00B3778A">
      <w:pPr>
        <w:ind w:right="-144"/>
      </w:pPr>
      <w:r w:rsidRPr="005F57A6">
        <w:t>LINE EXTENSION AND CONSTRUCTION CHARGES:</w:t>
      </w:r>
    </w:p>
    <w:p w14:paraId="1E712219" w14:textId="77777777" w:rsidR="00B3778A" w:rsidRPr="005F57A6" w:rsidRDefault="00B3778A" w:rsidP="00B3778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E3A2F8C" w14:textId="77777777" w:rsidR="00F46D16" w:rsidRPr="000E60A7" w:rsidRDefault="00F46D16" w:rsidP="00F46D16">
      <w:pPr>
        <w:widowControl/>
        <w:tabs>
          <w:tab w:val="right" w:pos="9360"/>
        </w:tabs>
        <w:rPr>
          <w:u w:val="single"/>
        </w:rPr>
      </w:pPr>
    </w:p>
    <w:p w14:paraId="4A0D1C44" w14:textId="77777777" w:rsidR="00085FD5" w:rsidRPr="000E60A7" w:rsidRDefault="00085FD5" w:rsidP="00213D1F">
      <w:pPr>
        <w:widowControl/>
        <w:ind w:right="-144"/>
      </w:pPr>
    </w:p>
    <w:p w14:paraId="141002E1" w14:textId="77777777" w:rsidR="00085FD5" w:rsidRPr="000E60A7" w:rsidRDefault="00085FD5" w:rsidP="00213D1F">
      <w:pPr>
        <w:widowControl/>
        <w:ind w:right="-144"/>
      </w:pPr>
    </w:p>
    <w:p w14:paraId="6E610657" w14:textId="77777777" w:rsidR="00085FD5" w:rsidRPr="000E60A7" w:rsidRDefault="00085FD5" w:rsidP="00213D1F">
      <w:pPr>
        <w:widowControl/>
        <w:ind w:right="-144"/>
      </w:pPr>
    </w:p>
    <w:p w14:paraId="14EF24D5" w14:textId="49C63AD4" w:rsidR="00085FD5" w:rsidRDefault="00085FD5" w:rsidP="00213D1F">
      <w:pPr>
        <w:widowControl/>
        <w:ind w:right="-144"/>
      </w:pPr>
    </w:p>
    <w:p w14:paraId="54CBAD8F" w14:textId="24CE18EC" w:rsidR="000E60A7" w:rsidRDefault="000E60A7" w:rsidP="00213D1F">
      <w:pPr>
        <w:widowControl/>
        <w:ind w:right="-144"/>
      </w:pPr>
    </w:p>
    <w:p w14:paraId="119EE4A3" w14:textId="17B5FEF5" w:rsidR="000E60A7" w:rsidRDefault="000E60A7" w:rsidP="00213D1F">
      <w:pPr>
        <w:widowControl/>
        <w:ind w:right="-144"/>
      </w:pPr>
    </w:p>
    <w:p w14:paraId="3C02CA41" w14:textId="521603DE" w:rsidR="000E60A7" w:rsidRDefault="000E60A7" w:rsidP="00213D1F">
      <w:pPr>
        <w:widowControl/>
        <w:ind w:right="-144"/>
      </w:pPr>
    </w:p>
    <w:p w14:paraId="4F43698A" w14:textId="023F2F93" w:rsidR="000E60A7" w:rsidRDefault="000E60A7" w:rsidP="00213D1F">
      <w:pPr>
        <w:widowControl/>
        <w:ind w:right="-144"/>
      </w:pPr>
    </w:p>
    <w:p w14:paraId="4D10B9A6" w14:textId="15AEE555" w:rsidR="00BD1428" w:rsidRDefault="00BD1428" w:rsidP="00213D1F">
      <w:pPr>
        <w:widowControl/>
        <w:ind w:right="-144"/>
      </w:pPr>
    </w:p>
    <w:p w14:paraId="71A0B80E" w14:textId="3DC1EA8C" w:rsidR="00BD1428" w:rsidRDefault="00BD1428" w:rsidP="00213D1F">
      <w:pPr>
        <w:widowControl/>
        <w:ind w:right="-144"/>
      </w:pPr>
    </w:p>
    <w:p w14:paraId="534FC145" w14:textId="35B647B0" w:rsidR="00BD1428" w:rsidRDefault="00BD1428" w:rsidP="00213D1F">
      <w:pPr>
        <w:widowControl/>
        <w:ind w:right="-144"/>
      </w:pPr>
    </w:p>
    <w:p w14:paraId="5414004D" w14:textId="1E5C6D7B" w:rsidR="00BD1428" w:rsidRDefault="00BD1428" w:rsidP="00213D1F">
      <w:pPr>
        <w:widowControl/>
        <w:ind w:right="-144"/>
      </w:pPr>
    </w:p>
    <w:p w14:paraId="5AE0CF04" w14:textId="7D72A34B" w:rsidR="00BD1428" w:rsidRDefault="00BD1428" w:rsidP="00213D1F">
      <w:pPr>
        <w:widowControl/>
        <w:ind w:right="-144"/>
      </w:pPr>
    </w:p>
    <w:p w14:paraId="6B3F4AB2" w14:textId="77777777" w:rsidR="00BD1428" w:rsidRPr="000E60A7" w:rsidRDefault="00BD1428" w:rsidP="00213D1F">
      <w:pPr>
        <w:widowControl/>
        <w:ind w:right="-144"/>
      </w:pPr>
    </w:p>
    <w:p w14:paraId="39B09974" w14:textId="1AA8DD82" w:rsidR="00085FD5" w:rsidRDefault="00085FD5" w:rsidP="00085FD5">
      <w:pPr>
        <w:ind w:right="-144"/>
      </w:pPr>
    </w:p>
    <w:p w14:paraId="440ED4C0" w14:textId="77777777" w:rsidR="003F3968" w:rsidRPr="000E60A7" w:rsidRDefault="003F3968" w:rsidP="00085FD5">
      <w:pPr>
        <w:ind w:right="-144"/>
      </w:pPr>
    </w:p>
    <w:p w14:paraId="4A4AA4A2" w14:textId="77777777" w:rsidR="00322E83" w:rsidRPr="005F57A6" w:rsidRDefault="00322E83" w:rsidP="00322E83">
      <w:pPr>
        <w:ind w:right="-72"/>
        <w:rPr>
          <w:b/>
        </w:rPr>
      </w:pPr>
      <w:r>
        <w:rPr>
          <w:b/>
        </w:rPr>
        <w:t>Tariff Control No. 52722</w:t>
      </w:r>
    </w:p>
    <w:p w14:paraId="3F16F727" w14:textId="77777777" w:rsidR="00F46D16" w:rsidRPr="005F57A6" w:rsidRDefault="00085FD5" w:rsidP="00F46D16">
      <w:pPr>
        <w:ind w:right="-144"/>
      </w:pPr>
      <w:r w:rsidRPr="005F57A6">
        <w:br w:type="page"/>
      </w:r>
    </w:p>
    <w:p w14:paraId="7190AB88" w14:textId="44F586A5" w:rsidR="00BF3C0C" w:rsidRPr="005F57A6" w:rsidRDefault="00BF3C0C" w:rsidP="00BF3C0C">
      <w:pPr>
        <w:widowControl/>
        <w:tabs>
          <w:tab w:val="right" w:pos="10080"/>
        </w:tabs>
        <w:ind w:right="-144"/>
        <w:jc w:val="both"/>
      </w:pPr>
      <w:r w:rsidRPr="005F57A6">
        <w:rPr>
          <w:u w:val="single"/>
        </w:rPr>
        <w:lastRenderedPageBreak/>
        <w:t>CSWR – Texas Utility Operating Company, LLC</w:t>
      </w:r>
      <w:r w:rsidRPr="005F57A6">
        <w:tab/>
        <w:t xml:space="preserve">Water Tariff Page No. </w:t>
      </w:r>
      <w:r>
        <w:t>8b</w:t>
      </w:r>
    </w:p>
    <w:p w14:paraId="1E4A8E17" w14:textId="77777777" w:rsidR="004E24B6" w:rsidRDefault="00C260D8" w:rsidP="00C260D8">
      <w:pPr>
        <w:rPr>
          <w:b/>
          <w:bCs/>
        </w:rPr>
      </w:pPr>
      <w:r w:rsidRPr="00085FD5">
        <w:rPr>
          <w:b/>
          <w:bCs/>
        </w:rPr>
        <w:t>Tall Pines Utility</w:t>
      </w:r>
      <w:r w:rsidRPr="00C260D8">
        <w:rPr>
          <w:b/>
          <w:bCs/>
        </w:rPr>
        <w:t xml:space="preserve"> </w:t>
      </w:r>
    </w:p>
    <w:p w14:paraId="5D2441EA" w14:textId="4BA1EE94"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3D494077" w14:textId="77777777" w:rsidR="00BA63FD" w:rsidRPr="005F57A6" w:rsidRDefault="00BA63FD" w:rsidP="00BA63FD">
      <w:pPr>
        <w:widowControl/>
        <w:jc w:val="both"/>
      </w:pPr>
      <w:r w:rsidRPr="005F57A6">
        <w:rPr>
          <w:sz w:val="18"/>
          <w:szCs w:val="18"/>
        </w:rPr>
        <w:t>(Utility Name)</w:t>
      </w:r>
    </w:p>
    <w:p w14:paraId="09207586" w14:textId="77777777" w:rsidR="00BA63FD" w:rsidRDefault="00BA63FD" w:rsidP="00BF3C0C">
      <w:pPr>
        <w:jc w:val="both"/>
      </w:pPr>
    </w:p>
    <w:p w14:paraId="307645B6" w14:textId="77777777" w:rsidR="00BF3C0C" w:rsidRPr="005F57A6" w:rsidRDefault="00BF3C0C" w:rsidP="00BF3C0C">
      <w:pPr>
        <w:ind w:right="-144"/>
        <w:jc w:val="center"/>
      </w:pPr>
      <w:r w:rsidRPr="005F57A6">
        <w:t>SECTION 1.0 -- RATE SCHEDULE (Continued)</w:t>
      </w:r>
    </w:p>
    <w:p w14:paraId="2B67F107" w14:textId="77777777" w:rsidR="00F46D16" w:rsidRPr="006828A6" w:rsidRDefault="00F46D16" w:rsidP="00F46D16">
      <w:pPr>
        <w:ind w:right="-144" w:firstLine="18"/>
      </w:pPr>
    </w:p>
    <w:p w14:paraId="178EA5B8" w14:textId="77777777" w:rsidR="00BF3C0C" w:rsidRPr="00BF3C0C" w:rsidRDefault="00BF3C0C" w:rsidP="006828A6">
      <w:pPr>
        <w:widowControl/>
        <w:autoSpaceDE/>
        <w:autoSpaceDN/>
        <w:adjustRightInd/>
        <w:rPr>
          <w:sz w:val="22"/>
          <w:szCs w:val="22"/>
        </w:rPr>
      </w:pPr>
      <w:r w:rsidRPr="00BF3C0C">
        <w:rPr>
          <w:b/>
          <w:sz w:val="22"/>
          <w:szCs w:val="22"/>
          <w:u w:val="single"/>
        </w:rPr>
        <w:t>Pass Through Provision</w:t>
      </w:r>
      <w:r w:rsidRPr="00BF3C0C">
        <w:rPr>
          <w:sz w:val="22"/>
          <w:szCs w:val="22"/>
        </w:rPr>
        <w:t>:</w:t>
      </w:r>
    </w:p>
    <w:p w14:paraId="5678421C" w14:textId="77777777" w:rsidR="00BF3C0C" w:rsidRPr="006828A6" w:rsidRDefault="00BF3C0C" w:rsidP="006828A6">
      <w:pPr>
        <w:widowControl/>
        <w:autoSpaceDE/>
        <w:autoSpaceDN/>
        <w:adjustRightInd/>
      </w:pPr>
    </w:p>
    <w:p w14:paraId="5E8D03D6" w14:textId="77777777" w:rsidR="00BF3C0C" w:rsidRPr="006828A6" w:rsidRDefault="00BF3C0C" w:rsidP="006828A6">
      <w:pPr>
        <w:widowControl/>
        <w:autoSpaceDE/>
        <w:autoSpaceDN/>
        <w:adjustRightInd/>
        <w:jc w:val="both"/>
      </w:pPr>
      <w:r w:rsidRPr="006828A6">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2D91683" w14:textId="77777777" w:rsidR="00BF3C0C" w:rsidRPr="006828A6" w:rsidRDefault="00BF3C0C" w:rsidP="006828A6">
      <w:pPr>
        <w:widowControl/>
        <w:autoSpaceDE/>
        <w:autoSpaceDN/>
        <w:adjustRightInd/>
        <w:jc w:val="both"/>
      </w:pPr>
    </w:p>
    <w:p w14:paraId="3D417D67" w14:textId="2AE23CEE" w:rsidR="00BF3C0C" w:rsidRPr="006828A6" w:rsidRDefault="00BF3C0C" w:rsidP="00B3778A">
      <w:pPr>
        <w:widowControl/>
        <w:autoSpaceDE/>
        <w:autoSpaceDN/>
        <w:adjustRightInd/>
        <w:ind w:left="720"/>
        <w:jc w:val="both"/>
      </w:pPr>
      <w:r w:rsidRPr="006828A6">
        <w:t>AG = G + B/(1-L), Where:</w:t>
      </w:r>
    </w:p>
    <w:p w14:paraId="14749BC8" w14:textId="77777777" w:rsidR="00BF3C0C" w:rsidRPr="006828A6" w:rsidRDefault="00BF3C0C" w:rsidP="006828A6">
      <w:pPr>
        <w:widowControl/>
        <w:autoSpaceDE/>
        <w:autoSpaceDN/>
        <w:adjustRightInd/>
        <w:jc w:val="both"/>
      </w:pPr>
    </w:p>
    <w:p w14:paraId="58890672" w14:textId="23EBDF4C" w:rsidR="00BF3C0C" w:rsidRPr="006828A6" w:rsidRDefault="00BF3C0C" w:rsidP="00B3778A">
      <w:pPr>
        <w:widowControl/>
        <w:autoSpaceDE/>
        <w:autoSpaceDN/>
        <w:adjustRightInd/>
        <w:ind w:left="720"/>
        <w:jc w:val="both"/>
      </w:pPr>
      <w:r w:rsidRPr="006828A6">
        <w:t>AG = adjusted gallonage charge, rounded to nearest one cent</w:t>
      </w:r>
    </w:p>
    <w:p w14:paraId="1BC9257F" w14:textId="442393DA" w:rsidR="00BF3C0C" w:rsidRPr="006828A6" w:rsidRDefault="00BF3C0C" w:rsidP="00B3778A">
      <w:pPr>
        <w:widowControl/>
        <w:autoSpaceDE/>
        <w:autoSpaceDN/>
        <w:adjustRightInd/>
        <w:ind w:left="720"/>
        <w:jc w:val="both"/>
      </w:pPr>
      <w:r w:rsidRPr="006828A6">
        <w:t>G = approved gallonage charge, per 1,000 gallons</w:t>
      </w:r>
    </w:p>
    <w:p w14:paraId="0EB04A10" w14:textId="05F932EE" w:rsidR="00BF3C0C" w:rsidRPr="006828A6" w:rsidRDefault="00BF3C0C" w:rsidP="00B3778A">
      <w:pPr>
        <w:widowControl/>
        <w:autoSpaceDE/>
        <w:autoSpaceDN/>
        <w:adjustRightInd/>
        <w:ind w:left="720"/>
        <w:jc w:val="both"/>
      </w:pPr>
      <w:r w:rsidRPr="006828A6">
        <w:t>B = changed in fee (per 1,000 gallons)</w:t>
      </w:r>
    </w:p>
    <w:p w14:paraId="1C1601E2" w14:textId="77777777" w:rsidR="00BF3C0C" w:rsidRPr="006828A6" w:rsidRDefault="00BF3C0C" w:rsidP="00B3778A">
      <w:pPr>
        <w:widowControl/>
        <w:autoSpaceDE/>
        <w:autoSpaceDN/>
        <w:adjustRightInd/>
        <w:ind w:left="720"/>
        <w:jc w:val="both"/>
      </w:pPr>
      <w:r w:rsidRPr="006828A6">
        <w:t>L = water or sewer line loss for preceding 12 months, not to exceed 0.15 (15%)</w:t>
      </w:r>
    </w:p>
    <w:p w14:paraId="13530C2D" w14:textId="521A959F" w:rsidR="00BF3C0C" w:rsidRDefault="00BF3C0C" w:rsidP="00B3778A">
      <w:pPr>
        <w:widowControl/>
        <w:autoSpaceDE/>
        <w:autoSpaceDN/>
        <w:adjustRightInd/>
        <w:jc w:val="both"/>
      </w:pPr>
    </w:p>
    <w:p w14:paraId="60EAC60F" w14:textId="29BD0A5D" w:rsidR="00B3778A" w:rsidRDefault="00B3778A" w:rsidP="00B3778A">
      <w:pPr>
        <w:widowControl/>
        <w:autoSpaceDE/>
        <w:autoSpaceDN/>
        <w:adjustRightInd/>
        <w:jc w:val="both"/>
      </w:pPr>
    </w:p>
    <w:p w14:paraId="54434E40" w14:textId="351DDD7E" w:rsidR="00B3778A" w:rsidRDefault="00B3778A" w:rsidP="00B3778A">
      <w:pPr>
        <w:widowControl/>
        <w:autoSpaceDE/>
        <w:autoSpaceDN/>
        <w:adjustRightInd/>
        <w:jc w:val="both"/>
      </w:pPr>
    </w:p>
    <w:p w14:paraId="55C7085C" w14:textId="4F98863D" w:rsidR="00B3778A" w:rsidRDefault="00B3778A" w:rsidP="00B3778A">
      <w:pPr>
        <w:widowControl/>
        <w:autoSpaceDE/>
        <w:autoSpaceDN/>
        <w:adjustRightInd/>
        <w:jc w:val="both"/>
      </w:pPr>
    </w:p>
    <w:p w14:paraId="2962C3AE" w14:textId="4CF9A4CE" w:rsidR="00B3778A" w:rsidRDefault="00B3778A" w:rsidP="00B3778A">
      <w:pPr>
        <w:widowControl/>
        <w:autoSpaceDE/>
        <w:autoSpaceDN/>
        <w:adjustRightInd/>
        <w:jc w:val="both"/>
      </w:pPr>
    </w:p>
    <w:p w14:paraId="20344E53" w14:textId="11AD97AD" w:rsidR="00B3778A" w:rsidRDefault="00B3778A" w:rsidP="00B3778A">
      <w:pPr>
        <w:widowControl/>
        <w:autoSpaceDE/>
        <w:autoSpaceDN/>
        <w:adjustRightInd/>
        <w:jc w:val="both"/>
      </w:pPr>
    </w:p>
    <w:p w14:paraId="4BA0934D" w14:textId="6A3FC770" w:rsidR="00B3778A" w:rsidRDefault="00B3778A" w:rsidP="00B3778A">
      <w:pPr>
        <w:widowControl/>
        <w:autoSpaceDE/>
        <w:autoSpaceDN/>
        <w:adjustRightInd/>
        <w:jc w:val="both"/>
      </w:pPr>
    </w:p>
    <w:p w14:paraId="2BD3050E" w14:textId="5975BD1B" w:rsidR="00B3778A" w:rsidRDefault="00B3778A" w:rsidP="00B3778A">
      <w:pPr>
        <w:widowControl/>
        <w:autoSpaceDE/>
        <w:autoSpaceDN/>
        <w:adjustRightInd/>
        <w:jc w:val="both"/>
      </w:pPr>
    </w:p>
    <w:p w14:paraId="14E4988B" w14:textId="20BCB6E8" w:rsidR="00B3778A" w:rsidRDefault="00B3778A" w:rsidP="00B3778A">
      <w:pPr>
        <w:widowControl/>
        <w:autoSpaceDE/>
        <w:autoSpaceDN/>
        <w:adjustRightInd/>
        <w:jc w:val="both"/>
      </w:pPr>
    </w:p>
    <w:p w14:paraId="02C1B4C8" w14:textId="5C410F9B" w:rsidR="00B3778A" w:rsidRDefault="00B3778A" w:rsidP="00B3778A">
      <w:pPr>
        <w:widowControl/>
        <w:autoSpaceDE/>
        <w:autoSpaceDN/>
        <w:adjustRightInd/>
        <w:jc w:val="both"/>
      </w:pPr>
    </w:p>
    <w:p w14:paraId="47009AEE" w14:textId="7D448356" w:rsidR="00B3778A" w:rsidRDefault="00B3778A" w:rsidP="00B3778A">
      <w:pPr>
        <w:widowControl/>
        <w:autoSpaceDE/>
        <w:autoSpaceDN/>
        <w:adjustRightInd/>
        <w:jc w:val="both"/>
      </w:pPr>
    </w:p>
    <w:p w14:paraId="486F6324" w14:textId="743B414E" w:rsidR="00B3778A" w:rsidRDefault="00B3778A" w:rsidP="00B3778A">
      <w:pPr>
        <w:widowControl/>
        <w:autoSpaceDE/>
        <w:autoSpaceDN/>
        <w:adjustRightInd/>
        <w:jc w:val="both"/>
      </w:pPr>
    </w:p>
    <w:p w14:paraId="20453663" w14:textId="1A4440EB" w:rsidR="00B3778A" w:rsidRDefault="00B3778A" w:rsidP="00B3778A">
      <w:pPr>
        <w:widowControl/>
        <w:autoSpaceDE/>
        <w:autoSpaceDN/>
        <w:adjustRightInd/>
        <w:jc w:val="both"/>
      </w:pPr>
    </w:p>
    <w:p w14:paraId="477B3FC0" w14:textId="5E49946C" w:rsidR="00B3778A" w:rsidRDefault="00B3778A" w:rsidP="00B3778A">
      <w:pPr>
        <w:widowControl/>
        <w:autoSpaceDE/>
        <w:autoSpaceDN/>
        <w:adjustRightInd/>
        <w:jc w:val="both"/>
      </w:pPr>
    </w:p>
    <w:p w14:paraId="47CFCDBF" w14:textId="0A15026A" w:rsidR="00B3778A" w:rsidRDefault="00B3778A" w:rsidP="00B3778A">
      <w:pPr>
        <w:widowControl/>
        <w:autoSpaceDE/>
        <w:autoSpaceDN/>
        <w:adjustRightInd/>
        <w:jc w:val="both"/>
      </w:pPr>
    </w:p>
    <w:p w14:paraId="630A50CE" w14:textId="1DCAE6CC" w:rsidR="00B3778A" w:rsidRDefault="00B3778A" w:rsidP="00B3778A">
      <w:pPr>
        <w:widowControl/>
        <w:autoSpaceDE/>
        <w:autoSpaceDN/>
        <w:adjustRightInd/>
        <w:jc w:val="both"/>
      </w:pPr>
    </w:p>
    <w:p w14:paraId="0C04F289" w14:textId="34D91DC1" w:rsidR="00B3778A" w:rsidRDefault="00B3778A" w:rsidP="00B3778A">
      <w:pPr>
        <w:widowControl/>
        <w:autoSpaceDE/>
        <w:autoSpaceDN/>
        <w:adjustRightInd/>
        <w:jc w:val="both"/>
      </w:pPr>
    </w:p>
    <w:p w14:paraId="0857407F" w14:textId="1651F146" w:rsidR="00B3778A" w:rsidRDefault="00B3778A" w:rsidP="00B3778A">
      <w:pPr>
        <w:widowControl/>
        <w:autoSpaceDE/>
        <w:autoSpaceDN/>
        <w:adjustRightInd/>
        <w:jc w:val="both"/>
      </w:pPr>
    </w:p>
    <w:p w14:paraId="60A1D98D" w14:textId="3C23EF3B" w:rsidR="00B3778A" w:rsidRDefault="00B3778A" w:rsidP="00B3778A">
      <w:pPr>
        <w:widowControl/>
        <w:autoSpaceDE/>
        <w:autoSpaceDN/>
        <w:adjustRightInd/>
        <w:jc w:val="both"/>
      </w:pPr>
    </w:p>
    <w:p w14:paraId="499D91AF" w14:textId="3CEACBF4" w:rsidR="00B3778A" w:rsidRDefault="00B3778A" w:rsidP="00B3778A">
      <w:pPr>
        <w:widowControl/>
        <w:autoSpaceDE/>
        <w:autoSpaceDN/>
        <w:adjustRightInd/>
        <w:jc w:val="both"/>
      </w:pPr>
    </w:p>
    <w:p w14:paraId="169F2044" w14:textId="71A59543" w:rsidR="00B3778A" w:rsidRDefault="00B3778A" w:rsidP="00B3778A">
      <w:pPr>
        <w:widowControl/>
        <w:autoSpaceDE/>
        <w:autoSpaceDN/>
        <w:adjustRightInd/>
        <w:jc w:val="both"/>
      </w:pPr>
    </w:p>
    <w:p w14:paraId="785C0CE5" w14:textId="7E679A35" w:rsidR="00B3778A" w:rsidRDefault="00B3778A" w:rsidP="00B3778A">
      <w:pPr>
        <w:widowControl/>
        <w:autoSpaceDE/>
        <w:autoSpaceDN/>
        <w:adjustRightInd/>
        <w:jc w:val="both"/>
      </w:pPr>
    </w:p>
    <w:p w14:paraId="6793EE8B" w14:textId="31333E1D" w:rsidR="00B3778A" w:rsidRDefault="00B3778A" w:rsidP="00B3778A">
      <w:pPr>
        <w:widowControl/>
        <w:autoSpaceDE/>
        <w:autoSpaceDN/>
        <w:adjustRightInd/>
        <w:jc w:val="both"/>
      </w:pPr>
    </w:p>
    <w:p w14:paraId="15E29C6E" w14:textId="3197DCC9" w:rsidR="00B3778A" w:rsidRDefault="00B3778A" w:rsidP="00B3778A">
      <w:pPr>
        <w:widowControl/>
        <w:autoSpaceDE/>
        <w:autoSpaceDN/>
        <w:adjustRightInd/>
        <w:jc w:val="both"/>
      </w:pPr>
    </w:p>
    <w:p w14:paraId="29FDE708" w14:textId="0C94F9D9" w:rsidR="00B3778A" w:rsidRDefault="00B3778A" w:rsidP="00B3778A">
      <w:pPr>
        <w:widowControl/>
        <w:autoSpaceDE/>
        <w:autoSpaceDN/>
        <w:adjustRightInd/>
        <w:jc w:val="both"/>
      </w:pPr>
    </w:p>
    <w:p w14:paraId="4A41A870" w14:textId="53E7A9C7" w:rsidR="00B3778A" w:rsidRDefault="00B3778A" w:rsidP="00B3778A">
      <w:pPr>
        <w:widowControl/>
        <w:autoSpaceDE/>
        <w:autoSpaceDN/>
        <w:adjustRightInd/>
        <w:jc w:val="both"/>
      </w:pPr>
    </w:p>
    <w:p w14:paraId="3736E649" w14:textId="502D4E18" w:rsidR="00B3778A" w:rsidRDefault="00B3778A" w:rsidP="00B3778A">
      <w:pPr>
        <w:widowControl/>
        <w:autoSpaceDE/>
        <w:autoSpaceDN/>
        <w:adjustRightInd/>
        <w:jc w:val="both"/>
      </w:pPr>
    </w:p>
    <w:p w14:paraId="100B63DE" w14:textId="77777777" w:rsidR="00B3778A" w:rsidRPr="006828A6" w:rsidRDefault="00B3778A" w:rsidP="00B3778A">
      <w:pPr>
        <w:widowControl/>
        <w:autoSpaceDE/>
        <w:autoSpaceDN/>
        <w:adjustRightInd/>
        <w:jc w:val="both"/>
      </w:pPr>
    </w:p>
    <w:p w14:paraId="7406E25A" w14:textId="77777777" w:rsidR="00BF3C0C" w:rsidRPr="006828A6" w:rsidRDefault="00BF3C0C" w:rsidP="00695542">
      <w:pPr>
        <w:widowControl/>
        <w:autoSpaceDE/>
        <w:autoSpaceDN/>
        <w:adjustRightInd/>
        <w:jc w:val="both"/>
      </w:pPr>
    </w:p>
    <w:p w14:paraId="1F7F0C28" w14:textId="77777777" w:rsidR="00F46D16" w:rsidRPr="00695542" w:rsidRDefault="00F46D16" w:rsidP="00695542">
      <w:pPr>
        <w:ind w:right="-144" w:firstLine="18"/>
      </w:pPr>
    </w:p>
    <w:p w14:paraId="3316A66F" w14:textId="77777777" w:rsidR="00F46D16" w:rsidRPr="00695542" w:rsidRDefault="00F46D16" w:rsidP="00695542">
      <w:pPr>
        <w:ind w:right="-144" w:firstLine="18"/>
      </w:pPr>
    </w:p>
    <w:p w14:paraId="0AC9BCE7" w14:textId="77777777" w:rsidR="00322E83" w:rsidRPr="005F57A6" w:rsidRDefault="00322E83" w:rsidP="00322E83">
      <w:pPr>
        <w:ind w:right="-72"/>
        <w:rPr>
          <w:b/>
        </w:rPr>
      </w:pPr>
      <w:r>
        <w:rPr>
          <w:b/>
        </w:rPr>
        <w:t>Tariff Control No. 52722</w:t>
      </w:r>
    </w:p>
    <w:p w14:paraId="2167DA3B" w14:textId="191F2BDB" w:rsidR="00085FD5" w:rsidRDefault="00F46D16" w:rsidP="00D841B4">
      <w:pPr>
        <w:ind w:right="-144" w:firstLine="18"/>
      </w:pPr>
      <w:r w:rsidRPr="005F57A6">
        <w:br w:type="page"/>
      </w:r>
    </w:p>
    <w:p w14:paraId="1FE13493" w14:textId="63C307AE" w:rsidR="00D841B4" w:rsidRPr="005F57A6" w:rsidRDefault="00D841B4" w:rsidP="00D841B4">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9</w:t>
      </w:r>
    </w:p>
    <w:p w14:paraId="6397A500" w14:textId="77777777" w:rsidR="004E24B6" w:rsidRDefault="00D75D3D" w:rsidP="00D841B4">
      <w:pPr>
        <w:rPr>
          <w:b/>
          <w:bCs/>
        </w:rPr>
      </w:pPr>
      <w:r w:rsidRPr="00D75D3D">
        <w:rPr>
          <w:b/>
          <w:bCs/>
        </w:rPr>
        <w:t>South Silver Creek I, II, III</w:t>
      </w:r>
      <w:r>
        <w:rPr>
          <w:b/>
          <w:bCs/>
        </w:rPr>
        <w:t xml:space="preserve"> </w:t>
      </w:r>
    </w:p>
    <w:p w14:paraId="1DAAB536" w14:textId="16415647" w:rsidR="00D841B4" w:rsidRPr="00085FD5" w:rsidRDefault="00D841B4" w:rsidP="00D841B4">
      <w:pPr>
        <w:rPr>
          <w:b/>
          <w:bCs/>
        </w:rPr>
      </w:pPr>
      <w:r>
        <w:rPr>
          <w:b/>
          <w:bCs/>
        </w:rPr>
        <w:t>(</w:t>
      </w:r>
      <w:r w:rsidR="006C649C">
        <w:rPr>
          <w:b/>
          <w:bCs/>
        </w:rPr>
        <w:t xml:space="preserve">Formerly </w:t>
      </w:r>
      <w:r w:rsidR="00D75D3D">
        <w:rPr>
          <w:b/>
          <w:bCs/>
        </w:rPr>
        <w:t>Jones Owen Company</w:t>
      </w:r>
      <w:r>
        <w:rPr>
          <w:b/>
          <w:bCs/>
        </w:rPr>
        <w:t>)</w:t>
      </w:r>
    </w:p>
    <w:p w14:paraId="772691DC" w14:textId="77777777" w:rsidR="00BA63FD" w:rsidRPr="005F57A6" w:rsidRDefault="00BA63FD" w:rsidP="00BA63FD">
      <w:pPr>
        <w:widowControl/>
        <w:jc w:val="both"/>
      </w:pPr>
      <w:r w:rsidRPr="005F57A6">
        <w:rPr>
          <w:sz w:val="18"/>
          <w:szCs w:val="18"/>
        </w:rPr>
        <w:t>(Utility Name)</w:t>
      </w:r>
    </w:p>
    <w:p w14:paraId="745189F6" w14:textId="77777777" w:rsidR="00BA63FD" w:rsidRDefault="00BA63FD" w:rsidP="00D841B4">
      <w:pPr>
        <w:jc w:val="both"/>
      </w:pPr>
    </w:p>
    <w:p w14:paraId="64EDABF3" w14:textId="77777777" w:rsidR="00D841B4" w:rsidRPr="005F57A6" w:rsidRDefault="00D841B4" w:rsidP="00D841B4">
      <w:pPr>
        <w:jc w:val="center"/>
      </w:pPr>
      <w:r w:rsidRPr="005F57A6">
        <w:t>SECTION 1.0 -- RATE SCHEDULE</w:t>
      </w:r>
    </w:p>
    <w:p w14:paraId="0CEA7A6C" w14:textId="77777777" w:rsidR="00D841B4" w:rsidRPr="005F57A6" w:rsidRDefault="00D841B4" w:rsidP="00D841B4"/>
    <w:p w14:paraId="1A673F5A" w14:textId="77777777" w:rsidR="00D841B4" w:rsidRPr="005F57A6" w:rsidRDefault="00D841B4" w:rsidP="00D841B4">
      <w:pPr>
        <w:rPr>
          <w:u w:val="single"/>
        </w:rPr>
      </w:pPr>
      <w:r w:rsidRPr="005F57A6">
        <w:rPr>
          <w:u w:val="single"/>
        </w:rPr>
        <w:t>Section 1.01 - Rates</w:t>
      </w:r>
    </w:p>
    <w:p w14:paraId="05F6296E" w14:textId="77777777" w:rsidR="00D841B4" w:rsidRPr="00BF3C0C" w:rsidRDefault="00D841B4" w:rsidP="00D841B4">
      <w:pPr>
        <w:ind w:right="-144"/>
      </w:pPr>
    </w:p>
    <w:p w14:paraId="4FA00A3F" w14:textId="77777777" w:rsidR="00D841B4" w:rsidRPr="00BF3C0C" w:rsidRDefault="00D841B4" w:rsidP="00D841B4">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46FAA7E1" w14:textId="310EA6F8" w:rsidR="00D87413" w:rsidRDefault="00D87413" w:rsidP="0072591C">
      <w:pPr>
        <w:tabs>
          <w:tab w:val="left" w:pos="2520"/>
          <w:tab w:val="right" w:pos="10080"/>
        </w:tabs>
        <w:ind w:right="-72"/>
      </w:pPr>
      <w:r>
        <w:t>5/8" or 3/4"</w:t>
      </w:r>
      <w:r>
        <w:tab/>
      </w:r>
      <w:r w:rsidRPr="00F61D62">
        <w:rPr>
          <w:u w:val="single"/>
          <w:lang w:val="en-CA"/>
        </w:rPr>
        <w:fldChar w:fldCharType="begin"/>
      </w:r>
      <w:r w:rsidRPr="00F61D62">
        <w:rPr>
          <w:u w:val="single"/>
          <w:lang w:val="en-CA"/>
        </w:rPr>
        <w:instrText xml:space="preserve"> SEQ CHAPTER \h \r 1</w:instrText>
      </w:r>
      <w:r w:rsidRPr="00F61D62">
        <w:rPr>
          <w:u w:val="single"/>
          <w:lang w:val="en-CA"/>
        </w:rPr>
        <w:fldChar w:fldCharType="end"/>
      </w:r>
      <w:r w:rsidRPr="00F61D62">
        <w:rPr>
          <w:u w:val="single"/>
        </w:rPr>
        <w:t>$7</w:t>
      </w:r>
      <w:r w:rsidRPr="002E2E44">
        <w:rPr>
          <w:u w:val="single"/>
        </w:rPr>
        <w:t>0.00</w:t>
      </w:r>
      <w:r>
        <w:t xml:space="preserve"> </w:t>
      </w:r>
      <w:r>
        <w:rPr>
          <w:sz w:val="18"/>
          <w:szCs w:val="18"/>
        </w:rPr>
        <w:t>(Includes 0 gallons)</w:t>
      </w:r>
      <w:r>
        <w:tab/>
      </w:r>
      <w:r w:rsidRPr="00F61D62">
        <w:rPr>
          <w:u w:val="single"/>
        </w:rPr>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19074113" w14:textId="77777777" w:rsidR="00D87413" w:rsidRDefault="00D87413" w:rsidP="0072591C">
      <w:pPr>
        <w:tabs>
          <w:tab w:val="left" w:pos="2520"/>
          <w:tab w:val="right" w:pos="10080"/>
        </w:tabs>
        <w:ind w:left="360" w:right="-72"/>
      </w:pPr>
      <w:r>
        <w:tab/>
      </w:r>
      <w:r>
        <w:tab/>
      </w:r>
      <w:r w:rsidRPr="00F61D62">
        <w:rPr>
          <w:u w:val="single"/>
        </w:rPr>
        <w:t>$</w:t>
      </w:r>
      <w:r w:rsidRPr="002E2E44">
        <w:rPr>
          <w:u w:val="single"/>
        </w:rPr>
        <w:t>6.00</w:t>
      </w:r>
      <w:r>
        <w:t xml:space="preserve"> </w:t>
      </w:r>
      <w:r>
        <w:rPr>
          <w:sz w:val="18"/>
          <w:szCs w:val="18"/>
        </w:rPr>
        <w:t>per 1,000 gallons, 4,001 gallons and thereafter</w:t>
      </w:r>
    </w:p>
    <w:p w14:paraId="465843AE" w14:textId="77777777" w:rsidR="00D87413" w:rsidRDefault="00D87413" w:rsidP="00D87413"/>
    <w:p w14:paraId="43293284" w14:textId="77777777" w:rsidR="00D87413" w:rsidRPr="004B2148" w:rsidRDefault="00D87413" w:rsidP="00D87413"/>
    <w:p w14:paraId="4CA08917" w14:textId="77777777" w:rsidR="00FF7DD0" w:rsidRPr="005F57A6" w:rsidRDefault="00FF7DD0" w:rsidP="00FF7DD0">
      <w:pPr>
        <w:ind w:right="-144"/>
      </w:pPr>
      <w:r w:rsidRPr="005F57A6">
        <w:t>FORM OF PAYMENT:   The utility will accept the following forms of payment:</w:t>
      </w:r>
    </w:p>
    <w:p w14:paraId="45B81B62" w14:textId="77777777" w:rsidR="00FF7DD0" w:rsidRPr="005F57A6" w:rsidRDefault="00FF7DD0" w:rsidP="00FF7DD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2FF6B3F" w14:textId="77777777" w:rsidR="00FF7DD0" w:rsidRPr="005F57A6" w:rsidRDefault="00FF7DD0" w:rsidP="00FF7DD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93944A6" w14:textId="77777777" w:rsidR="00FF7DD0" w:rsidRDefault="00FF7DD0" w:rsidP="00FF7DD0">
      <w:pPr>
        <w:widowControl/>
        <w:tabs>
          <w:tab w:val="right" w:leader="dot" w:pos="10080"/>
        </w:tabs>
        <w:ind w:right="-72"/>
        <w:jc w:val="both"/>
        <w:rPr>
          <w:color w:val="000000"/>
        </w:rPr>
      </w:pPr>
    </w:p>
    <w:p w14:paraId="42E574A3" w14:textId="733667CE" w:rsidR="00FF7DD0" w:rsidRPr="005F57A6" w:rsidRDefault="00FF7DD0" w:rsidP="00FF7DD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77B86761" w14:textId="77777777" w:rsidR="00FF7DD0" w:rsidRPr="005F57A6" w:rsidRDefault="00FF7DD0" w:rsidP="00FF7DD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862F017" w14:textId="77777777" w:rsidR="00FF7DD0" w:rsidRPr="005F57A6" w:rsidRDefault="00FF7DD0" w:rsidP="00FF7DD0"/>
    <w:p w14:paraId="06A1AC4D" w14:textId="77777777" w:rsidR="00FF7DD0" w:rsidRPr="005F57A6" w:rsidRDefault="00FF7DD0" w:rsidP="00FF7DD0">
      <w:pPr>
        <w:rPr>
          <w:u w:val="single"/>
        </w:rPr>
      </w:pPr>
      <w:r w:rsidRPr="005F57A6">
        <w:rPr>
          <w:u w:val="single"/>
        </w:rPr>
        <w:t>Section 1.02 - Miscellaneous Fees</w:t>
      </w:r>
    </w:p>
    <w:p w14:paraId="035BC8E3" w14:textId="77777777" w:rsidR="00FF7DD0" w:rsidRPr="005F57A6" w:rsidRDefault="00FF7DD0" w:rsidP="00FF7DD0"/>
    <w:p w14:paraId="4E7E03A9" w14:textId="77777777" w:rsidR="00D87413" w:rsidRDefault="00D87413" w:rsidP="0072591C">
      <w:pPr>
        <w:widowControl/>
        <w:tabs>
          <w:tab w:val="right" w:leader="dot" w:pos="10080"/>
        </w:tabs>
        <w:ind w:right="-72"/>
        <w:jc w:val="both"/>
        <w:rPr>
          <w:color w:val="000000"/>
        </w:rPr>
      </w:pPr>
      <w:r>
        <w:rPr>
          <w:color w:val="000000"/>
        </w:rPr>
        <w:t>TAP FEE</w:t>
      </w:r>
      <w:r>
        <w:rPr>
          <w:color w:val="000000"/>
        </w:rPr>
        <w:tab/>
      </w:r>
      <w:r>
        <w:rPr>
          <w:color w:val="000000"/>
          <w:u w:val="single"/>
        </w:rPr>
        <w:t>$650.00</w:t>
      </w:r>
    </w:p>
    <w:p w14:paraId="535F5C23" w14:textId="77777777" w:rsidR="00D87413" w:rsidRDefault="00D87413" w:rsidP="0072591C">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0C5E7A38" w14:textId="77777777" w:rsidR="00D87413" w:rsidRPr="004B2148" w:rsidRDefault="00D87413" w:rsidP="00D87413"/>
    <w:p w14:paraId="1F835F1B" w14:textId="77777777" w:rsidR="00D87413" w:rsidRPr="004B2148" w:rsidRDefault="00D87413" w:rsidP="0072591C">
      <w:pPr>
        <w:tabs>
          <w:tab w:val="right" w:leader="dot" w:pos="10080"/>
        </w:tabs>
        <w:ind w:right="-72"/>
      </w:pPr>
      <w:r w:rsidRPr="004B2148">
        <w:t>TAP FEE (Unique costs)</w:t>
      </w:r>
      <w:r w:rsidRPr="004B2148">
        <w:tab/>
      </w:r>
      <w:r w:rsidRPr="002F6A47">
        <w:rPr>
          <w:u w:val="single"/>
        </w:rPr>
        <w:t>Actual Cost</w:t>
      </w:r>
    </w:p>
    <w:p w14:paraId="0DE46175" w14:textId="77777777" w:rsidR="00D87413" w:rsidRPr="00B51E27" w:rsidRDefault="00D87413" w:rsidP="0072591C">
      <w:pPr>
        <w:ind w:left="720" w:right="-72"/>
        <w:jc w:val="both"/>
        <w:rPr>
          <w:sz w:val="18"/>
          <w:szCs w:val="18"/>
        </w:rPr>
      </w:pPr>
      <w:r w:rsidRPr="00B51E27">
        <w:rPr>
          <w:sz w:val="18"/>
          <w:szCs w:val="18"/>
        </w:rPr>
        <w:t>FOR EXAMPLE, A ROAD BORE FOR CUSTOMERS OUTSIDE OF SUBDIVISIONS OR RESIDENTIAL AREAS.</w:t>
      </w:r>
    </w:p>
    <w:p w14:paraId="0D7B8665" w14:textId="77777777" w:rsidR="00D87413" w:rsidRPr="004B2148" w:rsidRDefault="00D87413" w:rsidP="00D87413"/>
    <w:p w14:paraId="56DF8FB4" w14:textId="77777777" w:rsidR="00D87413" w:rsidRPr="004B2148" w:rsidRDefault="00D87413" w:rsidP="0072591C">
      <w:pPr>
        <w:tabs>
          <w:tab w:val="right" w:leader="dot" w:pos="10080"/>
        </w:tabs>
        <w:ind w:right="-72"/>
      </w:pPr>
      <w:r w:rsidRPr="004B2148">
        <w:t>TAP FEE (Large meter)</w:t>
      </w:r>
      <w:r w:rsidRPr="004B2148">
        <w:tab/>
      </w:r>
      <w:r w:rsidRPr="002F6A47">
        <w:rPr>
          <w:u w:val="single"/>
        </w:rPr>
        <w:t>Actual Cost</w:t>
      </w:r>
    </w:p>
    <w:p w14:paraId="5998E360" w14:textId="77777777" w:rsidR="00D87413" w:rsidRPr="00B51E27" w:rsidRDefault="00D87413" w:rsidP="0072591C">
      <w:pPr>
        <w:ind w:left="720" w:right="-72"/>
        <w:jc w:val="both"/>
        <w:rPr>
          <w:sz w:val="18"/>
          <w:szCs w:val="18"/>
        </w:rPr>
      </w:pPr>
      <w:r w:rsidRPr="00B51E27">
        <w:rPr>
          <w:sz w:val="18"/>
          <w:szCs w:val="18"/>
        </w:rPr>
        <w:t>TAP FEE IS THE UTILITY'S ACTUAL COST FOR MATERIALS AND LABOR FOR METER SIZE INSTALLED.</w:t>
      </w:r>
    </w:p>
    <w:p w14:paraId="5957C4CC" w14:textId="77777777" w:rsidR="00D87413" w:rsidRPr="004B2148" w:rsidRDefault="00D87413" w:rsidP="00D87413"/>
    <w:p w14:paraId="1725A7AB" w14:textId="77777777" w:rsidR="00D87413" w:rsidRPr="004B2148" w:rsidRDefault="00D87413" w:rsidP="0072591C">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9E11A2" w14:textId="77777777" w:rsidR="00D87413" w:rsidRPr="00B51E27" w:rsidRDefault="00D87413" w:rsidP="0072591C">
      <w:pPr>
        <w:ind w:left="720" w:right="-72"/>
        <w:jc w:val="both"/>
        <w:rPr>
          <w:sz w:val="18"/>
          <w:szCs w:val="18"/>
        </w:rPr>
      </w:pPr>
      <w:r w:rsidRPr="00B51E27">
        <w:rPr>
          <w:sz w:val="18"/>
          <w:szCs w:val="18"/>
        </w:rPr>
        <w:t>THIS FEE MAY BE CHARGED IF A CUSTOMER REQUESTS THAT AN EXISTING METER BE RELOCATED.</w:t>
      </w:r>
    </w:p>
    <w:p w14:paraId="3D172468" w14:textId="77777777" w:rsidR="00D87413" w:rsidRPr="002F6A47" w:rsidRDefault="00D87413" w:rsidP="00D87413"/>
    <w:p w14:paraId="3BDC783B" w14:textId="77777777" w:rsidR="00D87413" w:rsidRPr="002F6A47" w:rsidRDefault="00D87413" w:rsidP="0072591C">
      <w:pPr>
        <w:tabs>
          <w:tab w:val="right" w:leader="dot" w:pos="10080"/>
        </w:tabs>
        <w:ind w:right="-72"/>
      </w:pPr>
      <w:r w:rsidRPr="002F6A47">
        <w:t>METER TEST FEE</w:t>
      </w:r>
      <w:r w:rsidRPr="002F6A47">
        <w:tab/>
      </w:r>
      <w:r>
        <w:rPr>
          <w:u w:val="single"/>
        </w:rPr>
        <w:t>$25.00</w:t>
      </w:r>
    </w:p>
    <w:p w14:paraId="13FD5018" w14:textId="77777777" w:rsidR="00D87413" w:rsidRPr="002F6A47" w:rsidRDefault="00D87413" w:rsidP="0072591C">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RECORDING ACCURATELY.  THE FEE MAY NOT EXCEED $25.</w:t>
      </w:r>
    </w:p>
    <w:p w14:paraId="77F66854" w14:textId="77777777" w:rsidR="00D87413" w:rsidRDefault="00D87413" w:rsidP="00D87413"/>
    <w:p w14:paraId="430D66E3" w14:textId="77777777" w:rsidR="00D87413" w:rsidRDefault="00D87413" w:rsidP="00D87413">
      <w:pPr>
        <w:widowControl/>
      </w:pPr>
    </w:p>
    <w:p w14:paraId="57546B7C" w14:textId="77777777" w:rsidR="00D841B4" w:rsidRDefault="00D841B4" w:rsidP="00D841B4">
      <w:pPr>
        <w:widowControl/>
        <w:autoSpaceDE/>
        <w:autoSpaceDN/>
        <w:adjustRightInd/>
        <w:jc w:val="both"/>
      </w:pPr>
    </w:p>
    <w:p w14:paraId="5CAC66C3" w14:textId="77777777" w:rsidR="00D841B4" w:rsidRDefault="00D841B4" w:rsidP="00D841B4">
      <w:pPr>
        <w:widowControl/>
        <w:autoSpaceDE/>
        <w:autoSpaceDN/>
        <w:adjustRightInd/>
        <w:jc w:val="both"/>
      </w:pPr>
    </w:p>
    <w:p w14:paraId="5F751C5A" w14:textId="0DC2D3F5" w:rsidR="00D841B4" w:rsidRDefault="00D841B4" w:rsidP="00D841B4">
      <w:pPr>
        <w:widowControl/>
        <w:autoSpaceDE/>
        <w:autoSpaceDN/>
        <w:adjustRightInd/>
        <w:jc w:val="both"/>
      </w:pPr>
    </w:p>
    <w:p w14:paraId="0A5A7BE2" w14:textId="4C4F503D" w:rsidR="001F72CA" w:rsidRDefault="001F72CA" w:rsidP="00D841B4">
      <w:pPr>
        <w:widowControl/>
        <w:autoSpaceDE/>
        <w:autoSpaceDN/>
        <w:adjustRightInd/>
        <w:jc w:val="both"/>
      </w:pPr>
    </w:p>
    <w:p w14:paraId="19C60469" w14:textId="5CA3F839" w:rsidR="001F72CA" w:rsidRDefault="001F72CA" w:rsidP="00D841B4">
      <w:pPr>
        <w:widowControl/>
        <w:autoSpaceDE/>
        <w:autoSpaceDN/>
        <w:adjustRightInd/>
        <w:jc w:val="both"/>
      </w:pPr>
    </w:p>
    <w:p w14:paraId="4A3C0D77" w14:textId="77777777" w:rsidR="001F72CA" w:rsidRDefault="001F72CA" w:rsidP="00D841B4">
      <w:pPr>
        <w:widowControl/>
        <w:autoSpaceDE/>
        <w:autoSpaceDN/>
        <w:adjustRightInd/>
        <w:jc w:val="both"/>
      </w:pPr>
    </w:p>
    <w:p w14:paraId="29FB8919" w14:textId="77777777" w:rsidR="00D841B4" w:rsidRPr="006828A6" w:rsidRDefault="00D841B4" w:rsidP="00D841B4">
      <w:pPr>
        <w:widowControl/>
        <w:autoSpaceDE/>
        <w:autoSpaceDN/>
        <w:adjustRightInd/>
        <w:jc w:val="both"/>
      </w:pPr>
    </w:p>
    <w:p w14:paraId="31C746B2" w14:textId="77777777" w:rsidR="00D841B4" w:rsidRPr="00695542" w:rsidRDefault="00D841B4" w:rsidP="00D841B4">
      <w:pPr>
        <w:ind w:right="-144" w:firstLine="18"/>
      </w:pPr>
    </w:p>
    <w:p w14:paraId="44EFE07F" w14:textId="77777777" w:rsidR="00D841B4" w:rsidRPr="00695542" w:rsidRDefault="00D841B4" w:rsidP="00D841B4">
      <w:pPr>
        <w:ind w:right="-144" w:firstLine="18"/>
      </w:pPr>
    </w:p>
    <w:p w14:paraId="78608D81" w14:textId="77777777" w:rsidR="00322E83" w:rsidRPr="005F57A6" w:rsidRDefault="00322E83" w:rsidP="00322E83">
      <w:pPr>
        <w:ind w:right="-72"/>
        <w:rPr>
          <w:b/>
        </w:rPr>
      </w:pPr>
      <w:r>
        <w:rPr>
          <w:b/>
        </w:rPr>
        <w:t>Tariff Control No. 52722</w:t>
      </w:r>
    </w:p>
    <w:p w14:paraId="0B8D525B" w14:textId="479D23FB" w:rsidR="00D841B4" w:rsidRDefault="00D841B4" w:rsidP="00D841B4">
      <w:pPr>
        <w:ind w:right="-144" w:firstLine="18"/>
      </w:pPr>
      <w:r w:rsidRPr="005F57A6">
        <w:br w:type="page"/>
      </w:r>
    </w:p>
    <w:p w14:paraId="4C8C15E5" w14:textId="5D8034FA" w:rsidR="00D841B4" w:rsidRPr="005F57A6" w:rsidRDefault="00D841B4" w:rsidP="00D841B4">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9a</w:t>
      </w:r>
    </w:p>
    <w:p w14:paraId="392D346F" w14:textId="77777777" w:rsidR="004E24B6" w:rsidRDefault="00B94E15" w:rsidP="00B94E15">
      <w:pPr>
        <w:rPr>
          <w:b/>
          <w:bCs/>
        </w:rPr>
      </w:pPr>
      <w:r w:rsidRPr="00D75D3D">
        <w:rPr>
          <w:b/>
          <w:bCs/>
        </w:rPr>
        <w:t>South Silver Creek I, II, III</w:t>
      </w:r>
      <w:r>
        <w:rPr>
          <w:b/>
          <w:bCs/>
        </w:rPr>
        <w:t xml:space="preserve"> </w:t>
      </w:r>
    </w:p>
    <w:p w14:paraId="57A46183" w14:textId="01FF4601" w:rsidR="00B94E15" w:rsidRPr="00085FD5" w:rsidRDefault="00B94E15" w:rsidP="00B94E15">
      <w:pPr>
        <w:rPr>
          <w:b/>
          <w:bCs/>
        </w:rPr>
      </w:pPr>
      <w:r>
        <w:rPr>
          <w:b/>
          <w:bCs/>
        </w:rPr>
        <w:t>(Formerly Jones Owen Company)</w:t>
      </w:r>
    </w:p>
    <w:p w14:paraId="4FCF7B1B" w14:textId="77777777" w:rsidR="00BA63FD" w:rsidRPr="005F57A6" w:rsidRDefault="00BA63FD" w:rsidP="00BA63FD">
      <w:pPr>
        <w:widowControl/>
        <w:jc w:val="both"/>
      </w:pPr>
      <w:bookmarkStart w:id="14" w:name="_Hlk66364404"/>
      <w:r w:rsidRPr="005F57A6">
        <w:rPr>
          <w:sz w:val="18"/>
          <w:szCs w:val="18"/>
        </w:rPr>
        <w:t>(Utility Name)</w:t>
      </w:r>
    </w:p>
    <w:bookmarkEnd w:id="14"/>
    <w:p w14:paraId="7EC7BDF6" w14:textId="77777777" w:rsidR="00BA63FD" w:rsidRDefault="00BA63FD" w:rsidP="00D841B4">
      <w:pPr>
        <w:jc w:val="both"/>
      </w:pPr>
    </w:p>
    <w:p w14:paraId="5DEE239D" w14:textId="77777777" w:rsidR="00D841B4" w:rsidRPr="005F57A6" w:rsidRDefault="00D841B4" w:rsidP="00D841B4">
      <w:pPr>
        <w:ind w:right="-72"/>
        <w:jc w:val="center"/>
      </w:pPr>
      <w:r w:rsidRPr="005F57A6">
        <w:t>SECTION 1.0 -- RATE SCHEDULE (Continued)</w:t>
      </w:r>
    </w:p>
    <w:p w14:paraId="3FD776EA" w14:textId="77777777" w:rsidR="0072591C" w:rsidRPr="002F6A47" w:rsidRDefault="0072591C" w:rsidP="0072591C"/>
    <w:p w14:paraId="47F9D489" w14:textId="77777777" w:rsidR="0072591C" w:rsidRPr="002F6A47" w:rsidRDefault="0072591C" w:rsidP="0072591C">
      <w:r w:rsidRPr="002F6A47">
        <w:t>RECONNECTION FEE</w:t>
      </w:r>
    </w:p>
    <w:p w14:paraId="1C538F79" w14:textId="2C2D4E11" w:rsidR="0072591C" w:rsidRDefault="0072591C" w:rsidP="0072591C">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29E9074E" w14:textId="6118BA84" w:rsidR="0072591C" w:rsidRPr="002F6A47" w:rsidRDefault="0072591C" w:rsidP="0072591C">
      <w:pPr>
        <w:tabs>
          <w:tab w:val="left" w:pos="1080"/>
          <w:tab w:val="right" w:leader="dot" w:pos="10080"/>
        </w:tabs>
        <w:ind w:right="-72" w:firstLine="720"/>
      </w:pPr>
      <w:r w:rsidRPr="002F6A47">
        <w:t>a)</w:t>
      </w:r>
      <w:r w:rsidRPr="002F6A47">
        <w:tab/>
        <w:t xml:space="preserve">Nonpayment of bill </w:t>
      </w:r>
      <w:r w:rsidRPr="00AD3BB0">
        <w:rPr>
          <w:sz w:val="22"/>
          <w:szCs w:val="22"/>
        </w:rPr>
        <w:t>(Maximum $25.00)</w:t>
      </w:r>
      <w:r w:rsidRPr="002F6A47">
        <w:tab/>
      </w:r>
      <w:r w:rsidRPr="003702B9">
        <w:rPr>
          <w:u w:val="single"/>
        </w:rPr>
        <w:t>$</w:t>
      </w:r>
      <w:r>
        <w:rPr>
          <w:u w:val="single"/>
        </w:rPr>
        <w:t>25.00</w:t>
      </w:r>
    </w:p>
    <w:p w14:paraId="6BCA0D88" w14:textId="77777777" w:rsidR="0072591C" w:rsidRPr="002F6A47" w:rsidRDefault="0072591C" w:rsidP="0072591C">
      <w:pPr>
        <w:tabs>
          <w:tab w:val="left" w:pos="1080"/>
          <w:tab w:val="right" w:leader="dot" w:pos="10080"/>
        </w:tabs>
        <w:ind w:right="-72" w:firstLine="720"/>
      </w:pPr>
      <w:r w:rsidRPr="002F6A47">
        <w:t>b)</w:t>
      </w:r>
      <w:r w:rsidRPr="002F6A47">
        <w:tab/>
        <w:t>Customer's request that service be disconnected</w:t>
      </w:r>
      <w:r>
        <w:tab/>
      </w:r>
      <w:r w:rsidRPr="003702B9">
        <w:rPr>
          <w:u w:val="single"/>
        </w:rPr>
        <w:t>$</w:t>
      </w:r>
      <w:r>
        <w:rPr>
          <w:u w:val="single"/>
        </w:rPr>
        <w:t>50.00</w:t>
      </w:r>
    </w:p>
    <w:p w14:paraId="4175FE36" w14:textId="77777777" w:rsidR="0072591C" w:rsidRPr="002F6A47" w:rsidRDefault="0072591C" w:rsidP="0072591C"/>
    <w:p w14:paraId="66A6355B" w14:textId="77777777" w:rsidR="0072591C" w:rsidRPr="002F6A47" w:rsidRDefault="0072591C" w:rsidP="0072591C">
      <w:pPr>
        <w:tabs>
          <w:tab w:val="right" w:leader="dot" w:pos="10080"/>
        </w:tabs>
        <w:ind w:right="-72"/>
      </w:pPr>
      <w:r w:rsidRPr="002F6A47">
        <w:t>TRANSFER FEE</w:t>
      </w:r>
      <w:r w:rsidRPr="002F6A47">
        <w:tab/>
      </w:r>
      <w:r w:rsidRPr="003702B9">
        <w:rPr>
          <w:u w:val="single"/>
        </w:rPr>
        <w:t>$</w:t>
      </w:r>
      <w:r>
        <w:rPr>
          <w:u w:val="single"/>
        </w:rPr>
        <w:t>50.00</w:t>
      </w:r>
    </w:p>
    <w:p w14:paraId="3EDEE3CD" w14:textId="490E62E5" w:rsidR="0072591C" w:rsidRPr="003702B9" w:rsidRDefault="0072591C" w:rsidP="0072591C">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07D5F336" w14:textId="77777777" w:rsidR="0072591C" w:rsidRPr="002F6A47" w:rsidRDefault="0072591C" w:rsidP="0072591C"/>
    <w:p w14:paraId="35E019E3" w14:textId="77777777" w:rsidR="0072591C" w:rsidRPr="002F6A47" w:rsidRDefault="0072591C" w:rsidP="0072591C">
      <w:pPr>
        <w:tabs>
          <w:tab w:val="right" w:leader="dot" w:pos="10080"/>
        </w:tabs>
        <w:ind w:right="-72"/>
      </w:pPr>
      <w:r w:rsidRPr="002F6A47">
        <w:t xml:space="preserve">LATE CHARGE </w:t>
      </w:r>
      <w:r w:rsidRPr="003702B9">
        <w:rPr>
          <w:sz w:val="18"/>
          <w:szCs w:val="18"/>
        </w:rPr>
        <w:t>(EITHER $5.00 OR 10% OF THE BILL)</w:t>
      </w:r>
      <w:r w:rsidRPr="002F6A47">
        <w:tab/>
      </w:r>
      <w:r w:rsidRPr="00457000">
        <w:rPr>
          <w:u w:val="single"/>
        </w:rPr>
        <w:t>10%</w:t>
      </w:r>
    </w:p>
    <w:p w14:paraId="4FA62C3A"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4A17E58" w14:textId="77777777" w:rsidR="0072591C" w:rsidRPr="002F6A47" w:rsidRDefault="0072591C" w:rsidP="0072591C"/>
    <w:p w14:paraId="5278EB3B" w14:textId="77777777" w:rsidR="0072591C" w:rsidRPr="002F6A47" w:rsidRDefault="0072591C" w:rsidP="0072591C">
      <w:pPr>
        <w:tabs>
          <w:tab w:val="right" w:leader="dot" w:pos="10080"/>
        </w:tabs>
        <w:ind w:right="-72"/>
      </w:pPr>
      <w:r w:rsidRPr="002F6A47">
        <w:t>RETURNED CHECK CHARGE</w:t>
      </w:r>
      <w:r w:rsidRPr="002F6A47">
        <w:tab/>
      </w:r>
      <w:r w:rsidRPr="007C5B60">
        <w:rPr>
          <w:u w:val="single"/>
        </w:rPr>
        <w:t>$</w:t>
      </w:r>
      <w:r>
        <w:rPr>
          <w:u w:val="single"/>
        </w:rPr>
        <w:t>25.00</w:t>
      </w:r>
    </w:p>
    <w:p w14:paraId="03E51A8B" w14:textId="77777777" w:rsidR="0072591C" w:rsidRPr="003702B9" w:rsidRDefault="0072591C" w:rsidP="0072591C">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0737ED63" w14:textId="77777777" w:rsidR="0072591C" w:rsidRPr="002F6A47" w:rsidRDefault="0072591C" w:rsidP="0072591C"/>
    <w:p w14:paraId="079AACDC" w14:textId="77777777" w:rsidR="0072591C" w:rsidRPr="002F6A47" w:rsidRDefault="0072591C" w:rsidP="0072591C">
      <w:pPr>
        <w:tabs>
          <w:tab w:val="right" w:leader="dot" w:pos="10080"/>
        </w:tabs>
        <w:ind w:right="-72"/>
      </w:pPr>
      <w:r w:rsidRPr="002F6A47">
        <w:t>CUSTOMER DEPOSIT RESIDENTIAL (Maximum $50)</w:t>
      </w:r>
      <w:r w:rsidRPr="002F6A47">
        <w:tab/>
      </w:r>
      <w:r w:rsidRPr="007C5B60">
        <w:rPr>
          <w:u w:val="single"/>
        </w:rPr>
        <w:t>$</w:t>
      </w:r>
      <w:r>
        <w:rPr>
          <w:u w:val="single"/>
        </w:rPr>
        <w:t>50.00</w:t>
      </w:r>
    </w:p>
    <w:p w14:paraId="53E628BF" w14:textId="77777777" w:rsidR="0072591C" w:rsidRPr="002F6A47" w:rsidRDefault="0072591C" w:rsidP="0072591C"/>
    <w:p w14:paraId="3FB60366" w14:textId="77777777" w:rsidR="0072591C" w:rsidRPr="002F6A47" w:rsidRDefault="0072591C" w:rsidP="0072591C">
      <w:pPr>
        <w:tabs>
          <w:tab w:val="right" w:leader="dot" w:pos="10080"/>
        </w:tabs>
        <w:ind w:right="-72"/>
      </w:pPr>
      <w:r w:rsidRPr="002F6A47">
        <w:t>COMMERCIAL &amp; NON-RESIDENTIAL DEPOSIT</w:t>
      </w:r>
      <w:r w:rsidRPr="002F6A47">
        <w:tab/>
      </w:r>
      <w:r w:rsidRPr="00E94403">
        <w:rPr>
          <w:sz w:val="18"/>
          <w:szCs w:val="18"/>
          <w:u w:val="single"/>
        </w:rPr>
        <w:t>1</w:t>
      </w:r>
      <w:r w:rsidRPr="007C5B60">
        <w:rPr>
          <w:sz w:val="18"/>
          <w:szCs w:val="18"/>
          <w:u w:val="single"/>
        </w:rPr>
        <w:t>/6TH OF ESTIMATED ANNUAL BILL</w:t>
      </w:r>
    </w:p>
    <w:p w14:paraId="44AD3BFE" w14:textId="77777777" w:rsidR="0072591C" w:rsidRPr="002F6A47" w:rsidRDefault="0072591C" w:rsidP="0072591C"/>
    <w:p w14:paraId="481172FB" w14:textId="77777777" w:rsidR="0072591C" w:rsidRPr="005F57A6" w:rsidRDefault="0072591C" w:rsidP="0072591C">
      <w:pPr>
        <w:ind w:right="-144"/>
      </w:pPr>
      <w:r w:rsidRPr="005F57A6">
        <w:t>GOVERNMENTAL TESTING, INSPECTION AND COSTS SURCHARGE:</w:t>
      </w:r>
    </w:p>
    <w:p w14:paraId="6074E332" w14:textId="77777777" w:rsidR="0072591C" w:rsidRPr="005F57A6" w:rsidRDefault="0072591C" w:rsidP="0072591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F3CD119" w14:textId="77777777" w:rsidR="0072591C" w:rsidRPr="005F57A6" w:rsidRDefault="0072591C" w:rsidP="0072591C">
      <w:pPr>
        <w:ind w:right="-144"/>
      </w:pPr>
    </w:p>
    <w:p w14:paraId="5B2EA76A" w14:textId="77777777" w:rsidR="0072591C" w:rsidRPr="005F57A6" w:rsidRDefault="0072591C" w:rsidP="0072591C">
      <w:pPr>
        <w:ind w:right="-144"/>
      </w:pPr>
      <w:r w:rsidRPr="005F57A6">
        <w:t>LINE EXTENSION AND CONSTRUCTION CHARGES:</w:t>
      </w:r>
    </w:p>
    <w:p w14:paraId="27D966C0" w14:textId="77777777" w:rsidR="0072591C" w:rsidRPr="005F57A6" w:rsidRDefault="0072591C" w:rsidP="0072591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A47940A" w14:textId="77777777" w:rsidR="0072591C" w:rsidRPr="000E60A7" w:rsidRDefault="0072591C" w:rsidP="0072591C">
      <w:pPr>
        <w:widowControl/>
        <w:tabs>
          <w:tab w:val="right" w:pos="9360"/>
        </w:tabs>
        <w:rPr>
          <w:u w:val="single"/>
        </w:rPr>
      </w:pPr>
    </w:p>
    <w:p w14:paraId="523A24EF" w14:textId="77777777" w:rsidR="0072591C" w:rsidRDefault="0072591C" w:rsidP="0072591C">
      <w:pPr>
        <w:widowControl/>
        <w:tabs>
          <w:tab w:val="right" w:pos="9360"/>
        </w:tabs>
        <w:rPr>
          <w:u w:val="single"/>
        </w:rPr>
      </w:pPr>
    </w:p>
    <w:p w14:paraId="2E3C9064" w14:textId="77777777" w:rsidR="00D841B4" w:rsidRDefault="00D841B4" w:rsidP="00D841B4">
      <w:pPr>
        <w:widowControl/>
        <w:autoSpaceDE/>
        <w:autoSpaceDN/>
        <w:adjustRightInd/>
        <w:jc w:val="both"/>
      </w:pPr>
    </w:p>
    <w:p w14:paraId="647C1F6C" w14:textId="6B6A991F" w:rsidR="00D841B4" w:rsidRDefault="00D841B4" w:rsidP="00D841B4">
      <w:pPr>
        <w:widowControl/>
        <w:autoSpaceDE/>
        <w:autoSpaceDN/>
        <w:adjustRightInd/>
        <w:jc w:val="both"/>
      </w:pPr>
    </w:p>
    <w:p w14:paraId="73812B2D" w14:textId="3D62535C" w:rsidR="00F07247" w:rsidRDefault="00F07247" w:rsidP="00D841B4">
      <w:pPr>
        <w:widowControl/>
        <w:autoSpaceDE/>
        <w:autoSpaceDN/>
        <w:adjustRightInd/>
        <w:jc w:val="both"/>
      </w:pPr>
    </w:p>
    <w:p w14:paraId="0024CD90" w14:textId="1EEEB853" w:rsidR="00F07247" w:rsidRDefault="00F07247" w:rsidP="00D841B4">
      <w:pPr>
        <w:widowControl/>
        <w:autoSpaceDE/>
        <w:autoSpaceDN/>
        <w:adjustRightInd/>
        <w:jc w:val="both"/>
      </w:pPr>
    </w:p>
    <w:p w14:paraId="472205AB" w14:textId="7F405E37" w:rsidR="00F07247" w:rsidRDefault="00F07247" w:rsidP="00D841B4">
      <w:pPr>
        <w:widowControl/>
        <w:autoSpaceDE/>
        <w:autoSpaceDN/>
        <w:adjustRightInd/>
        <w:jc w:val="both"/>
      </w:pPr>
    </w:p>
    <w:p w14:paraId="636B4FCD" w14:textId="26E15400" w:rsidR="00F07247" w:rsidRDefault="00F07247" w:rsidP="00D841B4">
      <w:pPr>
        <w:widowControl/>
        <w:autoSpaceDE/>
        <w:autoSpaceDN/>
        <w:adjustRightInd/>
        <w:jc w:val="both"/>
      </w:pPr>
    </w:p>
    <w:p w14:paraId="7E177DE7" w14:textId="6645F955" w:rsidR="00F07247" w:rsidRDefault="00F07247" w:rsidP="00D841B4">
      <w:pPr>
        <w:widowControl/>
        <w:autoSpaceDE/>
        <w:autoSpaceDN/>
        <w:adjustRightInd/>
        <w:jc w:val="both"/>
      </w:pPr>
    </w:p>
    <w:p w14:paraId="257B19CE" w14:textId="7E99CB33" w:rsidR="00F07247" w:rsidRDefault="00F07247" w:rsidP="00D841B4">
      <w:pPr>
        <w:widowControl/>
        <w:autoSpaceDE/>
        <w:autoSpaceDN/>
        <w:adjustRightInd/>
        <w:jc w:val="both"/>
      </w:pPr>
    </w:p>
    <w:p w14:paraId="6D155BC9" w14:textId="676F1C63" w:rsidR="00F07247" w:rsidRDefault="00F07247" w:rsidP="00D841B4">
      <w:pPr>
        <w:widowControl/>
        <w:autoSpaceDE/>
        <w:autoSpaceDN/>
        <w:adjustRightInd/>
        <w:jc w:val="both"/>
      </w:pPr>
    </w:p>
    <w:p w14:paraId="59C48458" w14:textId="77777777" w:rsidR="00F07247" w:rsidRDefault="00F07247" w:rsidP="00D841B4">
      <w:pPr>
        <w:widowControl/>
        <w:autoSpaceDE/>
        <w:autoSpaceDN/>
        <w:adjustRightInd/>
        <w:jc w:val="both"/>
      </w:pPr>
    </w:p>
    <w:p w14:paraId="08CE5CF0" w14:textId="77777777" w:rsidR="00D841B4" w:rsidRDefault="00D841B4" w:rsidP="00D841B4">
      <w:pPr>
        <w:widowControl/>
        <w:autoSpaceDE/>
        <w:autoSpaceDN/>
        <w:adjustRightInd/>
        <w:jc w:val="both"/>
      </w:pPr>
    </w:p>
    <w:p w14:paraId="6FD00979" w14:textId="77777777" w:rsidR="00D841B4" w:rsidRDefault="00D841B4" w:rsidP="00D841B4">
      <w:pPr>
        <w:widowControl/>
        <w:autoSpaceDE/>
        <w:autoSpaceDN/>
        <w:adjustRightInd/>
        <w:jc w:val="both"/>
      </w:pPr>
    </w:p>
    <w:p w14:paraId="1B086032" w14:textId="77777777" w:rsidR="00D841B4" w:rsidRPr="006828A6" w:rsidRDefault="00D841B4" w:rsidP="00D841B4">
      <w:pPr>
        <w:widowControl/>
        <w:autoSpaceDE/>
        <w:autoSpaceDN/>
        <w:adjustRightInd/>
        <w:jc w:val="both"/>
      </w:pPr>
    </w:p>
    <w:p w14:paraId="789F18F9" w14:textId="77777777" w:rsidR="00D841B4" w:rsidRPr="00695542" w:rsidRDefault="00D841B4" w:rsidP="00D841B4">
      <w:pPr>
        <w:ind w:right="-144" w:firstLine="18"/>
      </w:pPr>
    </w:p>
    <w:p w14:paraId="0A8DF854" w14:textId="77777777" w:rsidR="00D841B4" w:rsidRPr="00695542" w:rsidRDefault="00D841B4" w:rsidP="00D841B4">
      <w:pPr>
        <w:ind w:right="-144" w:firstLine="18"/>
      </w:pPr>
    </w:p>
    <w:p w14:paraId="2B2198C8" w14:textId="77777777" w:rsidR="00322E83" w:rsidRPr="005F57A6" w:rsidRDefault="00322E83" w:rsidP="00322E83">
      <w:pPr>
        <w:ind w:right="-72"/>
        <w:rPr>
          <w:b/>
        </w:rPr>
      </w:pPr>
      <w:r>
        <w:rPr>
          <w:b/>
        </w:rPr>
        <w:t>Tariff Control No. 52722</w:t>
      </w:r>
    </w:p>
    <w:p w14:paraId="56E1D245" w14:textId="296A2291" w:rsidR="00D841B4" w:rsidRDefault="00D841B4" w:rsidP="00D841B4">
      <w:pPr>
        <w:ind w:right="-144" w:firstLine="18"/>
      </w:pPr>
      <w:r w:rsidRPr="005F57A6">
        <w:br w:type="page"/>
      </w:r>
    </w:p>
    <w:p w14:paraId="33657CFC" w14:textId="17F0D896" w:rsidR="001F7D90" w:rsidRPr="005F57A6" w:rsidRDefault="001F7D90" w:rsidP="001F7D90">
      <w:pPr>
        <w:widowControl/>
        <w:tabs>
          <w:tab w:val="right" w:pos="10080"/>
        </w:tabs>
        <w:ind w:right="-72"/>
        <w:jc w:val="both"/>
      </w:pPr>
      <w:bookmarkStart w:id="15" w:name="_Hlk66952815"/>
      <w:r w:rsidRPr="005F57A6">
        <w:rPr>
          <w:u w:val="single"/>
        </w:rPr>
        <w:lastRenderedPageBreak/>
        <w:t>CSWR – Texas Utility Operating Company, LLC</w:t>
      </w:r>
      <w:r w:rsidRPr="005F57A6">
        <w:tab/>
        <w:t xml:space="preserve">Water Tariff Page No. </w:t>
      </w:r>
      <w:r>
        <w:t>10</w:t>
      </w:r>
    </w:p>
    <w:bookmarkEnd w:id="15"/>
    <w:p w14:paraId="07A98818" w14:textId="684B44A3" w:rsidR="004E24B6" w:rsidRDefault="001F7D90" w:rsidP="001F7D90">
      <w:pPr>
        <w:rPr>
          <w:b/>
          <w:bCs/>
        </w:rPr>
      </w:pPr>
      <w:r w:rsidRPr="001F7D90">
        <w:rPr>
          <w:b/>
          <w:bCs/>
        </w:rPr>
        <w:t xml:space="preserve">Council Creek Village, South Council Creek </w:t>
      </w:r>
      <w:r w:rsidR="0025650C">
        <w:rPr>
          <w:b/>
          <w:bCs/>
        </w:rPr>
        <w:t>1, South Council Creek 2</w:t>
      </w:r>
    </w:p>
    <w:p w14:paraId="5778A7E3" w14:textId="0DD6BC37" w:rsidR="001F7D90" w:rsidRPr="001F7D90" w:rsidRDefault="001F7D90" w:rsidP="001F7D90">
      <w:pPr>
        <w:rPr>
          <w:b/>
          <w:bCs/>
        </w:rPr>
      </w:pPr>
      <w:r w:rsidRPr="001F7D90">
        <w:rPr>
          <w:b/>
          <w:bCs/>
        </w:rPr>
        <w:t>(Formerly Council Creek, Inc.</w:t>
      </w:r>
      <w:r w:rsidR="004E24B6">
        <w:rPr>
          <w:b/>
          <w:bCs/>
        </w:rPr>
        <w:t>)</w:t>
      </w:r>
    </w:p>
    <w:p w14:paraId="78AE7438" w14:textId="77777777" w:rsidR="00BA63FD" w:rsidRPr="005F57A6" w:rsidRDefault="00BA63FD" w:rsidP="00BA63FD">
      <w:pPr>
        <w:widowControl/>
        <w:jc w:val="both"/>
      </w:pPr>
      <w:r w:rsidRPr="005F57A6">
        <w:rPr>
          <w:sz w:val="18"/>
          <w:szCs w:val="18"/>
        </w:rPr>
        <w:t>(Utility Name)</w:t>
      </w:r>
    </w:p>
    <w:p w14:paraId="0EFD75FB" w14:textId="77777777" w:rsidR="00BA63FD" w:rsidRDefault="00BA63FD" w:rsidP="001F7D90">
      <w:pPr>
        <w:jc w:val="both"/>
      </w:pPr>
    </w:p>
    <w:p w14:paraId="4AFC5CCA" w14:textId="77777777" w:rsidR="001F7D90" w:rsidRPr="005F57A6" w:rsidRDefault="001F7D90" w:rsidP="001F7D90">
      <w:pPr>
        <w:jc w:val="center"/>
      </w:pPr>
      <w:r w:rsidRPr="005F57A6">
        <w:t>SECTION 1.0 -- RATE SCHEDULE</w:t>
      </w:r>
    </w:p>
    <w:p w14:paraId="4E809E7A" w14:textId="77777777" w:rsidR="001F7D90" w:rsidRPr="005F57A6" w:rsidRDefault="001F7D90" w:rsidP="001F7D90"/>
    <w:p w14:paraId="374C9A25" w14:textId="77777777" w:rsidR="001F7D90" w:rsidRPr="005F57A6" w:rsidRDefault="001F7D90" w:rsidP="001F7D90">
      <w:pPr>
        <w:rPr>
          <w:u w:val="single"/>
        </w:rPr>
      </w:pPr>
      <w:r w:rsidRPr="005F57A6">
        <w:rPr>
          <w:u w:val="single"/>
        </w:rPr>
        <w:t>Section 1.01 - Rates</w:t>
      </w:r>
    </w:p>
    <w:p w14:paraId="10C23F88" w14:textId="77777777" w:rsidR="001F7D90" w:rsidRPr="00BF3C0C" w:rsidRDefault="001F7D90" w:rsidP="001F7D90">
      <w:pPr>
        <w:ind w:right="-144"/>
      </w:pPr>
    </w:p>
    <w:p w14:paraId="070BFFD4" w14:textId="77777777" w:rsidR="001F7D90" w:rsidRPr="00BF3C0C" w:rsidRDefault="001F7D90" w:rsidP="001F7D90">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F5ED483" w14:textId="77777777" w:rsidR="00CD3BE8" w:rsidRPr="005F57A6" w:rsidRDefault="00CD3BE8" w:rsidP="00CD3BE8"/>
    <w:p w14:paraId="740B9A66" w14:textId="77777777" w:rsidR="00CD3BE8" w:rsidRPr="005F57A6" w:rsidRDefault="00CD3BE8" w:rsidP="00CD3BE8">
      <w:pPr>
        <w:rPr>
          <w:u w:val="single"/>
        </w:rPr>
      </w:pPr>
      <w:r w:rsidRPr="005F57A6">
        <w:rPr>
          <w:u w:val="single"/>
        </w:rPr>
        <w:t>Section 1.01 - Rates</w:t>
      </w:r>
    </w:p>
    <w:p w14:paraId="7C2F4226" w14:textId="77777777" w:rsidR="00CD3BE8" w:rsidRPr="00BF3C0C" w:rsidRDefault="00CD3BE8" w:rsidP="00CD3BE8">
      <w:pPr>
        <w:ind w:right="-144"/>
      </w:pPr>
    </w:p>
    <w:p w14:paraId="3C0998D3" w14:textId="77777777" w:rsidR="00CD3BE8" w:rsidRPr="00BF3C0C" w:rsidRDefault="00CD3BE8" w:rsidP="00CD3BE8">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5738BB94" w14:textId="77777777" w:rsidR="00CD3BE8" w:rsidRDefault="00CD3BE8" w:rsidP="00CD3BE8">
      <w:pPr>
        <w:tabs>
          <w:tab w:val="left" w:pos="2520"/>
          <w:tab w:val="right" w:pos="10080"/>
        </w:tabs>
        <w:ind w:right="-72"/>
      </w:pPr>
      <w:r>
        <w:t>5/8" or 3/4"</w:t>
      </w:r>
      <w:r>
        <w:tab/>
      </w:r>
      <w:r w:rsidRPr="00F61D62">
        <w:rPr>
          <w:u w:val="single"/>
          <w:lang w:val="en-CA"/>
        </w:rPr>
        <w:fldChar w:fldCharType="begin"/>
      </w:r>
      <w:r w:rsidRPr="00F61D62">
        <w:rPr>
          <w:u w:val="single"/>
          <w:lang w:val="en-CA"/>
        </w:rPr>
        <w:instrText xml:space="preserve"> SEQ CHAPTER \h \r 1</w:instrText>
      </w:r>
      <w:r w:rsidRPr="00F61D62">
        <w:rPr>
          <w:u w:val="single"/>
          <w:lang w:val="en-CA"/>
        </w:rPr>
        <w:fldChar w:fldCharType="end"/>
      </w:r>
      <w:r w:rsidRPr="00F61D62">
        <w:rPr>
          <w:u w:val="single"/>
        </w:rPr>
        <w:t>$7</w:t>
      </w:r>
      <w:r w:rsidRPr="002E2E44">
        <w:rPr>
          <w:u w:val="single"/>
        </w:rPr>
        <w:t>0.00</w:t>
      </w:r>
      <w:r>
        <w:t xml:space="preserve"> </w:t>
      </w:r>
      <w:r>
        <w:rPr>
          <w:sz w:val="18"/>
          <w:szCs w:val="18"/>
        </w:rPr>
        <w:t>(Includes 0 gallons)</w:t>
      </w:r>
      <w:r>
        <w:tab/>
      </w:r>
      <w:r w:rsidRPr="00F61D62">
        <w:rPr>
          <w:u w:val="single"/>
        </w:rPr>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3681104E" w14:textId="77777777" w:rsidR="00CD3BE8" w:rsidRDefault="00CD3BE8" w:rsidP="00CD3BE8">
      <w:pPr>
        <w:tabs>
          <w:tab w:val="left" w:pos="2520"/>
          <w:tab w:val="right" w:pos="10080"/>
        </w:tabs>
        <w:ind w:left="360" w:right="-72"/>
      </w:pPr>
      <w:r>
        <w:tab/>
      </w:r>
      <w:r>
        <w:tab/>
      </w:r>
      <w:r w:rsidRPr="00F61D62">
        <w:rPr>
          <w:u w:val="single"/>
        </w:rPr>
        <w:t>$</w:t>
      </w:r>
      <w:r w:rsidRPr="002E2E44">
        <w:rPr>
          <w:u w:val="single"/>
        </w:rPr>
        <w:t>6.00</w:t>
      </w:r>
      <w:r>
        <w:t xml:space="preserve"> </w:t>
      </w:r>
      <w:r>
        <w:rPr>
          <w:sz w:val="18"/>
          <w:szCs w:val="18"/>
        </w:rPr>
        <w:t>per 1,000 gallons, 4,001 gallons and thereafter</w:t>
      </w:r>
    </w:p>
    <w:p w14:paraId="105B5DA0" w14:textId="77777777" w:rsidR="00CD3BE8" w:rsidRDefault="00CD3BE8" w:rsidP="00CD3BE8"/>
    <w:p w14:paraId="1C237C13" w14:textId="77777777" w:rsidR="00CD3BE8" w:rsidRPr="004B2148" w:rsidRDefault="00CD3BE8" w:rsidP="00CD3BE8"/>
    <w:p w14:paraId="185B9A2E" w14:textId="77777777" w:rsidR="00CD3BE8" w:rsidRPr="005F57A6" w:rsidRDefault="00CD3BE8" w:rsidP="00CD3BE8">
      <w:pPr>
        <w:ind w:right="-144"/>
      </w:pPr>
      <w:r w:rsidRPr="005F57A6">
        <w:t>FORM OF PAYMENT:   The utility will accept the following forms of payment:</w:t>
      </w:r>
    </w:p>
    <w:p w14:paraId="0D368FCF" w14:textId="77777777" w:rsidR="00CD3BE8" w:rsidRPr="005F57A6" w:rsidRDefault="00CD3BE8" w:rsidP="00CD3BE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37BB6A" w14:textId="77777777" w:rsidR="00CD3BE8" w:rsidRPr="005F57A6" w:rsidRDefault="00CD3BE8" w:rsidP="00CD3BE8">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521D825C" w14:textId="77777777" w:rsidR="00CD3BE8" w:rsidRDefault="00CD3BE8" w:rsidP="00CD3BE8">
      <w:pPr>
        <w:widowControl/>
        <w:tabs>
          <w:tab w:val="right" w:leader="dot" w:pos="10080"/>
        </w:tabs>
        <w:ind w:right="-72"/>
        <w:jc w:val="both"/>
        <w:rPr>
          <w:color w:val="000000"/>
        </w:rPr>
      </w:pPr>
    </w:p>
    <w:p w14:paraId="511EEDBF" w14:textId="77777777" w:rsidR="00CD3BE8" w:rsidRPr="005F57A6" w:rsidRDefault="00CD3BE8" w:rsidP="00CD3BE8">
      <w:pPr>
        <w:widowControl/>
        <w:tabs>
          <w:tab w:val="right" w:leader="dot" w:pos="10080"/>
        </w:tabs>
        <w:ind w:right="-72"/>
        <w:jc w:val="both"/>
        <w:rPr>
          <w:color w:val="000000"/>
        </w:rPr>
      </w:pPr>
      <w:bookmarkStart w:id="16" w:name="_Hlk66953168"/>
      <w:r w:rsidRPr="005F57A6">
        <w:rPr>
          <w:color w:val="000000"/>
        </w:rPr>
        <w:t>REGULATORY ASSESSMENT</w:t>
      </w:r>
      <w:r w:rsidRPr="005F57A6">
        <w:rPr>
          <w:color w:val="000000"/>
        </w:rPr>
        <w:tab/>
      </w:r>
      <w:r w:rsidRPr="005F57A6">
        <w:rPr>
          <w:color w:val="000000"/>
          <w:u w:val="single"/>
        </w:rPr>
        <w:t>1.0%</w:t>
      </w:r>
    </w:p>
    <w:p w14:paraId="2A939407" w14:textId="77777777" w:rsidR="00CD3BE8" w:rsidRPr="005F57A6" w:rsidRDefault="00CD3BE8" w:rsidP="00CD3BE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bookmarkEnd w:id="16"/>
    <w:p w14:paraId="7AA289A3" w14:textId="77777777" w:rsidR="00CD3BE8" w:rsidRPr="005F57A6" w:rsidRDefault="00CD3BE8" w:rsidP="00CD3BE8"/>
    <w:p w14:paraId="48871BCA" w14:textId="77777777" w:rsidR="00CD3BE8" w:rsidRPr="005F57A6" w:rsidRDefault="00CD3BE8" w:rsidP="00CD3BE8">
      <w:pPr>
        <w:rPr>
          <w:u w:val="single"/>
        </w:rPr>
      </w:pPr>
      <w:r w:rsidRPr="005F57A6">
        <w:rPr>
          <w:u w:val="single"/>
        </w:rPr>
        <w:t>Section 1.02 - Miscellaneous Fees</w:t>
      </w:r>
    </w:p>
    <w:p w14:paraId="0241EBAE" w14:textId="77777777" w:rsidR="00CD3BE8" w:rsidRPr="005F57A6" w:rsidRDefault="00CD3BE8" w:rsidP="00CD3BE8"/>
    <w:p w14:paraId="35FB16C7" w14:textId="77777777" w:rsidR="00CD3BE8" w:rsidRDefault="00CD3BE8" w:rsidP="00CD3BE8">
      <w:pPr>
        <w:widowControl/>
        <w:tabs>
          <w:tab w:val="right" w:leader="dot" w:pos="10080"/>
        </w:tabs>
        <w:ind w:right="-72"/>
        <w:jc w:val="both"/>
        <w:rPr>
          <w:color w:val="000000"/>
        </w:rPr>
      </w:pPr>
      <w:r>
        <w:rPr>
          <w:color w:val="000000"/>
        </w:rPr>
        <w:t>TAP FEE</w:t>
      </w:r>
      <w:r>
        <w:rPr>
          <w:color w:val="000000"/>
        </w:rPr>
        <w:tab/>
      </w:r>
      <w:r>
        <w:rPr>
          <w:color w:val="000000"/>
          <w:u w:val="single"/>
        </w:rPr>
        <w:t>$650.00</w:t>
      </w:r>
    </w:p>
    <w:p w14:paraId="7CA59C58" w14:textId="77777777" w:rsidR="00CD3BE8" w:rsidRDefault="00CD3BE8" w:rsidP="00CD3BE8">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786BDAD2" w14:textId="77777777" w:rsidR="00CD3BE8" w:rsidRPr="004B2148" w:rsidRDefault="00CD3BE8" w:rsidP="00CD3BE8"/>
    <w:p w14:paraId="5CB6980F" w14:textId="77777777" w:rsidR="00CD3BE8" w:rsidRPr="004B2148" w:rsidRDefault="00CD3BE8" w:rsidP="00CD3BE8">
      <w:pPr>
        <w:tabs>
          <w:tab w:val="right" w:leader="dot" w:pos="10080"/>
        </w:tabs>
        <w:ind w:right="-72"/>
      </w:pPr>
      <w:r w:rsidRPr="004B2148">
        <w:t>TAP FEE (Unique costs)</w:t>
      </w:r>
      <w:r w:rsidRPr="004B2148">
        <w:tab/>
      </w:r>
      <w:r w:rsidRPr="002F6A47">
        <w:rPr>
          <w:u w:val="single"/>
        </w:rPr>
        <w:t>Actual Cost</w:t>
      </w:r>
    </w:p>
    <w:p w14:paraId="63F45555" w14:textId="77777777" w:rsidR="00CD3BE8" w:rsidRPr="00B51E27" w:rsidRDefault="00CD3BE8" w:rsidP="00CD3BE8">
      <w:pPr>
        <w:ind w:left="720" w:right="-72"/>
        <w:jc w:val="both"/>
        <w:rPr>
          <w:sz w:val="18"/>
          <w:szCs w:val="18"/>
        </w:rPr>
      </w:pPr>
      <w:r w:rsidRPr="00B51E27">
        <w:rPr>
          <w:sz w:val="18"/>
          <w:szCs w:val="18"/>
        </w:rPr>
        <w:t>FOR EXAMPLE, A ROAD BORE FOR CUSTOMERS OUTSIDE OF SUBDIVISIONS OR RESIDENTIAL AREAS.</w:t>
      </w:r>
    </w:p>
    <w:p w14:paraId="2F7A8E93" w14:textId="77777777" w:rsidR="00CD3BE8" w:rsidRPr="004B2148" w:rsidRDefault="00CD3BE8" w:rsidP="00CD3BE8"/>
    <w:p w14:paraId="0BBC5813" w14:textId="77777777" w:rsidR="00CD3BE8" w:rsidRPr="004B2148" w:rsidRDefault="00CD3BE8" w:rsidP="00CD3BE8">
      <w:pPr>
        <w:tabs>
          <w:tab w:val="right" w:leader="dot" w:pos="10080"/>
        </w:tabs>
        <w:ind w:right="-72"/>
      </w:pPr>
      <w:r w:rsidRPr="004B2148">
        <w:t>TAP FEE (Large meter)</w:t>
      </w:r>
      <w:r w:rsidRPr="004B2148">
        <w:tab/>
      </w:r>
      <w:r w:rsidRPr="002F6A47">
        <w:rPr>
          <w:u w:val="single"/>
        </w:rPr>
        <w:t>Actual Cost</w:t>
      </w:r>
    </w:p>
    <w:p w14:paraId="538B8CFE" w14:textId="77777777" w:rsidR="00CD3BE8" w:rsidRPr="00B51E27" w:rsidRDefault="00CD3BE8" w:rsidP="00CD3BE8">
      <w:pPr>
        <w:ind w:left="720" w:right="-72"/>
        <w:jc w:val="both"/>
        <w:rPr>
          <w:sz w:val="18"/>
          <w:szCs w:val="18"/>
        </w:rPr>
      </w:pPr>
      <w:r w:rsidRPr="00B51E27">
        <w:rPr>
          <w:sz w:val="18"/>
          <w:szCs w:val="18"/>
        </w:rPr>
        <w:t>TAP FEE IS THE UTILITY'S ACTUAL COST FOR MATERIALS AND LABOR FOR METER SIZE INSTALLED.</w:t>
      </w:r>
    </w:p>
    <w:p w14:paraId="2BACE00A" w14:textId="77777777" w:rsidR="00CD3BE8" w:rsidRPr="004B2148" w:rsidRDefault="00CD3BE8" w:rsidP="00CD3BE8"/>
    <w:p w14:paraId="221BAB76" w14:textId="77777777" w:rsidR="00CD3BE8" w:rsidRPr="004B2148" w:rsidRDefault="00CD3BE8" w:rsidP="00CD3BE8">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8DA0D1" w14:textId="77777777" w:rsidR="00CD3BE8" w:rsidRPr="00B51E27" w:rsidRDefault="00CD3BE8" w:rsidP="00CD3BE8">
      <w:pPr>
        <w:ind w:left="720" w:right="-72"/>
        <w:jc w:val="both"/>
        <w:rPr>
          <w:sz w:val="18"/>
          <w:szCs w:val="18"/>
        </w:rPr>
      </w:pPr>
      <w:r w:rsidRPr="00B51E27">
        <w:rPr>
          <w:sz w:val="18"/>
          <w:szCs w:val="18"/>
        </w:rPr>
        <w:t>THIS FEE MAY BE CHARGED IF A CUSTOMER REQUESTS THAT AN EXISTING METER BE RELOCATED.</w:t>
      </w:r>
    </w:p>
    <w:p w14:paraId="465F2853" w14:textId="77777777" w:rsidR="00CD3BE8" w:rsidRPr="002F6A47" w:rsidRDefault="00CD3BE8" w:rsidP="00CD3BE8"/>
    <w:p w14:paraId="4B9ACD0C" w14:textId="77777777" w:rsidR="00CD3BE8" w:rsidRPr="002F6A47" w:rsidRDefault="00CD3BE8" w:rsidP="00CD3BE8">
      <w:pPr>
        <w:tabs>
          <w:tab w:val="right" w:leader="dot" w:pos="10080"/>
        </w:tabs>
        <w:ind w:right="-72"/>
      </w:pPr>
      <w:r w:rsidRPr="002F6A47">
        <w:t>METER TEST FEE</w:t>
      </w:r>
      <w:r w:rsidRPr="002F6A47">
        <w:tab/>
      </w:r>
      <w:r>
        <w:rPr>
          <w:u w:val="single"/>
        </w:rPr>
        <w:t>$25.00</w:t>
      </w:r>
    </w:p>
    <w:p w14:paraId="0CB9177C" w14:textId="77777777" w:rsidR="00CD3BE8" w:rsidRPr="002F6A47" w:rsidRDefault="00CD3BE8" w:rsidP="00CD3BE8">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RECORDING ACCURATELY.  THE FEE MAY NOT EXCEED $25.</w:t>
      </w:r>
    </w:p>
    <w:p w14:paraId="33C6A685" w14:textId="77777777" w:rsidR="00CD3BE8" w:rsidRDefault="00CD3BE8" w:rsidP="00CD3BE8"/>
    <w:p w14:paraId="66EF182D" w14:textId="77777777" w:rsidR="00CD3BE8" w:rsidRDefault="00CD3BE8" w:rsidP="00CD3BE8">
      <w:pPr>
        <w:widowControl/>
      </w:pPr>
    </w:p>
    <w:p w14:paraId="7D7F6AB5" w14:textId="77777777" w:rsidR="00CD3BE8" w:rsidRDefault="00CD3BE8" w:rsidP="00CD3BE8">
      <w:pPr>
        <w:widowControl/>
        <w:autoSpaceDE/>
        <w:autoSpaceDN/>
        <w:adjustRightInd/>
        <w:jc w:val="both"/>
      </w:pPr>
    </w:p>
    <w:p w14:paraId="1E2C5FDC" w14:textId="77777777" w:rsidR="00CD3BE8" w:rsidRDefault="00CD3BE8" w:rsidP="00CD3BE8">
      <w:pPr>
        <w:widowControl/>
        <w:autoSpaceDE/>
        <w:autoSpaceDN/>
        <w:adjustRightInd/>
        <w:jc w:val="both"/>
      </w:pPr>
    </w:p>
    <w:p w14:paraId="05EFB0BC" w14:textId="77777777" w:rsidR="001F7D90" w:rsidRPr="006828A6" w:rsidRDefault="001F7D90" w:rsidP="001F7D90">
      <w:pPr>
        <w:widowControl/>
        <w:autoSpaceDE/>
        <w:autoSpaceDN/>
        <w:adjustRightInd/>
        <w:jc w:val="both"/>
      </w:pPr>
    </w:p>
    <w:p w14:paraId="575BD744" w14:textId="77777777" w:rsidR="001F7D90" w:rsidRPr="00695542" w:rsidRDefault="001F7D90" w:rsidP="001F7D90">
      <w:pPr>
        <w:ind w:right="-144" w:firstLine="18"/>
      </w:pPr>
    </w:p>
    <w:p w14:paraId="795E23AA" w14:textId="77777777" w:rsidR="001F7D90" w:rsidRPr="00695542" w:rsidRDefault="001F7D90" w:rsidP="001F7D90">
      <w:pPr>
        <w:ind w:right="-144" w:firstLine="18"/>
      </w:pPr>
    </w:p>
    <w:p w14:paraId="7D02EAB5" w14:textId="77777777" w:rsidR="00322E83" w:rsidRPr="005F57A6" w:rsidRDefault="00322E83" w:rsidP="00322E83">
      <w:pPr>
        <w:ind w:right="-72"/>
        <w:rPr>
          <w:b/>
        </w:rPr>
      </w:pPr>
      <w:r>
        <w:rPr>
          <w:b/>
        </w:rPr>
        <w:t>Tariff Control No. 52722</w:t>
      </w:r>
    </w:p>
    <w:p w14:paraId="174C4ED2" w14:textId="77777777" w:rsidR="001F7D90" w:rsidRDefault="001F7D90" w:rsidP="001F7D90">
      <w:pPr>
        <w:ind w:right="-144" w:firstLine="18"/>
      </w:pPr>
      <w:r w:rsidRPr="005F57A6">
        <w:br w:type="page"/>
      </w:r>
    </w:p>
    <w:p w14:paraId="3A9110B5" w14:textId="3066D641" w:rsidR="001F7D90" w:rsidRPr="005F57A6" w:rsidRDefault="001F7D90" w:rsidP="001F7D90">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10a</w:t>
      </w:r>
    </w:p>
    <w:p w14:paraId="31954C91" w14:textId="77777777" w:rsidR="0025650C" w:rsidRDefault="0025650C" w:rsidP="0025650C">
      <w:pPr>
        <w:rPr>
          <w:b/>
          <w:bCs/>
        </w:rPr>
      </w:pPr>
      <w:r w:rsidRPr="001F7D90">
        <w:rPr>
          <w:b/>
          <w:bCs/>
        </w:rPr>
        <w:t xml:space="preserve">Council Creek Village, South Council Creek </w:t>
      </w:r>
      <w:r>
        <w:rPr>
          <w:b/>
          <w:bCs/>
        </w:rPr>
        <w:t>1, South Council Creek 2</w:t>
      </w:r>
    </w:p>
    <w:p w14:paraId="6A3ACDDD" w14:textId="1FBA3801" w:rsidR="001F7D90" w:rsidRPr="001F7D90" w:rsidRDefault="001F7D90" w:rsidP="001F7D90">
      <w:pPr>
        <w:rPr>
          <w:b/>
          <w:bCs/>
        </w:rPr>
      </w:pPr>
      <w:r w:rsidRPr="001F7D90">
        <w:rPr>
          <w:b/>
          <w:bCs/>
        </w:rPr>
        <w:t>(Formerly Council Creek, Inc.</w:t>
      </w:r>
      <w:r w:rsidR="004E24B6">
        <w:rPr>
          <w:b/>
          <w:bCs/>
        </w:rPr>
        <w:t>)</w:t>
      </w:r>
    </w:p>
    <w:p w14:paraId="3ACE1A23" w14:textId="77777777" w:rsidR="00BA63FD" w:rsidRPr="005F57A6" w:rsidRDefault="00BA63FD" w:rsidP="00BA63FD">
      <w:pPr>
        <w:widowControl/>
        <w:jc w:val="both"/>
      </w:pPr>
      <w:r w:rsidRPr="005F57A6">
        <w:rPr>
          <w:sz w:val="18"/>
          <w:szCs w:val="18"/>
        </w:rPr>
        <w:t>(Utility Name)</w:t>
      </w:r>
    </w:p>
    <w:p w14:paraId="35486C9B" w14:textId="77777777" w:rsidR="00BA63FD" w:rsidRDefault="00BA63FD" w:rsidP="001F7D90">
      <w:pPr>
        <w:jc w:val="both"/>
      </w:pPr>
    </w:p>
    <w:p w14:paraId="0E4CD21A" w14:textId="77777777" w:rsidR="001F7D90" w:rsidRPr="005F57A6" w:rsidRDefault="001F7D90" w:rsidP="001F7D90">
      <w:pPr>
        <w:ind w:right="-72"/>
        <w:jc w:val="center"/>
      </w:pPr>
      <w:r w:rsidRPr="005F57A6">
        <w:t>SECTION 1.0 -- RATE SCHEDULE (Continued)</w:t>
      </w:r>
    </w:p>
    <w:p w14:paraId="3424F62E" w14:textId="77777777" w:rsidR="001F7D90" w:rsidRPr="002F6A47" w:rsidRDefault="001F7D90" w:rsidP="001F7D90"/>
    <w:p w14:paraId="02207FAF" w14:textId="77777777" w:rsidR="00247A09" w:rsidRPr="002F6A47" w:rsidRDefault="00247A09" w:rsidP="00247A09"/>
    <w:p w14:paraId="33CF178B" w14:textId="77777777" w:rsidR="00247A09" w:rsidRPr="002F6A47" w:rsidRDefault="00247A09" w:rsidP="00247A09">
      <w:r w:rsidRPr="002F6A47">
        <w:t>RECONNECTION FEE</w:t>
      </w:r>
    </w:p>
    <w:p w14:paraId="2AC70777" w14:textId="77777777" w:rsidR="00247A09" w:rsidRDefault="00247A09" w:rsidP="00247A09">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30763427" w14:textId="77777777" w:rsidR="00247A09" w:rsidRPr="002F6A47" w:rsidRDefault="00247A09" w:rsidP="00247A09">
      <w:pPr>
        <w:tabs>
          <w:tab w:val="left" w:pos="1080"/>
          <w:tab w:val="right" w:leader="dot" w:pos="10080"/>
        </w:tabs>
        <w:ind w:right="-72" w:firstLine="720"/>
      </w:pPr>
      <w:r w:rsidRPr="002F6A47">
        <w:t>a)</w:t>
      </w:r>
      <w:r w:rsidRPr="002F6A47">
        <w:tab/>
        <w:t xml:space="preserve">Nonpayment of bill </w:t>
      </w:r>
      <w:r w:rsidRPr="00AD3BB0">
        <w:rPr>
          <w:sz w:val="22"/>
          <w:szCs w:val="22"/>
        </w:rPr>
        <w:t>(Maximum $25.00)</w:t>
      </w:r>
      <w:r w:rsidRPr="002F6A47">
        <w:tab/>
      </w:r>
      <w:r w:rsidRPr="003702B9">
        <w:rPr>
          <w:u w:val="single"/>
        </w:rPr>
        <w:t>$</w:t>
      </w:r>
      <w:r>
        <w:rPr>
          <w:u w:val="single"/>
        </w:rPr>
        <w:t>25.00</w:t>
      </w:r>
    </w:p>
    <w:p w14:paraId="41BB806E" w14:textId="77777777" w:rsidR="00247A09" w:rsidRPr="002F6A47" w:rsidRDefault="00247A09" w:rsidP="00247A09">
      <w:pPr>
        <w:tabs>
          <w:tab w:val="left" w:pos="1080"/>
          <w:tab w:val="right" w:leader="dot" w:pos="10080"/>
        </w:tabs>
        <w:ind w:right="-72" w:firstLine="720"/>
      </w:pPr>
      <w:r w:rsidRPr="002F6A47">
        <w:t>b)</w:t>
      </w:r>
      <w:r w:rsidRPr="002F6A47">
        <w:tab/>
        <w:t>Customer's request that service be disconnected</w:t>
      </w:r>
      <w:r>
        <w:tab/>
      </w:r>
      <w:r w:rsidRPr="003702B9">
        <w:rPr>
          <w:u w:val="single"/>
        </w:rPr>
        <w:t>$</w:t>
      </w:r>
      <w:r>
        <w:rPr>
          <w:u w:val="single"/>
        </w:rPr>
        <w:t>50.00</w:t>
      </w:r>
    </w:p>
    <w:p w14:paraId="513AC1A5" w14:textId="77777777" w:rsidR="00247A09" w:rsidRPr="002F6A47" w:rsidRDefault="00247A09" w:rsidP="00247A09"/>
    <w:p w14:paraId="5623ADEF" w14:textId="77777777" w:rsidR="00247A09" w:rsidRPr="002F6A47" w:rsidRDefault="00247A09" w:rsidP="00247A09">
      <w:pPr>
        <w:tabs>
          <w:tab w:val="right" w:leader="dot" w:pos="10080"/>
        </w:tabs>
        <w:ind w:right="-72"/>
      </w:pPr>
      <w:r w:rsidRPr="002F6A47">
        <w:t>TRANSFER FEE</w:t>
      </w:r>
      <w:r w:rsidRPr="002F6A47">
        <w:tab/>
      </w:r>
      <w:r w:rsidRPr="003702B9">
        <w:rPr>
          <w:u w:val="single"/>
        </w:rPr>
        <w:t>$</w:t>
      </w:r>
      <w:r>
        <w:rPr>
          <w:u w:val="single"/>
        </w:rPr>
        <w:t>50.00</w:t>
      </w:r>
    </w:p>
    <w:p w14:paraId="31D47F3E" w14:textId="77777777" w:rsidR="00247A09" w:rsidRPr="003702B9" w:rsidRDefault="00247A09" w:rsidP="00247A09">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40224A0F" w14:textId="77777777" w:rsidR="00247A09" w:rsidRPr="002F6A47" w:rsidRDefault="00247A09" w:rsidP="00247A09"/>
    <w:p w14:paraId="7E8007CC" w14:textId="77777777" w:rsidR="00247A09" w:rsidRPr="002F6A47" w:rsidRDefault="00247A09" w:rsidP="00247A09">
      <w:pPr>
        <w:tabs>
          <w:tab w:val="right" w:leader="dot" w:pos="10080"/>
        </w:tabs>
        <w:ind w:right="-72"/>
      </w:pPr>
      <w:r w:rsidRPr="002F6A47">
        <w:t xml:space="preserve">LATE CHARGE </w:t>
      </w:r>
      <w:r w:rsidRPr="003702B9">
        <w:rPr>
          <w:sz w:val="18"/>
          <w:szCs w:val="18"/>
        </w:rPr>
        <w:t>(EITHER $5.00 OR 10% OF THE BILL)</w:t>
      </w:r>
      <w:r w:rsidRPr="002F6A47">
        <w:tab/>
      </w:r>
      <w:r w:rsidRPr="00457000">
        <w:rPr>
          <w:u w:val="single"/>
        </w:rPr>
        <w:t>10%</w:t>
      </w:r>
    </w:p>
    <w:p w14:paraId="28FFBF0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2FB8FCC" w14:textId="77777777" w:rsidR="00247A09" w:rsidRPr="002F6A47" w:rsidRDefault="00247A09" w:rsidP="00247A09"/>
    <w:p w14:paraId="07C825C8" w14:textId="77777777" w:rsidR="00247A09" w:rsidRPr="002F6A47" w:rsidRDefault="00247A09" w:rsidP="00247A09">
      <w:pPr>
        <w:tabs>
          <w:tab w:val="right" w:leader="dot" w:pos="10080"/>
        </w:tabs>
        <w:ind w:right="-72"/>
      </w:pPr>
      <w:r w:rsidRPr="002F6A47">
        <w:t>RETURNED CHECK CHARGE</w:t>
      </w:r>
      <w:r w:rsidRPr="002F6A47">
        <w:tab/>
      </w:r>
      <w:r w:rsidRPr="007C5B60">
        <w:rPr>
          <w:u w:val="single"/>
        </w:rPr>
        <w:t>$</w:t>
      </w:r>
      <w:r>
        <w:rPr>
          <w:u w:val="single"/>
        </w:rPr>
        <w:t>25.00</w:t>
      </w:r>
    </w:p>
    <w:p w14:paraId="245E24A1" w14:textId="77777777" w:rsidR="00247A09" w:rsidRPr="003702B9" w:rsidRDefault="00247A09" w:rsidP="00247A09">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4AAFFD16" w14:textId="77777777" w:rsidR="00247A09" w:rsidRPr="002F6A47" w:rsidRDefault="00247A09" w:rsidP="00247A09"/>
    <w:p w14:paraId="5C8CFFF5" w14:textId="77777777" w:rsidR="00247A09" w:rsidRPr="002F6A47" w:rsidRDefault="00247A09" w:rsidP="00247A09">
      <w:pPr>
        <w:tabs>
          <w:tab w:val="right" w:leader="dot" w:pos="10080"/>
        </w:tabs>
        <w:ind w:right="-72"/>
      </w:pPr>
      <w:r w:rsidRPr="002F6A47">
        <w:t>CUSTOMER DEPOSIT RESIDENTIAL (Maximum $50)</w:t>
      </w:r>
      <w:r w:rsidRPr="002F6A47">
        <w:tab/>
      </w:r>
      <w:r w:rsidRPr="007C5B60">
        <w:rPr>
          <w:u w:val="single"/>
        </w:rPr>
        <w:t>$</w:t>
      </w:r>
      <w:r>
        <w:rPr>
          <w:u w:val="single"/>
        </w:rPr>
        <w:t>50.00</w:t>
      </w:r>
    </w:p>
    <w:p w14:paraId="28443CC3" w14:textId="77777777" w:rsidR="00247A09" w:rsidRPr="002F6A47" w:rsidRDefault="00247A09" w:rsidP="00247A09"/>
    <w:p w14:paraId="5CDBC7C0" w14:textId="77777777" w:rsidR="00247A09" w:rsidRPr="002F6A47" w:rsidRDefault="00247A09" w:rsidP="00247A09">
      <w:pPr>
        <w:tabs>
          <w:tab w:val="right" w:leader="dot" w:pos="10080"/>
        </w:tabs>
        <w:ind w:right="-72"/>
      </w:pPr>
      <w:r w:rsidRPr="002F6A47">
        <w:t>COMMERCIAL &amp; NON-RESIDENTIAL DEPOSIT</w:t>
      </w:r>
      <w:r w:rsidRPr="002F6A47">
        <w:tab/>
      </w:r>
      <w:r w:rsidRPr="00E94403">
        <w:rPr>
          <w:sz w:val="18"/>
          <w:szCs w:val="18"/>
          <w:u w:val="single"/>
        </w:rPr>
        <w:t>1/</w:t>
      </w:r>
      <w:r w:rsidRPr="007C5B60">
        <w:rPr>
          <w:sz w:val="18"/>
          <w:szCs w:val="18"/>
          <w:u w:val="single"/>
        </w:rPr>
        <w:t>6TH OF ESTIMATED ANNUAL BILL</w:t>
      </w:r>
    </w:p>
    <w:p w14:paraId="768AF274" w14:textId="77777777" w:rsidR="00247A09" w:rsidRPr="002F6A47" w:rsidRDefault="00247A09" w:rsidP="00247A09"/>
    <w:p w14:paraId="4B8446F3" w14:textId="77777777" w:rsidR="00247A09" w:rsidRPr="005F57A6" w:rsidRDefault="00247A09" w:rsidP="00247A09">
      <w:pPr>
        <w:ind w:right="-144"/>
      </w:pPr>
      <w:r w:rsidRPr="005F57A6">
        <w:t>GOVERNMENTAL TESTING, INSPECTION AND COSTS SURCHARGE:</w:t>
      </w:r>
    </w:p>
    <w:p w14:paraId="2CA2A707" w14:textId="77777777" w:rsidR="00247A09" w:rsidRPr="005F57A6" w:rsidRDefault="00247A09" w:rsidP="00247A09">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6EE8DB5" w14:textId="77777777" w:rsidR="00247A09" w:rsidRPr="005F57A6" w:rsidRDefault="00247A09" w:rsidP="00247A09">
      <w:pPr>
        <w:ind w:right="-144"/>
      </w:pPr>
    </w:p>
    <w:p w14:paraId="38BF549C" w14:textId="77777777" w:rsidR="00247A09" w:rsidRPr="005F57A6" w:rsidRDefault="00247A09" w:rsidP="00247A09">
      <w:pPr>
        <w:ind w:right="-144"/>
      </w:pPr>
      <w:r w:rsidRPr="005F57A6">
        <w:t>LINE EXTENSION AND CONSTRUCTION CHARGES:</w:t>
      </w:r>
    </w:p>
    <w:p w14:paraId="1F1DC841" w14:textId="77777777" w:rsidR="00247A09" w:rsidRPr="005F57A6" w:rsidRDefault="00247A09" w:rsidP="00247A09">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982873" w14:textId="77777777" w:rsidR="00247A09" w:rsidRPr="000E60A7" w:rsidRDefault="00247A09" w:rsidP="00247A09">
      <w:pPr>
        <w:widowControl/>
        <w:tabs>
          <w:tab w:val="right" w:pos="9360"/>
        </w:tabs>
        <w:rPr>
          <w:u w:val="single"/>
        </w:rPr>
      </w:pPr>
    </w:p>
    <w:p w14:paraId="6C549E83" w14:textId="77777777" w:rsidR="00247A09" w:rsidRDefault="00247A09" w:rsidP="00247A09">
      <w:pPr>
        <w:widowControl/>
        <w:tabs>
          <w:tab w:val="right" w:pos="9360"/>
        </w:tabs>
        <w:rPr>
          <w:u w:val="single"/>
        </w:rPr>
      </w:pPr>
    </w:p>
    <w:p w14:paraId="05520686" w14:textId="77777777" w:rsidR="00247A09" w:rsidRDefault="00247A09" w:rsidP="00247A09">
      <w:pPr>
        <w:widowControl/>
        <w:autoSpaceDE/>
        <w:autoSpaceDN/>
        <w:adjustRightInd/>
        <w:jc w:val="both"/>
      </w:pPr>
    </w:p>
    <w:p w14:paraId="36D0EAC4" w14:textId="77777777" w:rsidR="00247A09" w:rsidRDefault="00247A09" w:rsidP="00247A09">
      <w:pPr>
        <w:widowControl/>
        <w:autoSpaceDE/>
        <w:autoSpaceDN/>
        <w:adjustRightInd/>
        <w:jc w:val="both"/>
      </w:pPr>
    </w:p>
    <w:p w14:paraId="07CB41DD" w14:textId="77777777" w:rsidR="00247A09" w:rsidRDefault="00247A09" w:rsidP="00247A09">
      <w:pPr>
        <w:widowControl/>
        <w:autoSpaceDE/>
        <w:autoSpaceDN/>
        <w:adjustRightInd/>
        <w:jc w:val="both"/>
      </w:pPr>
    </w:p>
    <w:p w14:paraId="1BAA7AE7" w14:textId="77777777" w:rsidR="00247A09" w:rsidRDefault="00247A09" w:rsidP="00247A09">
      <w:pPr>
        <w:widowControl/>
        <w:autoSpaceDE/>
        <w:autoSpaceDN/>
        <w:adjustRightInd/>
        <w:jc w:val="both"/>
      </w:pPr>
    </w:p>
    <w:p w14:paraId="7639AB8F" w14:textId="77777777" w:rsidR="00247A09" w:rsidRDefault="00247A09" w:rsidP="00247A09">
      <w:pPr>
        <w:widowControl/>
        <w:autoSpaceDE/>
        <w:autoSpaceDN/>
        <w:adjustRightInd/>
        <w:jc w:val="both"/>
      </w:pPr>
    </w:p>
    <w:p w14:paraId="1D777D45" w14:textId="77777777" w:rsidR="00247A09" w:rsidRDefault="00247A09" w:rsidP="00247A09">
      <w:pPr>
        <w:widowControl/>
        <w:autoSpaceDE/>
        <w:autoSpaceDN/>
        <w:adjustRightInd/>
        <w:jc w:val="both"/>
      </w:pPr>
    </w:p>
    <w:p w14:paraId="0C0D7E56" w14:textId="5A28952F" w:rsidR="00247A09" w:rsidRDefault="00247A09" w:rsidP="00247A09">
      <w:pPr>
        <w:widowControl/>
        <w:autoSpaceDE/>
        <w:autoSpaceDN/>
        <w:adjustRightInd/>
        <w:jc w:val="both"/>
      </w:pPr>
    </w:p>
    <w:p w14:paraId="61F00D1B" w14:textId="5133A743" w:rsidR="00247A09" w:rsidRDefault="00247A09" w:rsidP="00247A09">
      <w:pPr>
        <w:widowControl/>
        <w:autoSpaceDE/>
        <w:autoSpaceDN/>
        <w:adjustRightInd/>
        <w:jc w:val="both"/>
      </w:pPr>
    </w:p>
    <w:p w14:paraId="463B0C29" w14:textId="77777777" w:rsidR="00247A09" w:rsidRDefault="00247A09" w:rsidP="00247A09">
      <w:pPr>
        <w:widowControl/>
        <w:autoSpaceDE/>
        <w:autoSpaceDN/>
        <w:adjustRightInd/>
        <w:jc w:val="both"/>
      </w:pPr>
    </w:p>
    <w:p w14:paraId="7CB45A8B" w14:textId="77777777" w:rsidR="00247A09" w:rsidRDefault="00247A09" w:rsidP="00247A09">
      <w:pPr>
        <w:widowControl/>
        <w:autoSpaceDE/>
        <w:autoSpaceDN/>
        <w:adjustRightInd/>
        <w:jc w:val="both"/>
      </w:pPr>
    </w:p>
    <w:p w14:paraId="2E027444" w14:textId="77777777" w:rsidR="00247A09" w:rsidRDefault="00247A09" w:rsidP="00247A09">
      <w:pPr>
        <w:widowControl/>
        <w:autoSpaceDE/>
        <w:autoSpaceDN/>
        <w:adjustRightInd/>
        <w:jc w:val="both"/>
      </w:pPr>
    </w:p>
    <w:p w14:paraId="2F333297" w14:textId="77777777" w:rsidR="00247A09" w:rsidRDefault="00247A09" w:rsidP="00247A09">
      <w:pPr>
        <w:widowControl/>
        <w:autoSpaceDE/>
        <w:autoSpaceDN/>
        <w:adjustRightInd/>
        <w:jc w:val="both"/>
      </w:pPr>
    </w:p>
    <w:p w14:paraId="1A270B4E" w14:textId="77777777" w:rsidR="001F7D90" w:rsidRPr="00695542" w:rsidRDefault="001F7D90" w:rsidP="001F7D90">
      <w:pPr>
        <w:ind w:right="-144" w:firstLine="18"/>
      </w:pPr>
    </w:p>
    <w:p w14:paraId="66E96D60" w14:textId="77777777" w:rsidR="001F7D90" w:rsidRPr="00695542" w:rsidRDefault="001F7D90" w:rsidP="001F7D90">
      <w:pPr>
        <w:ind w:right="-144" w:firstLine="18"/>
      </w:pPr>
    </w:p>
    <w:p w14:paraId="51C093E1" w14:textId="77777777" w:rsidR="00322E83" w:rsidRPr="005F57A6" w:rsidRDefault="00322E83" w:rsidP="00322E83">
      <w:pPr>
        <w:ind w:right="-72"/>
        <w:rPr>
          <w:b/>
        </w:rPr>
      </w:pPr>
      <w:r>
        <w:rPr>
          <w:b/>
        </w:rPr>
        <w:t>Tariff Control No. 52722</w:t>
      </w:r>
    </w:p>
    <w:p w14:paraId="5A884AE8" w14:textId="77777777" w:rsidR="00152C28" w:rsidRDefault="00152C28" w:rsidP="00152C28">
      <w:pPr>
        <w:ind w:right="-144" w:firstLine="18"/>
      </w:pPr>
      <w:r>
        <w:br w:type="page"/>
      </w:r>
    </w:p>
    <w:p w14:paraId="33E484D1" w14:textId="779A1DD4" w:rsidR="00152C28" w:rsidRPr="005F57A6" w:rsidRDefault="00152C28" w:rsidP="00152C2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11</w:t>
      </w:r>
    </w:p>
    <w:p w14:paraId="0E0D492B"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2EBCBAF5"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46CE9819" w14:textId="34E02210" w:rsidR="00B637C1" w:rsidRPr="001F7D90" w:rsidRDefault="00B637C1" w:rsidP="00B637C1">
      <w:pPr>
        <w:rPr>
          <w:b/>
          <w:bCs/>
        </w:rPr>
      </w:pPr>
      <w:r w:rsidRPr="001F7D90">
        <w:rPr>
          <w:b/>
          <w:bCs/>
        </w:rPr>
        <w:t xml:space="preserve">(Formerly </w:t>
      </w:r>
      <w:r>
        <w:rPr>
          <w:b/>
          <w:bCs/>
        </w:rPr>
        <w:t>Ranch Country of Texas, Inc.)</w:t>
      </w:r>
    </w:p>
    <w:p w14:paraId="7EADD770" w14:textId="77777777" w:rsidR="00B637C1" w:rsidRPr="005F57A6" w:rsidRDefault="00B637C1" w:rsidP="00B637C1">
      <w:pPr>
        <w:widowControl/>
        <w:jc w:val="both"/>
      </w:pPr>
      <w:r w:rsidRPr="005F57A6">
        <w:rPr>
          <w:sz w:val="18"/>
          <w:szCs w:val="18"/>
        </w:rPr>
        <w:t>(Utility Name)</w:t>
      </w:r>
    </w:p>
    <w:p w14:paraId="1130893B" w14:textId="77777777" w:rsidR="00B637C1" w:rsidRDefault="00B637C1" w:rsidP="00152C28">
      <w:pPr>
        <w:ind w:right="-144" w:firstLine="18"/>
      </w:pPr>
    </w:p>
    <w:p w14:paraId="3C8C3479" w14:textId="77777777" w:rsidR="00D72E7D" w:rsidRPr="00B45C6A" w:rsidRDefault="00D72E7D" w:rsidP="00CC66E0">
      <w:pPr>
        <w:ind w:right="-72" w:firstLine="720"/>
        <w:jc w:val="center"/>
      </w:pPr>
      <w:r w:rsidRPr="00B45C6A">
        <w:t>SECTION 1.0 -- RATE SCHEDULE</w:t>
      </w:r>
    </w:p>
    <w:p w14:paraId="69C5D993" w14:textId="77777777" w:rsidR="00D72E7D" w:rsidRPr="00B45C6A" w:rsidRDefault="00D72E7D" w:rsidP="00D72E7D"/>
    <w:p w14:paraId="6638D183" w14:textId="77777777" w:rsidR="00D72E7D" w:rsidRPr="00B45C6A" w:rsidRDefault="00D72E7D" w:rsidP="00D72E7D">
      <w:r w:rsidRPr="00B45C6A">
        <w:rPr>
          <w:u w:val="single"/>
        </w:rPr>
        <w:t>Section 1.01 - Rates</w:t>
      </w:r>
    </w:p>
    <w:p w14:paraId="2CCA8B1F" w14:textId="77777777" w:rsidR="00D72E7D" w:rsidRPr="00B45C6A" w:rsidRDefault="00D72E7D" w:rsidP="00CC66E0">
      <w:pPr>
        <w:tabs>
          <w:tab w:val="left" w:pos="2880"/>
          <w:tab w:val="right" w:pos="9360"/>
        </w:tabs>
        <w:ind w:right="-72"/>
        <w:rPr>
          <w:u w:val="single"/>
        </w:rPr>
      </w:pPr>
    </w:p>
    <w:p w14:paraId="7147F9C1" w14:textId="77777777" w:rsidR="00D72E7D" w:rsidRPr="00B45C6A" w:rsidRDefault="00D72E7D" w:rsidP="00CC66E0">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7145449E" w14:textId="77777777" w:rsidR="00D72E7D" w:rsidRPr="00B45C6A" w:rsidRDefault="00D72E7D" w:rsidP="00CC66E0">
      <w:pPr>
        <w:tabs>
          <w:tab w:val="left" w:pos="2790"/>
          <w:tab w:val="right" w:pos="10080"/>
        </w:tabs>
        <w:ind w:right="-72"/>
      </w:pPr>
      <w:r w:rsidRPr="00B45C6A">
        <w:t>5/8" or 3/4"</w:t>
      </w:r>
      <w:r w:rsidRPr="00B45C6A">
        <w:tab/>
      </w:r>
      <w:r w:rsidRPr="00867D49">
        <w:rPr>
          <w:u w:val="single"/>
        </w:rPr>
        <w:t>$</w:t>
      </w:r>
      <w:r w:rsidRPr="00B45C6A">
        <w:rPr>
          <w:u w:val="single"/>
        </w:rPr>
        <w:t>25.00</w:t>
      </w:r>
      <w:r w:rsidRPr="00B45C6A">
        <w:t xml:space="preserve"> </w:t>
      </w:r>
      <w:r w:rsidRPr="00B45C6A">
        <w:rPr>
          <w:sz w:val="20"/>
        </w:rPr>
        <w:t xml:space="preserve">(Includes </w:t>
      </w:r>
      <w:r w:rsidRPr="00B45C6A">
        <w:rPr>
          <w:sz w:val="20"/>
          <w:u w:val="single"/>
        </w:rPr>
        <w:t>5,000</w:t>
      </w:r>
      <w:r w:rsidRPr="00B45C6A">
        <w:rPr>
          <w:sz w:val="20"/>
        </w:rPr>
        <w:t xml:space="preserve"> gallons)</w:t>
      </w:r>
      <w:r w:rsidRPr="00B45C6A">
        <w:tab/>
      </w:r>
      <w:r w:rsidRPr="00867D49">
        <w:rPr>
          <w:u w:val="single"/>
        </w:rPr>
        <w:t>$</w:t>
      </w:r>
      <w:r w:rsidRPr="00B45C6A">
        <w:rPr>
          <w:u w:val="single"/>
        </w:rPr>
        <w:t>2.00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096643A2" w14:textId="77777777" w:rsidR="00D72E7D" w:rsidRPr="00B45C6A" w:rsidRDefault="00D72E7D" w:rsidP="00CC66E0">
      <w:pPr>
        <w:ind w:right="-72"/>
      </w:pPr>
    </w:p>
    <w:p w14:paraId="47FCB7BA" w14:textId="77777777" w:rsidR="00CC66E0" w:rsidRPr="005F57A6" w:rsidRDefault="00CC66E0" w:rsidP="00CC66E0">
      <w:pPr>
        <w:ind w:right="-144"/>
      </w:pPr>
      <w:r w:rsidRPr="005F57A6">
        <w:t>FORM OF PAYMENT:   The utility will accept the following forms of payment:</w:t>
      </w:r>
    </w:p>
    <w:p w14:paraId="452127E5" w14:textId="77777777" w:rsidR="00CC66E0" w:rsidRPr="005F57A6" w:rsidRDefault="00CC66E0" w:rsidP="00CC66E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404676A" w14:textId="77777777" w:rsidR="00CC66E0" w:rsidRPr="005F57A6" w:rsidRDefault="00CC66E0" w:rsidP="00CC66E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66AC008" w14:textId="77777777" w:rsidR="00D72E7D" w:rsidRPr="000F7DD6" w:rsidRDefault="00D72E7D" w:rsidP="00CC66E0">
      <w:pPr>
        <w:ind w:right="-72"/>
      </w:pPr>
    </w:p>
    <w:p w14:paraId="02AA1CB6" w14:textId="77777777" w:rsidR="00CC66E0" w:rsidRPr="005F57A6" w:rsidRDefault="00CC66E0" w:rsidP="00CC66E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31C12DC" w14:textId="77777777" w:rsidR="00CC66E0" w:rsidRPr="005F57A6" w:rsidRDefault="00CC66E0" w:rsidP="00CC66E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10B43F3" w14:textId="77777777" w:rsidR="00D72E7D" w:rsidRPr="000F7DD6" w:rsidRDefault="00D72E7D" w:rsidP="00CC66E0">
      <w:pPr>
        <w:tabs>
          <w:tab w:val="right" w:leader="dot" w:pos="9360"/>
        </w:tabs>
        <w:ind w:right="-72"/>
      </w:pPr>
    </w:p>
    <w:p w14:paraId="083AB412" w14:textId="77777777" w:rsidR="00D72E7D" w:rsidRPr="000F7DD6" w:rsidRDefault="00D72E7D" w:rsidP="00CC66E0">
      <w:pPr>
        <w:ind w:right="-72"/>
        <w:rPr>
          <w:u w:val="single"/>
        </w:rPr>
      </w:pPr>
      <w:r w:rsidRPr="000F7DD6">
        <w:rPr>
          <w:u w:val="single"/>
        </w:rPr>
        <w:t>Section 1.02 – Miscellaneous Fees</w:t>
      </w:r>
    </w:p>
    <w:p w14:paraId="4F1AD481" w14:textId="77777777" w:rsidR="00D72E7D" w:rsidRPr="000F7DD6" w:rsidRDefault="00D72E7D" w:rsidP="00CC66E0">
      <w:pPr>
        <w:ind w:right="-72"/>
        <w:rPr>
          <w:u w:val="single"/>
        </w:rPr>
      </w:pPr>
    </w:p>
    <w:p w14:paraId="53573B05" w14:textId="77777777" w:rsidR="00D72E7D" w:rsidRPr="000F7DD6" w:rsidRDefault="00D72E7D" w:rsidP="00CC66E0">
      <w:pPr>
        <w:tabs>
          <w:tab w:val="right" w:leader="dot" w:pos="10080"/>
        </w:tabs>
        <w:ind w:right="-72"/>
      </w:pPr>
      <w:r w:rsidRPr="000F7DD6">
        <w:t>TAP FEE</w:t>
      </w:r>
      <w:r w:rsidRPr="000F7DD6">
        <w:tab/>
      </w:r>
      <w:r w:rsidRPr="000F7DD6">
        <w:rPr>
          <w:u w:val="single"/>
        </w:rPr>
        <w:t>$500.00</w:t>
      </w:r>
    </w:p>
    <w:p w14:paraId="548006B5" w14:textId="77777777" w:rsidR="00D72E7D" w:rsidRPr="00E07F80" w:rsidRDefault="00D72E7D" w:rsidP="004C51D2">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4E8E2A11" w14:textId="77777777" w:rsidR="00D72E7D" w:rsidRPr="000F7DD6" w:rsidRDefault="00D72E7D" w:rsidP="00CC66E0">
      <w:pPr>
        <w:ind w:right="-72"/>
      </w:pPr>
    </w:p>
    <w:p w14:paraId="3EF09FA0" w14:textId="77777777" w:rsidR="00D72E7D" w:rsidRPr="000F7DD6" w:rsidRDefault="00D72E7D" w:rsidP="00CC66E0">
      <w:pPr>
        <w:tabs>
          <w:tab w:val="right" w:leader="dot" w:pos="10080"/>
        </w:tabs>
        <w:ind w:right="-72"/>
      </w:pPr>
      <w:r w:rsidRPr="000F7DD6">
        <w:t>TAP FEE (Unique costs)</w:t>
      </w:r>
      <w:r w:rsidRPr="000F7DD6">
        <w:tab/>
      </w:r>
      <w:r w:rsidRPr="000F7DD6">
        <w:rPr>
          <w:u w:val="single"/>
        </w:rPr>
        <w:t>Actual Cost</w:t>
      </w:r>
    </w:p>
    <w:p w14:paraId="3028819C" w14:textId="77777777" w:rsidR="00D72E7D" w:rsidRPr="00E07F80" w:rsidRDefault="00D72E7D" w:rsidP="004C51D2">
      <w:pPr>
        <w:ind w:left="720" w:right="-72"/>
        <w:jc w:val="both"/>
        <w:rPr>
          <w:sz w:val="18"/>
          <w:szCs w:val="18"/>
        </w:rPr>
      </w:pPr>
      <w:r w:rsidRPr="00E07F80">
        <w:rPr>
          <w:sz w:val="18"/>
          <w:szCs w:val="18"/>
        </w:rPr>
        <w:t>FOR EXAMPLE, A ROAD BORE FOR CUSTOMERS OUTSIDE OF SUBDIVISIONS OR RESIDENTIAL AREAS.</w:t>
      </w:r>
    </w:p>
    <w:p w14:paraId="1D011843" w14:textId="77777777" w:rsidR="00D72E7D" w:rsidRPr="000F7DD6" w:rsidRDefault="00D72E7D" w:rsidP="00CC66E0">
      <w:pPr>
        <w:tabs>
          <w:tab w:val="left" w:pos="-1440"/>
        </w:tabs>
        <w:ind w:right="-72"/>
      </w:pPr>
    </w:p>
    <w:p w14:paraId="4E0C8CF8" w14:textId="77777777" w:rsidR="00D72E7D" w:rsidRPr="000F7DD6" w:rsidRDefault="00D72E7D" w:rsidP="00CC66E0">
      <w:pPr>
        <w:tabs>
          <w:tab w:val="right" w:leader="dot" w:pos="10080"/>
        </w:tabs>
        <w:ind w:right="-72"/>
      </w:pPr>
      <w:r w:rsidRPr="000F7DD6">
        <w:t>TAP FEE (Large Meter)</w:t>
      </w:r>
      <w:r w:rsidRPr="000F7DD6">
        <w:tab/>
      </w:r>
      <w:r w:rsidRPr="000F7DD6">
        <w:rPr>
          <w:u w:val="single"/>
        </w:rPr>
        <w:t>Actual Cost</w:t>
      </w:r>
    </w:p>
    <w:p w14:paraId="5288DCA3" w14:textId="77777777" w:rsidR="00D72E7D" w:rsidRPr="00E07F80" w:rsidRDefault="00D72E7D" w:rsidP="004C51D2">
      <w:pPr>
        <w:ind w:left="720" w:right="-72"/>
        <w:jc w:val="both"/>
        <w:rPr>
          <w:sz w:val="18"/>
          <w:szCs w:val="18"/>
        </w:rPr>
      </w:pPr>
      <w:r w:rsidRPr="00E07F80">
        <w:rPr>
          <w:sz w:val="18"/>
          <w:szCs w:val="18"/>
        </w:rPr>
        <w:t>TAP FEE IS BASED ON THE UTILITY'S ACTUAL COST FOR MATERIALS AND LABOR FOR METERS LARGER THAN STANDARD 5/8" METERS.</w:t>
      </w:r>
    </w:p>
    <w:p w14:paraId="67852B2F" w14:textId="77777777" w:rsidR="00D72E7D" w:rsidRPr="003701D6" w:rsidRDefault="00D72E7D" w:rsidP="00CC66E0">
      <w:pPr>
        <w:ind w:right="-72"/>
        <w:rPr>
          <w:sz w:val="22"/>
          <w:szCs w:val="22"/>
        </w:rPr>
      </w:pPr>
    </w:p>
    <w:p w14:paraId="7AD69F55" w14:textId="77777777" w:rsidR="00D72E7D" w:rsidRPr="000F7DD6" w:rsidRDefault="00D72E7D" w:rsidP="00CC66E0">
      <w:pPr>
        <w:tabs>
          <w:tab w:val="right" w:leader="dot" w:pos="10080"/>
        </w:tabs>
        <w:ind w:right="-72"/>
      </w:pPr>
      <w:r w:rsidRPr="000F7DD6">
        <w:t>METER RELOCATION FEE</w:t>
      </w:r>
      <w:r w:rsidRPr="000F7DD6">
        <w:tab/>
      </w:r>
      <w:r w:rsidRPr="000F7DD6">
        <w:rPr>
          <w:u w:val="single"/>
        </w:rPr>
        <w:t>Actual Relocation Cost, Not to Exceed Tap Fee</w:t>
      </w:r>
    </w:p>
    <w:p w14:paraId="16AB8A59" w14:textId="77777777" w:rsidR="00D72E7D" w:rsidRPr="00E07F80" w:rsidRDefault="00D72E7D" w:rsidP="004C51D2">
      <w:pPr>
        <w:ind w:left="720" w:right="-72"/>
        <w:jc w:val="both"/>
        <w:rPr>
          <w:sz w:val="18"/>
          <w:szCs w:val="18"/>
        </w:rPr>
      </w:pPr>
      <w:r w:rsidRPr="00E07F80">
        <w:rPr>
          <w:sz w:val="18"/>
          <w:szCs w:val="18"/>
        </w:rPr>
        <w:t>THIS FEE MAY BE CHARGED IF A CUSTOMER REQUESTS RELOCATION OF AN EXISTING METER.</w:t>
      </w:r>
    </w:p>
    <w:p w14:paraId="4DE74595" w14:textId="3C8A0E25" w:rsidR="00D72E7D" w:rsidRDefault="00D72E7D" w:rsidP="00CC66E0">
      <w:pPr>
        <w:ind w:right="-72"/>
      </w:pPr>
    </w:p>
    <w:p w14:paraId="3890253F"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0CF1C2D9"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C4534CB" w14:textId="160720BF" w:rsidR="004C51D2" w:rsidRDefault="004C51D2" w:rsidP="00CC66E0">
      <w:pPr>
        <w:ind w:right="-72"/>
      </w:pPr>
    </w:p>
    <w:p w14:paraId="2A80006D" w14:textId="0B9D228D" w:rsidR="004C51D2" w:rsidRDefault="004C51D2" w:rsidP="00CC66E0">
      <w:pPr>
        <w:ind w:right="-72"/>
      </w:pPr>
    </w:p>
    <w:p w14:paraId="2643439B" w14:textId="7D85569D" w:rsidR="004C51D2" w:rsidRDefault="004C51D2" w:rsidP="00CC66E0">
      <w:pPr>
        <w:ind w:right="-72"/>
      </w:pPr>
    </w:p>
    <w:p w14:paraId="7F58C5E9" w14:textId="0BAD65AC" w:rsidR="004C51D2" w:rsidRDefault="004C51D2" w:rsidP="00CC66E0">
      <w:pPr>
        <w:ind w:right="-72"/>
      </w:pPr>
    </w:p>
    <w:p w14:paraId="16222BDD" w14:textId="37F96F7D" w:rsidR="004C51D2" w:rsidRDefault="004C51D2" w:rsidP="00CC66E0">
      <w:pPr>
        <w:ind w:right="-72"/>
      </w:pPr>
    </w:p>
    <w:p w14:paraId="0E8410DC" w14:textId="7B878C54" w:rsidR="004C51D2" w:rsidRDefault="004C51D2" w:rsidP="00CC66E0">
      <w:pPr>
        <w:ind w:right="-72"/>
      </w:pPr>
    </w:p>
    <w:p w14:paraId="68032B5D" w14:textId="77777777" w:rsidR="004C51D2" w:rsidRDefault="004C51D2" w:rsidP="00CC66E0">
      <w:pPr>
        <w:ind w:right="-72"/>
      </w:pPr>
    </w:p>
    <w:p w14:paraId="674BAD69" w14:textId="77777777" w:rsidR="00152C28" w:rsidRDefault="00152C28" w:rsidP="00CC66E0">
      <w:pPr>
        <w:ind w:right="-72" w:firstLine="18"/>
      </w:pPr>
    </w:p>
    <w:p w14:paraId="63F60BFB" w14:textId="77777777" w:rsidR="00322E83" w:rsidRPr="005F57A6" w:rsidRDefault="00322E83" w:rsidP="00322E83">
      <w:pPr>
        <w:ind w:right="-72"/>
        <w:rPr>
          <w:b/>
        </w:rPr>
      </w:pPr>
      <w:r>
        <w:rPr>
          <w:b/>
        </w:rPr>
        <w:t>Tariff Control No. 52722</w:t>
      </w:r>
    </w:p>
    <w:p w14:paraId="7581AD63" w14:textId="5D487CF5" w:rsidR="00152C28" w:rsidRDefault="00152C28" w:rsidP="00CC66E0">
      <w:pPr>
        <w:ind w:right="-72" w:firstLine="18"/>
      </w:pPr>
      <w:r>
        <w:br w:type="page"/>
      </w:r>
    </w:p>
    <w:p w14:paraId="737EDAD0" w14:textId="649D5260" w:rsidR="00152C28" w:rsidRPr="005F57A6" w:rsidRDefault="00152C28" w:rsidP="00152C2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11a</w:t>
      </w:r>
    </w:p>
    <w:p w14:paraId="150DAB1C"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486A122C"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2847FEA3" w14:textId="77777777" w:rsidR="00B637C1" w:rsidRPr="001F7D90" w:rsidRDefault="00B637C1" w:rsidP="00B637C1">
      <w:pPr>
        <w:rPr>
          <w:b/>
          <w:bCs/>
        </w:rPr>
      </w:pPr>
      <w:r w:rsidRPr="001F7D90">
        <w:rPr>
          <w:b/>
          <w:bCs/>
        </w:rPr>
        <w:t xml:space="preserve">(Formerly </w:t>
      </w:r>
      <w:r>
        <w:rPr>
          <w:b/>
          <w:bCs/>
        </w:rPr>
        <w:t>Ranch Country of Texas, Inc.)</w:t>
      </w:r>
    </w:p>
    <w:p w14:paraId="6D006A82" w14:textId="77777777" w:rsidR="00B637C1" w:rsidRPr="005F57A6" w:rsidRDefault="00B637C1" w:rsidP="00B637C1">
      <w:pPr>
        <w:widowControl/>
        <w:jc w:val="both"/>
      </w:pPr>
      <w:r w:rsidRPr="005F57A6">
        <w:rPr>
          <w:sz w:val="18"/>
          <w:szCs w:val="18"/>
        </w:rPr>
        <w:t>(Utility Name)</w:t>
      </w:r>
    </w:p>
    <w:p w14:paraId="3421F055" w14:textId="77777777" w:rsidR="00B637C1" w:rsidRDefault="00B637C1" w:rsidP="001F7D90">
      <w:pPr>
        <w:ind w:right="-144" w:firstLine="18"/>
      </w:pPr>
    </w:p>
    <w:p w14:paraId="1B4DBFB8" w14:textId="77777777" w:rsidR="002956BF" w:rsidRPr="000F7DD6" w:rsidRDefault="002956BF" w:rsidP="00CC66E0">
      <w:pPr>
        <w:ind w:right="-72"/>
        <w:jc w:val="center"/>
      </w:pPr>
      <w:r w:rsidRPr="000F7DD6">
        <w:t>SECTION 1.0 -- RATE SCHEDULE (Continued)</w:t>
      </w:r>
    </w:p>
    <w:p w14:paraId="10E21218" w14:textId="77777777" w:rsidR="002956BF" w:rsidRPr="000F7DD6" w:rsidRDefault="002956BF" w:rsidP="00CC66E0">
      <w:pPr>
        <w:ind w:right="-72"/>
      </w:pPr>
      <w:bookmarkStart w:id="17" w:name="_Hlk67832711"/>
    </w:p>
    <w:p w14:paraId="4BDCE1E2" w14:textId="77777777" w:rsidR="002956BF" w:rsidRPr="000F7DD6" w:rsidRDefault="002956BF" w:rsidP="00CC66E0">
      <w:pPr>
        <w:ind w:right="-72"/>
      </w:pPr>
      <w:r w:rsidRPr="000F7DD6">
        <w:t>RECONNECTION FEE</w:t>
      </w:r>
    </w:p>
    <w:p w14:paraId="73D279A9" w14:textId="77777777" w:rsidR="002956BF" w:rsidRPr="00E07F80" w:rsidRDefault="002956BF" w:rsidP="00222F17">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C922B13" w14:textId="2873AC7C" w:rsidR="002956BF" w:rsidRPr="000F7DD6" w:rsidRDefault="002956BF" w:rsidP="00CC66E0">
      <w:pPr>
        <w:tabs>
          <w:tab w:val="right" w:leader="dot" w:pos="10080"/>
        </w:tabs>
        <w:ind w:right="-72" w:firstLine="720"/>
        <w:rPr>
          <w:u w:val="single"/>
        </w:rPr>
      </w:pPr>
      <w:r w:rsidRPr="000F7DD6">
        <w:t>a)  Nonpayment of bill (Maximum $25.00)</w:t>
      </w:r>
      <w:r w:rsidRPr="000F7DD6">
        <w:tab/>
      </w:r>
      <w:r w:rsidRPr="000F7DD6">
        <w:rPr>
          <w:u w:val="single"/>
        </w:rPr>
        <w:t>$25.00</w:t>
      </w:r>
    </w:p>
    <w:p w14:paraId="3E8B5A49" w14:textId="77777777" w:rsidR="002956BF" w:rsidRPr="000F7DD6" w:rsidRDefault="002956BF" w:rsidP="00CC66E0">
      <w:pPr>
        <w:tabs>
          <w:tab w:val="right" w:leader="dot" w:pos="10080"/>
        </w:tabs>
        <w:ind w:right="-72" w:firstLine="720"/>
      </w:pPr>
      <w:r w:rsidRPr="000F7DD6">
        <w:t>b)  Customer's request</w:t>
      </w:r>
      <w:r w:rsidRPr="000F7DD6">
        <w:tab/>
      </w:r>
      <w:r w:rsidRPr="000F7DD6">
        <w:rPr>
          <w:u w:val="single"/>
        </w:rPr>
        <w:t>$15.00</w:t>
      </w:r>
    </w:p>
    <w:p w14:paraId="03136908" w14:textId="77777777" w:rsidR="002956BF" w:rsidRPr="000F7DD6" w:rsidRDefault="002956BF" w:rsidP="00CC66E0">
      <w:pPr>
        <w:tabs>
          <w:tab w:val="right" w:leader="dot" w:pos="9532"/>
        </w:tabs>
        <w:ind w:right="-72"/>
      </w:pPr>
    </w:p>
    <w:p w14:paraId="1AB10876" w14:textId="77777777" w:rsidR="002956BF" w:rsidRPr="000F7DD6" w:rsidRDefault="002956BF" w:rsidP="00CC66E0">
      <w:pPr>
        <w:tabs>
          <w:tab w:val="right" w:leader="dot" w:pos="10080"/>
        </w:tabs>
        <w:ind w:right="-72"/>
      </w:pPr>
      <w:r w:rsidRPr="000F7DD6">
        <w:t>TRANSFER FEE</w:t>
      </w:r>
      <w:r w:rsidRPr="000F7DD6">
        <w:tab/>
      </w:r>
      <w:r w:rsidRPr="000F7DD6">
        <w:rPr>
          <w:u w:val="single"/>
        </w:rPr>
        <w:t>$20.00</w:t>
      </w:r>
    </w:p>
    <w:p w14:paraId="149E6553" w14:textId="77777777" w:rsidR="002956BF" w:rsidRPr="00E07F80" w:rsidRDefault="002956BF" w:rsidP="00222F17">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1BA1CC17" w14:textId="77777777" w:rsidR="002956BF" w:rsidRPr="000F7DD6" w:rsidRDefault="002956BF" w:rsidP="00CC66E0">
      <w:pPr>
        <w:ind w:right="-72"/>
      </w:pPr>
    </w:p>
    <w:p w14:paraId="291F44E8" w14:textId="77777777" w:rsidR="002956BF" w:rsidRPr="000F7DD6" w:rsidRDefault="002956BF" w:rsidP="00CC66E0">
      <w:pPr>
        <w:tabs>
          <w:tab w:val="right" w:leader="dot" w:pos="10080"/>
        </w:tabs>
        <w:ind w:left="720" w:right="-72" w:hanging="720"/>
      </w:pPr>
      <w:r w:rsidRPr="000F7DD6">
        <w:t xml:space="preserve">LATE CHARGE (EITHER $5.00 OR 10% OF THE BILL) </w:t>
      </w:r>
      <w:r w:rsidRPr="000F7DD6">
        <w:tab/>
      </w:r>
      <w:r w:rsidRPr="000F7DD6">
        <w:rPr>
          <w:u w:val="single"/>
        </w:rPr>
        <w:t>$5.00</w:t>
      </w:r>
    </w:p>
    <w:p w14:paraId="2FA334C0" w14:textId="77777777" w:rsidR="002956BF" w:rsidRPr="00E07F80" w:rsidRDefault="002956BF" w:rsidP="00222F17">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32B73A2" w14:textId="77777777" w:rsidR="002956BF" w:rsidRPr="000F7DD6" w:rsidRDefault="002956BF" w:rsidP="00CC66E0">
      <w:pPr>
        <w:ind w:right="-72"/>
      </w:pPr>
    </w:p>
    <w:p w14:paraId="54FFC513" w14:textId="77777777" w:rsidR="002956BF" w:rsidRPr="000F7DD6" w:rsidRDefault="002956BF" w:rsidP="00CC66E0">
      <w:pPr>
        <w:tabs>
          <w:tab w:val="right" w:leader="dot" w:pos="10080"/>
        </w:tabs>
        <w:ind w:left="720" w:right="-72" w:hanging="720"/>
      </w:pPr>
      <w:r w:rsidRPr="000F7DD6">
        <w:t>RETURNED CHECK CHARGE</w:t>
      </w:r>
      <w:r w:rsidRPr="000F7DD6">
        <w:tab/>
      </w:r>
      <w:r w:rsidRPr="000F7DD6">
        <w:rPr>
          <w:u w:val="single"/>
        </w:rPr>
        <w:t>$25.00</w:t>
      </w:r>
    </w:p>
    <w:p w14:paraId="73383EB8" w14:textId="77777777" w:rsidR="002956BF" w:rsidRPr="000F7DD6" w:rsidRDefault="002956BF" w:rsidP="00CC66E0">
      <w:pPr>
        <w:ind w:right="-72"/>
      </w:pPr>
    </w:p>
    <w:p w14:paraId="4FCB0A5C" w14:textId="77777777" w:rsidR="002956BF" w:rsidRPr="000F7DD6" w:rsidRDefault="002956BF" w:rsidP="00CC66E0">
      <w:pPr>
        <w:tabs>
          <w:tab w:val="right" w:leader="dot" w:pos="10080"/>
        </w:tabs>
        <w:ind w:left="720" w:right="-72" w:hanging="720"/>
      </w:pPr>
      <w:r w:rsidRPr="000F7DD6">
        <w:t>CUSTOMER DEPOSIT RESIDENTIAL (Maximum $50)</w:t>
      </w:r>
      <w:r w:rsidRPr="000F7DD6">
        <w:tab/>
      </w:r>
      <w:r w:rsidRPr="000F7DD6">
        <w:rPr>
          <w:u w:val="single"/>
        </w:rPr>
        <w:t>$50.00</w:t>
      </w:r>
    </w:p>
    <w:p w14:paraId="3B594C74" w14:textId="77777777" w:rsidR="002956BF" w:rsidRPr="000F7DD6" w:rsidRDefault="002956BF" w:rsidP="00CC66E0">
      <w:pPr>
        <w:ind w:right="-72"/>
      </w:pPr>
    </w:p>
    <w:p w14:paraId="64521277" w14:textId="77777777" w:rsidR="00222F17" w:rsidRPr="002F6A47" w:rsidRDefault="00222F17" w:rsidP="00222F17">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3B9B4941" w14:textId="77777777" w:rsidR="00222F17" w:rsidRPr="002F6A47" w:rsidRDefault="00222F17" w:rsidP="00222F17"/>
    <w:p w14:paraId="4F561D47" w14:textId="77777777" w:rsidR="00222F17" w:rsidRPr="005F57A6" w:rsidRDefault="00222F17" w:rsidP="00222F17">
      <w:pPr>
        <w:ind w:right="-144"/>
      </w:pPr>
      <w:r w:rsidRPr="005F57A6">
        <w:t>GOVERNMENTAL TESTING, INSPECTION AND COSTS SURCHARGE:</w:t>
      </w:r>
    </w:p>
    <w:p w14:paraId="35ADFE64" w14:textId="77777777" w:rsidR="00222F17" w:rsidRPr="005F57A6" w:rsidRDefault="00222F17" w:rsidP="00222F1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F0514BF" w14:textId="77777777" w:rsidR="00222F17" w:rsidRPr="005F57A6" w:rsidRDefault="00222F17" w:rsidP="00222F17">
      <w:pPr>
        <w:ind w:right="-144"/>
      </w:pPr>
    </w:p>
    <w:p w14:paraId="30F9DC19" w14:textId="77777777" w:rsidR="00222F17" w:rsidRPr="005F57A6" w:rsidRDefault="00222F17" w:rsidP="00222F17">
      <w:pPr>
        <w:ind w:right="-144"/>
      </w:pPr>
      <w:r w:rsidRPr="005F57A6">
        <w:t>LINE EXTENSION AND CONSTRUCTION CHARGES:</w:t>
      </w:r>
    </w:p>
    <w:p w14:paraId="7C7D7688" w14:textId="77777777" w:rsidR="00222F17" w:rsidRPr="005F57A6" w:rsidRDefault="00222F17" w:rsidP="00222F17">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74393C3C" w14:textId="2FB46452" w:rsidR="00222F17" w:rsidRDefault="00222F17" w:rsidP="00222F17">
      <w:pPr>
        <w:widowControl/>
        <w:tabs>
          <w:tab w:val="right" w:pos="9360"/>
        </w:tabs>
        <w:rPr>
          <w:u w:val="single"/>
        </w:rPr>
      </w:pPr>
    </w:p>
    <w:p w14:paraId="3679687E" w14:textId="6AAA8748" w:rsidR="00B637C1" w:rsidRDefault="00B637C1" w:rsidP="00222F17">
      <w:pPr>
        <w:widowControl/>
        <w:tabs>
          <w:tab w:val="right" w:pos="9360"/>
        </w:tabs>
        <w:rPr>
          <w:u w:val="single"/>
        </w:rPr>
      </w:pPr>
    </w:p>
    <w:bookmarkEnd w:id="17"/>
    <w:p w14:paraId="2B14C95F" w14:textId="577E10C9" w:rsidR="00B637C1" w:rsidRDefault="00B637C1" w:rsidP="00222F17">
      <w:pPr>
        <w:widowControl/>
        <w:tabs>
          <w:tab w:val="right" w:pos="9360"/>
        </w:tabs>
        <w:rPr>
          <w:u w:val="single"/>
        </w:rPr>
      </w:pPr>
    </w:p>
    <w:p w14:paraId="1A56CF9B" w14:textId="0F6725F5" w:rsidR="00B637C1" w:rsidRDefault="00B637C1" w:rsidP="00222F17">
      <w:pPr>
        <w:widowControl/>
        <w:tabs>
          <w:tab w:val="right" w:pos="9360"/>
        </w:tabs>
        <w:rPr>
          <w:u w:val="single"/>
        </w:rPr>
      </w:pPr>
    </w:p>
    <w:p w14:paraId="0327E7C6" w14:textId="2CF33A26" w:rsidR="00B637C1" w:rsidRDefault="00B637C1" w:rsidP="00222F17">
      <w:pPr>
        <w:widowControl/>
        <w:tabs>
          <w:tab w:val="right" w:pos="9360"/>
        </w:tabs>
        <w:rPr>
          <w:u w:val="single"/>
        </w:rPr>
      </w:pPr>
    </w:p>
    <w:p w14:paraId="35C1AED7" w14:textId="00AF5082" w:rsidR="00B637C1" w:rsidRDefault="00B637C1" w:rsidP="00222F17">
      <w:pPr>
        <w:widowControl/>
        <w:tabs>
          <w:tab w:val="right" w:pos="9360"/>
        </w:tabs>
        <w:rPr>
          <w:u w:val="single"/>
        </w:rPr>
      </w:pPr>
    </w:p>
    <w:p w14:paraId="09BCE3F1" w14:textId="77777777" w:rsidR="00D70985" w:rsidRDefault="00D70985" w:rsidP="00222F17">
      <w:pPr>
        <w:widowControl/>
        <w:tabs>
          <w:tab w:val="right" w:pos="9360"/>
        </w:tabs>
        <w:rPr>
          <w:u w:val="single"/>
        </w:rPr>
      </w:pPr>
    </w:p>
    <w:p w14:paraId="72455550" w14:textId="68E6D13A" w:rsidR="00B637C1" w:rsidRDefault="00B637C1" w:rsidP="00222F17">
      <w:pPr>
        <w:widowControl/>
        <w:tabs>
          <w:tab w:val="right" w:pos="9360"/>
        </w:tabs>
        <w:rPr>
          <w:u w:val="single"/>
        </w:rPr>
      </w:pPr>
    </w:p>
    <w:p w14:paraId="308462F3" w14:textId="31CCB3F5" w:rsidR="00D70985" w:rsidRDefault="00D70985" w:rsidP="00D70985">
      <w:pPr>
        <w:ind w:right="-72"/>
      </w:pPr>
    </w:p>
    <w:p w14:paraId="15208F87" w14:textId="1D2EF980" w:rsidR="00255C5E" w:rsidRDefault="00255C5E" w:rsidP="00D70985">
      <w:pPr>
        <w:ind w:right="-72"/>
      </w:pPr>
    </w:p>
    <w:p w14:paraId="2E26539B" w14:textId="0F622C51" w:rsidR="00255C5E" w:rsidRDefault="00255C5E" w:rsidP="00D70985">
      <w:pPr>
        <w:ind w:right="-72"/>
      </w:pPr>
    </w:p>
    <w:p w14:paraId="444ACC15" w14:textId="0484255D" w:rsidR="00255C5E" w:rsidRDefault="00255C5E" w:rsidP="00D70985">
      <w:pPr>
        <w:ind w:right="-72"/>
      </w:pPr>
    </w:p>
    <w:p w14:paraId="1978DFB6" w14:textId="77777777" w:rsidR="00255C5E" w:rsidRDefault="00255C5E" w:rsidP="00D70985">
      <w:pPr>
        <w:ind w:right="-72"/>
      </w:pPr>
    </w:p>
    <w:p w14:paraId="61D4C90F" w14:textId="77777777" w:rsidR="00D70985" w:rsidRDefault="00D70985" w:rsidP="00D70985">
      <w:pPr>
        <w:ind w:right="-72"/>
      </w:pPr>
    </w:p>
    <w:p w14:paraId="3B323AE9" w14:textId="77777777" w:rsidR="00D70985" w:rsidRDefault="00D70985" w:rsidP="00D70985">
      <w:pPr>
        <w:ind w:right="-72" w:firstLine="18"/>
      </w:pPr>
    </w:p>
    <w:p w14:paraId="1C5FDB03" w14:textId="77777777" w:rsidR="00322E83" w:rsidRPr="005F57A6" w:rsidRDefault="00322E83" w:rsidP="00322E83">
      <w:pPr>
        <w:ind w:right="-72"/>
        <w:rPr>
          <w:b/>
        </w:rPr>
      </w:pPr>
      <w:r>
        <w:rPr>
          <w:b/>
        </w:rPr>
        <w:t>Tariff Control No. 52722</w:t>
      </w:r>
    </w:p>
    <w:p w14:paraId="68D2F935" w14:textId="77777777" w:rsidR="00D70985" w:rsidRDefault="00D70985" w:rsidP="00D70985">
      <w:pPr>
        <w:ind w:right="-72" w:firstLine="18"/>
      </w:pPr>
      <w:r>
        <w:br w:type="page"/>
      </w:r>
    </w:p>
    <w:p w14:paraId="617E5767" w14:textId="09814BB7" w:rsidR="00D70985" w:rsidRPr="005F57A6" w:rsidRDefault="00D70985" w:rsidP="00D70985">
      <w:pPr>
        <w:widowControl/>
        <w:tabs>
          <w:tab w:val="right" w:pos="10080"/>
        </w:tabs>
        <w:ind w:right="-72"/>
        <w:jc w:val="both"/>
      </w:pPr>
      <w:bookmarkStart w:id="18" w:name="_Hlk67833501"/>
      <w:r w:rsidRPr="005F57A6">
        <w:rPr>
          <w:u w:val="single"/>
        </w:rPr>
        <w:lastRenderedPageBreak/>
        <w:t>CSWR – Texas Utility Operating Company, LLC</w:t>
      </w:r>
      <w:r w:rsidRPr="005F57A6">
        <w:tab/>
        <w:t xml:space="preserve">Water Tariff Page No. </w:t>
      </w:r>
      <w:r>
        <w:t>12</w:t>
      </w:r>
    </w:p>
    <w:p w14:paraId="46EBE5AE" w14:textId="275B88EB" w:rsidR="00D70985" w:rsidRPr="00B637C1" w:rsidRDefault="00D70985" w:rsidP="00D70985">
      <w:pPr>
        <w:rPr>
          <w:b/>
          <w:bCs/>
          <w:color w:val="000000"/>
        </w:rPr>
      </w:pPr>
      <w:r>
        <w:rPr>
          <w:b/>
          <w:bCs/>
          <w:color w:val="000000"/>
        </w:rPr>
        <w:t>Laguna Vista</w:t>
      </w:r>
    </w:p>
    <w:p w14:paraId="73075A9D" w14:textId="66FDFD82" w:rsidR="00D70985" w:rsidRPr="001F7D90" w:rsidRDefault="00D70985" w:rsidP="00D70985">
      <w:pPr>
        <w:rPr>
          <w:b/>
          <w:bCs/>
        </w:rPr>
      </w:pPr>
      <w:r w:rsidRPr="001F7D90">
        <w:rPr>
          <w:b/>
          <w:bCs/>
        </w:rPr>
        <w:t xml:space="preserve">(Formerly </w:t>
      </w:r>
      <w:r>
        <w:rPr>
          <w:b/>
          <w:bCs/>
        </w:rPr>
        <w:t>Laguna Vista, Ltd.)</w:t>
      </w:r>
    </w:p>
    <w:p w14:paraId="7C2C34BD" w14:textId="77777777" w:rsidR="00D70985" w:rsidRPr="005F57A6" w:rsidRDefault="00D70985" w:rsidP="00D70985">
      <w:pPr>
        <w:widowControl/>
        <w:jc w:val="both"/>
      </w:pPr>
      <w:r w:rsidRPr="005F57A6">
        <w:rPr>
          <w:sz w:val="18"/>
          <w:szCs w:val="18"/>
        </w:rPr>
        <w:t>(Utility Name)</w:t>
      </w:r>
    </w:p>
    <w:p w14:paraId="46F032AB" w14:textId="77777777" w:rsidR="00D70985" w:rsidRDefault="00D70985" w:rsidP="00D70985">
      <w:pPr>
        <w:ind w:right="-144" w:firstLine="18"/>
      </w:pPr>
    </w:p>
    <w:p w14:paraId="07D49547" w14:textId="77777777" w:rsidR="00D70985" w:rsidRPr="00B45C6A" w:rsidRDefault="00D70985" w:rsidP="00D70985">
      <w:pPr>
        <w:ind w:right="-72" w:firstLine="720"/>
        <w:jc w:val="center"/>
      </w:pPr>
      <w:r w:rsidRPr="00B45C6A">
        <w:t>SECTION 1.0 -- RATE SCHEDULE</w:t>
      </w:r>
    </w:p>
    <w:p w14:paraId="016F7F64" w14:textId="77777777" w:rsidR="00D70985" w:rsidRPr="00B45C6A" w:rsidRDefault="00D70985" w:rsidP="00D70985"/>
    <w:p w14:paraId="0DBB0C4D" w14:textId="77777777" w:rsidR="004419CD" w:rsidRPr="00B45C6A" w:rsidRDefault="004419CD" w:rsidP="004419CD">
      <w:r w:rsidRPr="00B45C6A">
        <w:rPr>
          <w:u w:val="single"/>
        </w:rPr>
        <w:t>Section 1.01 - Rates</w:t>
      </w:r>
    </w:p>
    <w:p w14:paraId="5BD3989F" w14:textId="77777777" w:rsidR="004419CD" w:rsidRPr="00B45C6A" w:rsidRDefault="004419CD" w:rsidP="004419CD">
      <w:pPr>
        <w:tabs>
          <w:tab w:val="left" w:pos="2880"/>
          <w:tab w:val="right" w:pos="9360"/>
        </w:tabs>
        <w:ind w:right="-72"/>
        <w:rPr>
          <w:u w:val="single"/>
        </w:rPr>
      </w:pPr>
    </w:p>
    <w:p w14:paraId="5F9303DF" w14:textId="77777777" w:rsidR="004419CD" w:rsidRPr="00B45C6A" w:rsidRDefault="004419CD" w:rsidP="004419CD">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2608625F" w14:textId="66BFB0E2" w:rsidR="004419CD" w:rsidRPr="00B45C6A" w:rsidRDefault="004419CD" w:rsidP="009375BD">
      <w:pPr>
        <w:tabs>
          <w:tab w:val="left" w:pos="2880"/>
          <w:tab w:val="right" w:pos="10080"/>
        </w:tabs>
        <w:ind w:right="-72"/>
      </w:pPr>
      <w:r w:rsidRPr="00B45C6A">
        <w:t>5/8" or 3/4"</w:t>
      </w:r>
      <w:r w:rsidRPr="00B45C6A">
        <w:tab/>
      </w:r>
      <w:r w:rsidRPr="00867D49">
        <w:rPr>
          <w:u w:val="single"/>
        </w:rPr>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Pr="00867D49">
        <w:rPr>
          <w:u w:val="single"/>
        </w:rPr>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655157C6" w14:textId="5596EB6E" w:rsidR="009375BD" w:rsidRPr="005F57A6" w:rsidRDefault="009375BD" w:rsidP="009375BD">
      <w:pPr>
        <w:tabs>
          <w:tab w:val="left" w:pos="2880"/>
          <w:tab w:val="right" w:pos="9360"/>
        </w:tabs>
        <w:ind w:left="360" w:right="-144"/>
      </w:pPr>
      <w:r w:rsidRPr="005F57A6">
        <w:t>1"</w:t>
      </w:r>
      <w:r w:rsidRPr="005F57A6">
        <w:tab/>
      </w:r>
      <w:r w:rsidRPr="00867D49">
        <w:rPr>
          <w:u w:val="single"/>
        </w:rPr>
        <w:t>$</w:t>
      </w:r>
      <w:r w:rsidRPr="005F57A6">
        <w:rPr>
          <w:u w:val="single"/>
        </w:rPr>
        <w:t>4</w:t>
      </w:r>
      <w:r w:rsidR="004A0DE5">
        <w:rPr>
          <w:u w:val="single"/>
        </w:rPr>
        <w:t>4.86</w:t>
      </w:r>
    </w:p>
    <w:p w14:paraId="7CA1343F" w14:textId="084C7F2C" w:rsidR="009375BD" w:rsidRPr="005F57A6" w:rsidRDefault="009375BD" w:rsidP="009375BD">
      <w:pPr>
        <w:tabs>
          <w:tab w:val="left" w:pos="2880"/>
          <w:tab w:val="right" w:pos="9360"/>
        </w:tabs>
        <w:ind w:left="360" w:right="-144"/>
      </w:pPr>
      <w:r w:rsidRPr="005F57A6">
        <w:t>1½"</w:t>
      </w:r>
      <w:r w:rsidRPr="005F57A6">
        <w:tab/>
      </w:r>
      <w:r w:rsidRPr="00867D49">
        <w:rPr>
          <w:u w:val="single"/>
        </w:rPr>
        <w:t>$</w:t>
      </w:r>
      <w:r w:rsidR="004A0DE5" w:rsidRPr="00867D49">
        <w:rPr>
          <w:u w:val="single"/>
        </w:rPr>
        <w:t>7</w:t>
      </w:r>
      <w:r w:rsidRPr="005F57A6">
        <w:rPr>
          <w:u w:val="single"/>
        </w:rPr>
        <w:t>4.</w:t>
      </w:r>
      <w:r w:rsidR="004A0DE5">
        <w:rPr>
          <w:u w:val="single"/>
        </w:rPr>
        <w:t>77</w:t>
      </w:r>
    </w:p>
    <w:p w14:paraId="4F5E559D" w14:textId="63411929" w:rsidR="009375BD" w:rsidRPr="005F57A6" w:rsidRDefault="009375BD" w:rsidP="009375BD">
      <w:pPr>
        <w:tabs>
          <w:tab w:val="left" w:pos="2880"/>
          <w:tab w:val="right" w:pos="9360"/>
        </w:tabs>
        <w:ind w:left="360" w:right="-144"/>
      </w:pPr>
      <w:r w:rsidRPr="005F57A6">
        <w:t>2"</w:t>
      </w:r>
      <w:r w:rsidRPr="005F57A6">
        <w:tab/>
      </w:r>
      <w:r w:rsidRPr="00867D49">
        <w:rPr>
          <w:u w:val="single"/>
        </w:rPr>
        <w:t>$</w:t>
      </w:r>
      <w:r w:rsidRPr="005F57A6">
        <w:rPr>
          <w:u w:val="single"/>
        </w:rPr>
        <w:t>1</w:t>
      </w:r>
      <w:r w:rsidR="008A2973">
        <w:rPr>
          <w:u w:val="single"/>
        </w:rPr>
        <w:t>49</w:t>
      </w:r>
      <w:r w:rsidRPr="005F57A6">
        <w:rPr>
          <w:u w:val="single"/>
        </w:rPr>
        <w:t>.</w:t>
      </w:r>
      <w:r w:rsidR="008A2973">
        <w:rPr>
          <w:u w:val="single"/>
        </w:rPr>
        <w:t>55</w:t>
      </w:r>
    </w:p>
    <w:p w14:paraId="71074445" w14:textId="2A4F0498" w:rsidR="009375BD" w:rsidRPr="005F57A6" w:rsidRDefault="009375BD" w:rsidP="009375BD">
      <w:pPr>
        <w:tabs>
          <w:tab w:val="left" w:pos="2880"/>
          <w:tab w:val="right" w:pos="9360"/>
        </w:tabs>
        <w:ind w:left="360" w:right="-144"/>
      </w:pPr>
      <w:r w:rsidRPr="005F57A6">
        <w:t>3"</w:t>
      </w:r>
      <w:r w:rsidRPr="005F57A6">
        <w:tab/>
      </w:r>
      <w:r w:rsidRPr="00867D49">
        <w:rPr>
          <w:u w:val="single"/>
        </w:rPr>
        <w:t>$</w:t>
      </w:r>
      <w:r w:rsidR="0097469A">
        <w:rPr>
          <w:u w:val="single"/>
        </w:rPr>
        <w:t>239.28</w:t>
      </w:r>
    </w:p>
    <w:p w14:paraId="319AD9DB" w14:textId="1CA471DD" w:rsidR="004419CD" w:rsidRDefault="004419CD" w:rsidP="004419CD">
      <w:pPr>
        <w:ind w:right="-72"/>
      </w:pPr>
    </w:p>
    <w:p w14:paraId="28200C15" w14:textId="77777777" w:rsidR="004419CD" w:rsidRPr="00B45C6A" w:rsidRDefault="004419CD" w:rsidP="004419CD">
      <w:pPr>
        <w:ind w:right="-72"/>
      </w:pPr>
    </w:p>
    <w:p w14:paraId="21C89987" w14:textId="77777777" w:rsidR="004419CD" w:rsidRPr="005F57A6" w:rsidRDefault="004419CD" w:rsidP="004419CD">
      <w:pPr>
        <w:ind w:right="-144"/>
      </w:pPr>
      <w:r w:rsidRPr="005F57A6">
        <w:t>FORM OF PAYMENT:   The utility will accept the following forms of payment:</w:t>
      </w:r>
    </w:p>
    <w:p w14:paraId="27B69880" w14:textId="77777777" w:rsidR="004419CD" w:rsidRPr="005F57A6" w:rsidRDefault="004419CD" w:rsidP="004419C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30532C7" w14:textId="77777777" w:rsidR="004419CD" w:rsidRPr="005F57A6" w:rsidRDefault="004419CD" w:rsidP="004419C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979D2B0" w14:textId="77777777" w:rsidR="004419CD" w:rsidRPr="000F7DD6" w:rsidRDefault="004419CD" w:rsidP="004419CD">
      <w:pPr>
        <w:ind w:right="-72"/>
      </w:pPr>
    </w:p>
    <w:p w14:paraId="71946DF8" w14:textId="77777777" w:rsidR="004419CD" w:rsidRPr="005F57A6" w:rsidRDefault="004419CD" w:rsidP="004419C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64BC099" w14:textId="77777777" w:rsidR="004419CD" w:rsidRPr="005F57A6" w:rsidRDefault="004419CD" w:rsidP="004419C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3289104" w14:textId="77777777" w:rsidR="004419CD" w:rsidRPr="000F7DD6" w:rsidRDefault="004419CD" w:rsidP="004419CD">
      <w:pPr>
        <w:tabs>
          <w:tab w:val="right" w:leader="dot" w:pos="9360"/>
        </w:tabs>
        <w:ind w:right="-72"/>
      </w:pPr>
    </w:p>
    <w:p w14:paraId="464FFB5A" w14:textId="77777777" w:rsidR="004419CD" w:rsidRPr="000F7DD6" w:rsidRDefault="004419CD" w:rsidP="004419CD">
      <w:pPr>
        <w:ind w:right="-72"/>
        <w:rPr>
          <w:u w:val="single"/>
        </w:rPr>
      </w:pPr>
      <w:r w:rsidRPr="000F7DD6">
        <w:rPr>
          <w:u w:val="single"/>
        </w:rPr>
        <w:t>Section 1.02 – Miscellaneous Fees</w:t>
      </w:r>
    </w:p>
    <w:p w14:paraId="056A8EAF" w14:textId="77777777" w:rsidR="004419CD" w:rsidRPr="000F7DD6" w:rsidRDefault="004419CD" w:rsidP="004419CD">
      <w:pPr>
        <w:ind w:right="-72"/>
        <w:rPr>
          <w:u w:val="single"/>
        </w:rPr>
      </w:pPr>
    </w:p>
    <w:p w14:paraId="63F071AA" w14:textId="77777777" w:rsidR="004419CD" w:rsidRPr="000F7DD6" w:rsidRDefault="004419CD" w:rsidP="004419CD">
      <w:pPr>
        <w:tabs>
          <w:tab w:val="right" w:leader="dot" w:pos="10080"/>
        </w:tabs>
        <w:ind w:right="-72"/>
      </w:pPr>
      <w:r w:rsidRPr="000F7DD6">
        <w:t>TAP FEE</w:t>
      </w:r>
      <w:r w:rsidRPr="000F7DD6">
        <w:tab/>
      </w:r>
      <w:r w:rsidRPr="000F7DD6">
        <w:rPr>
          <w:u w:val="single"/>
        </w:rPr>
        <w:t>$500.00</w:t>
      </w:r>
    </w:p>
    <w:p w14:paraId="1A457967" w14:textId="77777777" w:rsidR="004419CD" w:rsidRPr="00E07F80" w:rsidRDefault="004419CD" w:rsidP="004419CD">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764F1472" w14:textId="77777777" w:rsidR="004419CD" w:rsidRPr="000F7DD6" w:rsidRDefault="004419CD" w:rsidP="004419CD">
      <w:pPr>
        <w:ind w:right="-72"/>
      </w:pPr>
    </w:p>
    <w:p w14:paraId="52D043D0" w14:textId="77777777" w:rsidR="004419CD" w:rsidRPr="000F7DD6" w:rsidRDefault="004419CD" w:rsidP="004419CD">
      <w:pPr>
        <w:tabs>
          <w:tab w:val="right" w:leader="dot" w:pos="10080"/>
        </w:tabs>
        <w:ind w:right="-72"/>
      </w:pPr>
      <w:r w:rsidRPr="000F7DD6">
        <w:t>TAP FEE (Unique costs)</w:t>
      </w:r>
      <w:r w:rsidRPr="000F7DD6">
        <w:tab/>
      </w:r>
      <w:r w:rsidRPr="000F7DD6">
        <w:rPr>
          <w:u w:val="single"/>
        </w:rPr>
        <w:t>Actual Cost</w:t>
      </w:r>
    </w:p>
    <w:p w14:paraId="1AC659B5" w14:textId="77777777" w:rsidR="004419CD" w:rsidRPr="00E07F80" w:rsidRDefault="004419CD" w:rsidP="004419CD">
      <w:pPr>
        <w:ind w:left="720" w:right="-72"/>
        <w:jc w:val="both"/>
        <w:rPr>
          <w:sz w:val="18"/>
          <w:szCs w:val="18"/>
        </w:rPr>
      </w:pPr>
      <w:r w:rsidRPr="00E07F80">
        <w:rPr>
          <w:sz w:val="18"/>
          <w:szCs w:val="18"/>
        </w:rPr>
        <w:t>FOR EXAMPLE, A ROAD BORE FOR CUSTOMERS OUTSIDE OF SUBDIVISIONS OR RESIDENTIAL AREAS.</w:t>
      </w:r>
    </w:p>
    <w:p w14:paraId="466C31BF" w14:textId="77777777" w:rsidR="004419CD" w:rsidRPr="000F7DD6" w:rsidRDefault="004419CD" w:rsidP="004419CD">
      <w:pPr>
        <w:tabs>
          <w:tab w:val="left" w:pos="-1440"/>
        </w:tabs>
        <w:ind w:right="-72"/>
      </w:pPr>
    </w:p>
    <w:p w14:paraId="3FBD40AE" w14:textId="77777777" w:rsidR="004419CD" w:rsidRPr="000F7DD6" w:rsidRDefault="004419CD" w:rsidP="004419CD">
      <w:pPr>
        <w:tabs>
          <w:tab w:val="right" w:leader="dot" w:pos="10080"/>
        </w:tabs>
        <w:ind w:right="-72"/>
      </w:pPr>
      <w:r w:rsidRPr="000F7DD6">
        <w:t>TAP FEE (Large Meter)</w:t>
      </w:r>
      <w:r w:rsidRPr="000F7DD6">
        <w:tab/>
      </w:r>
      <w:r w:rsidRPr="000F7DD6">
        <w:rPr>
          <w:u w:val="single"/>
        </w:rPr>
        <w:t>Actual Cost</w:t>
      </w:r>
    </w:p>
    <w:p w14:paraId="5A673A50" w14:textId="77777777" w:rsidR="004419CD" w:rsidRPr="00E07F80" w:rsidRDefault="004419CD" w:rsidP="004419CD">
      <w:pPr>
        <w:ind w:left="720" w:right="-72"/>
        <w:jc w:val="both"/>
        <w:rPr>
          <w:sz w:val="18"/>
          <w:szCs w:val="18"/>
        </w:rPr>
      </w:pPr>
      <w:r w:rsidRPr="00E07F80">
        <w:rPr>
          <w:sz w:val="18"/>
          <w:szCs w:val="18"/>
        </w:rPr>
        <w:t>TAP FEE IS BASED ON THE UTILITY'S ACTUAL COST FOR MATERIALS AND LABOR FOR METERS LARGER THAN STANDARD 5/8" METERS.</w:t>
      </w:r>
    </w:p>
    <w:p w14:paraId="4534E681" w14:textId="77777777" w:rsidR="004419CD" w:rsidRPr="003701D6" w:rsidRDefault="004419CD" w:rsidP="004419CD">
      <w:pPr>
        <w:ind w:right="-72"/>
        <w:rPr>
          <w:sz w:val="22"/>
          <w:szCs w:val="22"/>
        </w:rPr>
      </w:pPr>
    </w:p>
    <w:p w14:paraId="197BBBBB" w14:textId="77777777" w:rsidR="004419CD" w:rsidRPr="000F7DD6" w:rsidRDefault="004419CD" w:rsidP="004419CD">
      <w:pPr>
        <w:tabs>
          <w:tab w:val="right" w:leader="dot" w:pos="10080"/>
        </w:tabs>
        <w:ind w:right="-72"/>
      </w:pPr>
      <w:r w:rsidRPr="000F7DD6">
        <w:t>METER RELOCATION FEE</w:t>
      </w:r>
      <w:r w:rsidRPr="000F7DD6">
        <w:tab/>
      </w:r>
      <w:r w:rsidRPr="000F7DD6">
        <w:rPr>
          <w:u w:val="single"/>
        </w:rPr>
        <w:t>Actual Relocation Cost, Not to Exceed Tap Fee</w:t>
      </w:r>
    </w:p>
    <w:p w14:paraId="3ADDB8BF" w14:textId="77777777" w:rsidR="004419CD" w:rsidRPr="00E07F80" w:rsidRDefault="004419CD" w:rsidP="004419CD">
      <w:pPr>
        <w:ind w:left="720" w:right="-72"/>
        <w:jc w:val="both"/>
        <w:rPr>
          <w:sz w:val="18"/>
          <w:szCs w:val="18"/>
        </w:rPr>
      </w:pPr>
      <w:r w:rsidRPr="00E07F80">
        <w:rPr>
          <w:sz w:val="18"/>
          <w:szCs w:val="18"/>
        </w:rPr>
        <w:t>THIS FEE MAY BE CHARGED IF A CUSTOMER REQUESTS RELOCATION OF AN EXISTING METER.</w:t>
      </w:r>
    </w:p>
    <w:p w14:paraId="6705399F" w14:textId="343ED8BE" w:rsidR="004419CD" w:rsidRDefault="004419CD" w:rsidP="004419CD">
      <w:pPr>
        <w:ind w:right="-72"/>
      </w:pPr>
    </w:p>
    <w:p w14:paraId="4F164B5A"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2555A01A"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26D603B4" w14:textId="60EBC834" w:rsidR="00BA0B11" w:rsidRDefault="00BA0B11" w:rsidP="004419CD">
      <w:pPr>
        <w:ind w:right="-72"/>
      </w:pPr>
    </w:p>
    <w:p w14:paraId="1ADA053B" w14:textId="39077649" w:rsidR="00BA0B11" w:rsidRDefault="00BA0B11" w:rsidP="004419CD">
      <w:pPr>
        <w:ind w:right="-72"/>
      </w:pPr>
    </w:p>
    <w:p w14:paraId="6E519DCB" w14:textId="4C1F5554" w:rsidR="00BA0B11" w:rsidRDefault="00BA0B11" w:rsidP="004419CD">
      <w:pPr>
        <w:ind w:right="-72"/>
      </w:pPr>
    </w:p>
    <w:p w14:paraId="69195699" w14:textId="77777777" w:rsidR="00BA0B11" w:rsidRDefault="00BA0B11" w:rsidP="004419CD">
      <w:pPr>
        <w:ind w:right="-72"/>
      </w:pPr>
    </w:p>
    <w:p w14:paraId="50D81B70" w14:textId="77777777" w:rsidR="00D70985" w:rsidRDefault="00D70985" w:rsidP="00D70985">
      <w:pPr>
        <w:ind w:right="-72" w:firstLine="18"/>
      </w:pPr>
    </w:p>
    <w:p w14:paraId="63B2F6B4" w14:textId="77777777" w:rsidR="00322E83" w:rsidRPr="005F57A6" w:rsidRDefault="00322E83" w:rsidP="00322E83">
      <w:pPr>
        <w:ind w:right="-72"/>
        <w:rPr>
          <w:b/>
        </w:rPr>
      </w:pPr>
      <w:r>
        <w:rPr>
          <w:b/>
        </w:rPr>
        <w:t>Tariff Control No. 52722</w:t>
      </w:r>
    </w:p>
    <w:p w14:paraId="0744E5EF" w14:textId="77777777" w:rsidR="00D70985" w:rsidRDefault="00D70985" w:rsidP="00D70985">
      <w:pPr>
        <w:ind w:right="-72" w:firstLine="18"/>
      </w:pPr>
      <w:r>
        <w:br w:type="page"/>
      </w:r>
    </w:p>
    <w:p w14:paraId="687B3E8D" w14:textId="1D083F25" w:rsidR="00D70985" w:rsidRPr="005F57A6" w:rsidRDefault="00D70985" w:rsidP="00D70985">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12a</w:t>
      </w:r>
    </w:p>
    <w:p w14:paraId="5B1BA4E0" w14:textId="77777777" w:rsidR="00D70985" w:rsidRPr="00B637C1" w:rsidRDefault="00D70985" w:rsidP="00D70985">
      <w:pPr>
        <w:rPr>
          <w:b/>
          <w:bCs/>
          <w:color w:val="000000"/>
        </w:rPr>
      </w:pPr>
      <w:r>
        <w:rPr>
          <w:b/>
          <w:bCs/>
          <w:color w:val="000000"/>
        </w:rPr>
        <w:t>Laguna Vista</w:t>
      </w:r>
    </w:p>
    <w:p w14:paraId="4E9116AA" w14:textId="77777777" w:rsidR="00D70985" w:rsidRPr="001F7D90" w:rsidRDefault="00D70985" w:rsidP="00D70985">
      <w:pPr>
        <w:rPr>
          <w:b/>
          <w:bCs/>
        </w:rPr>
      </w:pPr>
      <w:r w:rsidRPr="001F7D90">
        <w:rPr>
          <w:b/>
          <w:bCs/>
        </w:rPr>
        <w:t xml:space="preserve">(Formerly </w:t>
      </w:r>
      <w:r>
        <w:rPr>
          <w:b/>
          <w:bCs/>
        </w:rPr>
        <w:t>Laguna Vista, Ltd.)</w:t>
      </w:r>
    </w:p>
    <w:p w14:paraId="2F1F6A2D" w14:textId="77777777" w:rsidR="00D70985" w:rsidRPr="005F57A6" w:rsidRDefault="00D70985" w:rsidP="00D70985">
      <w:pPr>
        <w:widowControl/>
        <w:jc w:val="both"/>
      </w:pPr>
      <w:r w:rsidRPr="005F57A6">
        <w:rPr>
          <w:sz w:val="18"/>
          <w:szCs w:val="18"/>
        </w:rPr>
        <w:t>(Utility Name)</w:t>
      </w:r>
    </w:p>
    <w:p w14:paraId="633901D5" w14:textId="77777777" w:rsidR="00D70985" w:rsidRDefault="00D70985" w:rsidP="00D70985">
      <w:pPr>
        <w:ind w:right="-144" w:firstLine="18"/>
      </w:pPr>
    </w:p>
    <w:p w14:paraId="086E6CA4" w14:textId="77777777" w:rsidR="00D70985" w:rsidRPr="000F7DD6" w:rsidRDefault="00D70985" w:rsidP="00D70985">
      <w:pPr>
        <w:ind w:right="-72"/>
        <w:jc w:val="center"/>
      </w:pPr>
      <w:r w:rsidRPr="000F7DD6">
        <w:t>SECTION 1.0 -- RATE SCHEDULE (Continued)</w:t>
      </w:r>
    </w:p>
    <w:p w14:paraId="48DC067C" w14:textId="77777777" w:rsidR="00BA0B11" w:rsidRPr="000F7DD6" w:rsidRDefault="00BA0B11" w:rsidP="00BA0B11">
      <w:pPr>
        <w:ind w:right="-72"/>
      </w:pPr>
    </w:p>
    <w:p w14:paraId="3BF1A38E" w14:textId="77777777" w:rsidR="00BA0B11" w:rsidRPr="000F7DD6" w:rsidRDefault="00BA0B11" w:rsidP="00BA0B11">
      <w:pPr>
        <w:ind w:right="-72"/>
      </w:pPr>
      <w:r w:rsidRPr="000F7DD6">
        <w:t>RECONNECTION FEE</w:t>
      </w:r>
    </w:p>
    <w:p w14:paraId="401C56A1" w14:textId="77777777" w:rsidR="00BA0B11" w:rsidRPr="00E07F80" w:rsidRDefault="00BA0B11" w:rsidP="00BA0B11">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1A342260" w14:textId="26269EC0" w:rsidR="00BA0B11" w:rsidRPr="000F7DD6" w:rsidRDefault="00BA0B11" w:rsidP="00BA0B11">
      <w:pPr>
        <w:tabs>
          <w:tab w:val="right" w:leader="dot" w:pos="10080"/>
        </w:tabs>
        <w:ind w:right="-72" w:firstLine="720"/>
        <w:rPr>
          <w:u w:val="single"/>
        </w:rPr>
      </w:pPr>
      <w:r w:rsidRPr="000F7DD6">
        <w:t>a)  Nonpayment of bill (Maximum $25.00)</w:t>
      </w:r>
      <w:r w:rsidRPr="000F7DD6">
        <w:tab/>
      </w:r>
      <w:r w:rsidRPr="000F7DD6">
        <w:rPr>
          <w:u w:val="single"/>
        </w:rPr>
        <w:t>$25.00</w:t>
      </w:r>
    </w:p>
    <w:p w14:paraId="5D178614" w14:textId="5D835298" w:rsidR="00BA0B11" w:rsidRPr="000F7DD6" w:rsidRDefault="00BA0B11" w:rsidP="00BA0B11">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6A7F98DC" w14:textId="77777777" w:rsidR="00BA0B11" w:rsidRPr="000F7DD6" w:rsidRDefault="00BA0B11" w:rsidP="00BA0B11">
      <w:pPr>
        <w:tabs>
          <w:tab w:val="right" w:leader="dot" w:pos="9532"/>
        </w:tabs>
        <w:ind w:right="-72"/>
      </w:pPr>
    </w:p>
    <w:p w14:paraId="3C1829D5" w14:textId="6F7939B8" w:rsidR="00BA0B11" w:rsidRPr="000F7DD6" w:rsidRDefault="00BA0B11" w:rsidP="00BA0B11">
      <w:pPr>
        <w:tabs>
          <w:tab w:val="right" w:leader="dot" w:pos="10080"/>
        </w:tabs>
        <w:ind w:right="-72"/>
      </w:pPr>
      <w:r w:rsidRPr="000F7DD6">
        <w:t>TRANSFER FEE</w:t>
      </w:r>
      <w:r w:rsidRPr="000F7DD6">
        <w:tab/>
      </w:r>
      <w:r w:rsidRPr="000F7DD6">
        <w:rPr>
          <w:u w:val="single"/>
        </w:rPr>
        <w:t>$</w:t>
      </w:r>
      <w:r w:rsidR="00386CB8">
        <w:rPr>
          <w:u w:val="single"/>
        </w:rPr>
        <w:t>35</w:t>
      </w:r>
      <w:r w:rsidRPr="000F7DD6">
        <w:rPr>
          <w:u w:val="single"/>
        </w:rPr>
        <w:t>.00</w:t>
      </w:r>
    </w:p>
    <w:p w14:paraId="0609982A" w14:textId="77777777" w:rsidR="00BA0B11" w:rsidRPr="00E07F80" w:rsidRDefault="00BA0B11" w:rsidP="00BA0B11">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391F372F" w14:textId="77777777" w:rsidR="00BA0B11" w:rsidRPr="000F7DD6" w:rsidRDefault="00BA0B11" w:rsidP="00BA0B11">
      <w:pPr>
        <w:ind w:right="-72"/>
      </w:pPr>
    </w:p>
    <w:p w14:paraId="7D94DB30" w14:textId="35DAE9C2" w:rsidR="00BA0B11" w:rsidRPr="000F7DD6" w:rsidRDefault="00BA0B11" w:rsidP="00BA0B11">
      <w:pPr>
        <w:tabs>
          <w:tab w:val="right" w:leader="dot" w:pos="10080"/>
        </w:tabs>
        <w:ind w:left="720" w:right="-72" w:hanging="720"/>
      </w:pPr>
      <w:r w:rsidRPr="000F7DD6">
        <w:t xml:space="preserve">LATE CHARGE (EITHER $5.00 OR 10% OF THE BILL) </w:t>
      </w:r>
      <w:r w:rsidRPr="000F7DD6">
        <w:tab/>
      </w:r>
      <w:r w:rsidR="00386CB8">
        <w:rPr>
          <w:u w:val="single"/>
        </w:rPr>
        <w:t>1</w:t>
      </w:r>
      <w:r w:rsidRPr="000F7DD6">
        <w:rPr>
          <w:u w:val="single"/>
        </w:rPr>
        <w:t>0</w:t>
      </w:r>
      <w:r w:rsidR="00386CB8">
        <w:rPr>
          <w:u w:val="single"/>
        </w:rPr>
        <w:t>%</w:t>
      </w:r>
    </w:p>
    <w:p w14:paraId="52A9CDD4" w14:textId="77777777" w:rsidR="00BA0B11" w:rsidRPr="00E07F80" w:rsidRDefault="00BA0B11" w:rsidP="00BA0B11">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74A0E90" w14:textId="77777777" w:rsidR="00BA0B11" w:rsidRPr="000F7DD6" w:rsidRDefault="00BA0B11" w:rsidP="00BA0B11">
      <w:pPr>
        <w:ind w:right="-72"/>
      </w:pPr>
    </w:p>
    <w:p w14:paraId="4F1D8E44" w14:textId="6EA0D4D9" w:rsidR="00BA0B11" w:rsidRPr="000F7DD6" w:rsidRDefault="00BA0B11" w:rsidP="00BA0B11">
      <w:pPr>
        <w:tabs>
          <w:tab w:val="right" w:leader="dot" w:pos="10080"/>
        </w:tabs>
        <w:ind w:left="720" w:right="-72" w:hanging="720"/>
      </w:pPr>
      <w:r w:rsidRPr="000F7DD6">
        <w:t>RETURNED CHECK CHARGE</w:t>
      </w:r>
      <w:r w:rsidRPr="000F7DD6">
        <w:tab/>
      </w:r>
      <w:r w:rsidRPr="000F7DD6">
        <w:rPr>
          <w:u w:val="single"/>
        </w:rPr>
        <w:t>$</w:t>
      </w:r>
      <w:r w:rsidR="00386CB8">
        <w:rPr>
          <w:u w:val="single"/>
        </w:rPr>
        <w:t>1</w:t>
      </w:r>
      <w:r w:rsidRPr="000F7DD6">
        <w:rPr>
          <w:u w:val="single"/>
        </w:rPr>
        <w:t>5.00</w:t>
      </w:r>
    </w:p>
    <w:p w14:paraId="3BE7AC62" w14:textId="77777777" w:rsidR="00BA0B11" w:rsidRPr="000F7DD6" w:rsidRDefault="00BA0B11" w:rsidP="00BA0B11">
      <w:pPr>
        <w:ind w:right="-72"/>
      </w:pPr>
    </w:p>
    <w:p w14:paraId="41CCF1BC" w14:textId="77777777" w:rsidR="00BA0B11" w:rsidRPr="000F7DD6" w:rsidRDefault="00BA0B11" w:rsidP="00BA0B11">
      <w:pPr>
        <w:tabs>
          <w:tab w:val="right" w:leader="dot" w:pos="10080"/>
        </w:tabs>
        <w:ind w:left="720" w:right="-72" w:hanging="720"/>
      </w:pPr>
      <w:r w:rsidRPr="000F7DD6">
        <w:t>CUSTOMER DEPOSIT RESIDENTIAL (Maximum $50)</w:t>
      </w:r>
      <w:r w:rsidRPr="000F7DD6">
        <w:tab/>
      </w:r>
      <w:r w:rsidRPr="000F7DD6">
        <w:rPr>
          <w:u w:val="single"/>
        </w:rPr>
        <w:t>$50.00</w:t>
      </w:r>
    </w:p>
    <w:p w14:paraId="6E6293BC" w14:textId="77777777" w:rsidR="00BA0B11" w:rsidRPr="000F7DD6" w:rsidRDefault="00BA0B11" w:rsidP="00BA0B11">
      <w:pPr>
        <w:ind w:right="-72"/>
      </w:pPr>
    </w:p>
    <w:p w14:paraId="56CA765A" w14:textId="77777777" w:rsidR="00BA0B11" w:rsidRPr="002F6A47" w:rsidRDefault="00BA0B11" w:rsidP="00BA0B11">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302B39A1" w14:textId="77777777" w:rsidR="00BA0B11" w:rsidRPr="002F6A47" w:rsidRDefault="00BA0B11" w:rsidP="00BA0B11"/>
    <w:p w14:paraId="054EB4A7" w14:textId="77777777" w:rsidR="00BA0B11" w:rsidRPr="005F57A6" w:rsidRDefault="00BA0B11" w:rsidP="00BA0B11">
      <w:pPr>
        <w:ind w:right="-144"/>
      </w:pPr>
      <w:r w:rsidRPr="005F57A6">
        <w:t>GOVERNMENTAL TESTING, INSPECTION AND COSTS SURCHARGE:</w:t>
      </w:r>
    </w:p>
    <w:p w14:paraId="37751202" w14:textId="77777777" w:rsidR="00BA0B11" w:rsidRPr="005F57A6" w:rsidRDefault="00BA0B11" w:rsidP="00BA0B1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1409811" w14:textId="77777777" w:rsidR="00BA0B11" w:rsidRPr="005F57A6" w:rsidRDefault="00BA0B11" w:rsidP="00BA0B11">
      <w:pPr>
        <w:ind w:right="-144"/>
      </w:pPr>
    </w:p>
    <w:p w14:paraId="461686A3" w14:textId="77777777" w:rsidR="00BA0B11" w:rsidRPr="005F57A6" w:rsidRDefault="00BA0B11" w:rsidP="00BA0B11">
      <w:pPr>
        <w:ind w:right="-144"/>
      </w:pPr>
      <w:r w:rsidRPr="005F57A6">
        <w:t>LINE EXTENSION AND CONSTRUCTION CHARGES:</w:t>
      </w:r>
    </w:p>
    <w:p w14:paraId="6937F979" w14:textId="77777777" w:rsidR="00BA0B11" w:rsidRPr="005F57A6" w:rsidRDefault="00BA0B11" w:rsidP="00BA0B1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6A8421" w14:textId="7722F27F" w:rsidR="00BA0B11" w:rsidRDefault="00BA0B11" w:rsidP="00BA0B11">
      <w:pPr>
        <w:widowControl/>
        <w:tabs>
          <w:tab w:val="right" w:pos="9360"/>
        </w:tabs>
        <w:rPr>
          <w:u w:val="single"/>
        </w:rPr>
      </w:pPr>
    </w:p>
    <w:p w14:paraId="12BDF9FC" w14:textId="1D2BF82A" w:rsidR="00EE2789" w:rsidRDefault="00EE2789" w:rsidP="00BA0B11">
      <w:pPr>
        <w:widowControl/>
        <w:tabs>
          <w:tab w:val="right" w:pos="9360"/>
        </w:tabs>
        <w:rPr>
          <w:u w:val="single"/>
        </w:rPr>
      </w:pPr>
    </w:p>
    <w:p w14:paraId="3ADC1EE7" w14:textId="299A4DE0" w:rsidR="00EE2789" w:rsidRDefault="00EE2789" w:rsidP="00BA0B11">
      <w:pPr>
        <w:widowControl/>
        <w:tabs>
          <w:tab w:val="right" w:pos="9360"/>
        </w:tabs>
        <w:rPr>
          <w:u w:val="single"/>
        </w:rPr>
      </w:pPr>
    </w:p>
    <w:p w14:paraId="1FAA4891" w14:textId="62AEB35F" w:rsidR="00EE2789" w:rsidRDefault="00EE2789" w:rsidP="00BA0B11">
      <w:pPr>
        <w:widowControl/>
        <w:tabs>
          <w:tab w:val="right" w:pos="9360"/>
        </w:tabs>
        <w:rPr>
          <w:u w:val="single"/>
        </w:rPr>
      </w:pPr>
    </w:p>
    <w:p w14:paraId="63243567" w14:textId="7F218DDA" w:rsidR="00EE2789" w:rsidRDefault="00EE2789" w:rsidP="00BA0B11">
      <w:pPr>
        <w:widowControl/>
        <w:tabs>
          <w:tab w:val="right" w:pos="9360"/>
        </w:tabs>
        <w:rPr>
          <w:u w:val="single"/>
        </w:rPr>
      </w:pPr>
    </w:p>
    <w:p w14:paraId="454BD171" w14:textId="08AEAF99" w:rsidR="00EE2789" w:rsidRDefault="00EE2789" w:rsidP="00BA0B11">
      <w:pPr>
        <w:widowControl/>
        <w:tabs>
          <w:tab w:val="right" w:pos="9360"/>
        </w:tabs>
        <w:rPr>
          <w:u w:val="single"/>
        </w:rPr>
      </w:pPr>
    </w:p>
    <w:p w14:paraId="3093485D" w14:textId="1D4BF214" w:rsidR="00EE2789" w:rsidRDefault="00EE2789" w:rsidP="00BA0B11">
      <w:pPr>
        <w:widowControl/>
        <w:tabs>
          <w:tab w:val="right" w:pos="9360"/>
        </w:tabs>
        <w:rPr>
          <w:u w:val="single"/>
        </w:rPr>
      </w:pPr>
    </w:p>
    <w:p w14:paraId="05929806" w14:textId="6A9F5BDD" w:rsidR="00EE2789" w:rsidRDefault="00EE2789" w:rsidP="00BA0B11">
      <w:pPr>
        <w:widowControl/>
        <w:tabs>
          <w:tab w:val="right" w:pos="9360"/>
        </w:tabs>
        <w:rPr>
          <w:u w:val="single"/>
        </w:rPr>
      </w:pPr>
    </w:p>
    <w:p w14:paraId="7E942192" w14:textId="13D8DAA6" w:rsidR="00255C5E" w:rsidRDefault="00255C5E" w:rsidP="00BA0B11">
      <w:pPr>
        <w:widowControl/>
        <w:tabs>
          <w:tab w:val="right" w:pos="9360"/>
        </w:tabs>
        <w:rPr>
          <w:u w:val="single"/>
        </w:rPr>
      </w:pPr>
    </w:p>
    <w:p w14:paraId="0148C87B" w14:textId="603FD6AC" w:rsidR="00255C5E" w:rsidRDefault="00255C5E" w:rsidP="00BA0B11">
      <w:pPr>
        <w:widowControl/>
        <w:tabs>
          <w:tab w:val="right" w:pos="9360"/>
        </w:tabs>
        <w:rPr>
          <w:u w:val="single"/>
        </w:rPr>
      </w:pPr>
    </w:p>
    <w:p w14:paraId="0C1B62F9" w14:textId="11B0AB46" w:rsidR="00255C5E" w:rsidRDefault="00255C5E" w:rsidP="00BA0B11">
      <w:pPr>
        <w:widowControl/>
        <w:tabs>
          <w:tab w:val="right" w:pos="9360"/>
        </w:tabs>
        <w:rPr>
          <w:u w:val="single"/>
        </w:rPr>
      </w:pPr>
    </w:p>
    <w:p w14:paraId="41A7547A" w14:textId="4B60A110" w:rsidR="00255C5E" w:rsidRDefault="00255C5E" w:rsidP="00BA0B11">
      <w:pPr>
        <w:widowControl/>
        <w:tabs>
          <w:tab w:val="right" w:pos="9360"/>
        </w:tabs>
        <w:rPr>
          <w:u w:val="single"/>
        </w:rPr>
      </w:pPr>
    </w:p>
    <w:p w14:paraId="5066349D" w14:textId="77777777" w:rsidR="00255C5E" w:rsidRDefault="00255C5E" w:rsidP="00BA0B11">
      <w:pPr>
        <w:widowControl/>
        <w:tabs>
          <w:tab w:val="right" w:pos="9360"/>
        </w:tabs>
        <w:rPr>
          <w:u w:val="single"/>
        </w:rPr>
      </w:pPr>
    </w:p>
    <w:p w14:paraId="7817D4F0" w14:textId="4550FE89" w:rsidR="00EE2789" w:rsidRDefault="00EE2789" w:rsidP="00BA0B11">
      <w:pPr>
        <w:widowControl/>
        <w:tabs>
          <w:tab w:val="right" w:pos="9360"/>
        </w:tabs>
        <w:rPr>
          <w:u w:val="single"/>
        </w:rPr>
      </w:pPr>
    </w:p>
    <w:p w14:paraId="515FD6F6" w14:textId="77777777" w:rsidR="00EE2789" w:rsidRDefault="00EE2789" w:rsidP="00BA0B11">
      <w:pPr>
        <w:widowControl/>
        <w:tabs>
          <w:tab w:val="right" w:pos="9360"/>
        </w:tabs>
        <w:rPr>
          <w:u w:val="single"/>
        </w:rPr>
      </w:pPr>
    </w:p>
    <w:p w14:paraId="485BB26A" w14:textId="0A6DA3E7" w:rsidR="00BA0B11" w:rsidRDefault="00BA0B11" w:rsidP="00BA0B11">
      <w:pPr>
        <w:widowControl/>
        <w:tabs>
          <w:tab w:val="right" w:pos="9360"/>
        </w:tabs>
        <w:rPr>
          <w:u w:val="single"/>
        </w:rPr>
      </w:pPr>
    </w:p>
    <w:p w14:paraId="2B358673" w14:textId="3F73AB3A" w:rsidR="00BA0B11" w:rsidRDefault="00BA0B11" w:rsidP="00BA0B11">
      <w:pPr>
        <w:widowControl/>
        <w:tabs>
          <w:tab w:val="right" w:pos="9360"/>
        </w:tabs>
        <w:rPr>
          <w:u w:val="single"/>
        </w:rPr>
      </w:pPr>
    </w:p>
    <w:p w14:paraId="618C7412" w14:textId="77777777" w:rsidR="00322E83" w:rsidRPr="005F57A6" w:rsidRDefault="00322E83" w:rsidP="00322E83">
      <w:pPr>
        <w:ind w:right="-72"/>
        <w:rPr>
          <w:b/>
        </w:rPr>
      </w:pPr>
      <w:r>
        <w:rPr>
          <w:b/>
        </w:rPr>
        <w:t>Tariff Control No. 52722</w:t>
      </w:r>
    </w:p>
    <w:p w14:paraId="76FF04C4" w14:textId="38ECB2AA" w:rsidR="001F7D90" w:rsidRDefault="001F7D90" w:rsidP="00CC66E0">
      <w:pPr>
        <w:ind w:right="-72" w:firstLine="18"/>
      </w:pPr>
      <w:r w:rsidRPr="005F57A6">
        <w:br w:type="page"/>
      </w:r>
    </w:p>
    <w:bookmarkEnd w:id="18"/>
    <w:p w14:paraId="227AC2CD" w14:textId="09B4EC76" w:rsidR="00570EAC" w:rsidRPr="005F57A6" w:rsidRDefault="00570EAC" w:rsidP="00570EAC">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13</w:t>
      </w:r>
    </w:p>
    <w:p w14:paraId="5A8FFB9A" w14:textId="79AE2500" w:rsidR="00570EAC" w:rsidRPr="00B637C1" w:rsidRDefault="00570EAC" w:rsidP="00570EAC">
      <w:pPr>
        <w:rPr>
          <w:b/>
          <w:bCs/>
          <w:color w:val="000000"/>
        </w:rPr>
      </w:pPr>
      <w:r>
        <w:rPr>
          <w:b/>
          <w:bCs/>
          <w:color w:val="000000"/>
        </w:rPr>
        <w:t xml:space="preserve">Laguna </w:t>
      </w:r>
      <w:r w:rsidR="008A1460">
        <w:rPr>
          <w:b/>
          <w:bCs/>
          <w:color w:val="000000"/>
        </w:rPr>
        <w:t>Tres</w:t>
      </w:r>
    </w:p>
    <w:p w14:paraId="60B42793" w14:textId="402CF712" w:rsidR="00570EAC" w:rsidRPr="001F7D90" w:rsidRDefault="00570EAC" w:rsidP="00570EAC">
      <w:pPr>
        <w:rPr>
          <w:b/>
          <w:bCs/>
        </w:rPr>
      </w:pPr>
      <w:bookmarkStart w:id="19" w:name="_Hlk67833574"/>
      <w:r w:rsidRPr="001F7D90">
        <w:rPr>
          <w:b/>
          <w:bCs/>
        </w:rPr>
        <w:t xml:space="preserve">(Formerly </w:t>
      </w:r>
      <w:r>
        <w:rPr>
          <w:b/>
          <w:bCs/>
        </w:rPr>
        <w:t>Laguna Tres, Inc.)</w:t>
      </w:r>
    </w:p>
    <w:bookmarkEnd w:id="19"/>
    <w:p w14:paraId="7A5F0A11" w14:textId="77777777" w:rsidR="00570EAC" w:rsidRPr="005F57A6" w:rsidRDefault="00570EAC" w:rsidP="00570EAC">
      <w:pPr>
        <w:widowControl/>
        <w:jc w:val="both"/>
      </w:pPr>
      <w:r w:rsidRPr="005F57A6">
        <w:rPr>
          <w:sz w:val="18"/>
          <w:szCs w:val="18"/>
        </w:rPr>
        <w:t>(Utility Name)</w:t>
      </w:r>
    </w:p>
    <w:p w14:paraId="2B121BF3" w14:textId="77777777" w:rsidR="00570EAC" w:rsidRDefault="00570EAC" w:rsidP="00570EAC">
      <w:pPr>
        <w:ind w:right="-144" w:firstLine="18"/>
      </w:pPr>
    </w:p>
    <w:p w14:paraId="70C6F0CC" w14:textId="77777777" w:rsidR="00570EAC" w:rsidRPr="00B45C6A" w:rsidRDefault="00570EAC" w:rsidP="00570EAC">
      <w:pPr>
        <w:ind w:right="-72" w:firstLine="720"/>
        <w:jc w:val="center"/>
      </w:pPr>
      <w:r w:rsidRPr="00B45C6A">
        <w:t>SECTION 1.0 -- RATE SCHEDULE</w:t>
      </w:r>
    </w:p>
    <w:p w14:paraId="1B10B2CE" w14:textId="77777777" w:rsidR="00570EAC" w:rsidRPr="00B45C6A" w:rsidRDefault="00570EAC" w:rsidP="00570EAC"/>
    <w:p w14:paraId="6AA84381" w14:textId="77777777" w:rsidR="00570EAC" w:rsidRPr="00B45C6A" w:rsidRDefault="00570EAC" w:rsidP="00570EAC">
      <w:r w:rsidRPr="00B45C6A">
        <w:rPr>
          <w:u w:val="single"/>
        </w:rPr>
        <w:t>Section 1.01 - Rates</w:t>
      </w:r>
    </w:p>
    <w:p w14:paraId="54328E51" w14:textId="77777777" w:rsidR="00570EAC" w:rsidRPr="00B45C6A" w:rsidRDefault="00570EAC" w:rsidP="00570EAC">
      <w:pPr>
        <w:tabs>
          <w:tab w:val="left" w:pos="2880"/>
          <w:tab w:val="right" w:pos="9360"/>
        </w:tabs>
        <w:ind w:right="-72"/>
        <w:rPr>
          <w:u w:val="single"/>
        </w:rPr>
      </w:pPr>
    </w:p>
    <w:p w14:paraId="328AAD31" w14:textId="77777777" w:rsidR="00570EAC" w:rsidRPr="00B45C6A" w:rsidRDefault="00570EAC" w:rsidP="00570EAC">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D22FCA2" w14:textId="77777777" w:rsidR="00570EAC" w:rsidRPr="00B45C6A" w:rsidRDefault="00570EAC" w:rsidP="00570EAC">
      <w:pPr>
        <w:tabs>
          <w:tab w:val="left" w:pos="2880"/>
          <w:tab w:val="right" w:pos="10080"/>
        </w:tabs>
        <w:ind w:right="-72"/>
      </w:pPr>
      <w:r w:rsidRPr="00B45C6A">
        <w:t>5/8" or 3/4"</w:t>
      </w:r>
      <w:r w:rsidRPr="00B45C6A">
        <w:tab/>
      </w:r>
      <w:r w:rsidRPr="00867D49">
        <w:rPr>
          <w:u w:val="single"/>
        </w:rPr>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Pr="00867D49">
        <w:rPr>
          <w:u w:val="single"/>
        </w:rPr>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12427F70" w14:textId="77777777" w:rsidR="00570EAC" w:rsidRPr="005F57A6" w:rsidRDefault="00570EAC" w:rsidP="00570EAC">
      <w:pPr>
        <w:tabs>
          <w:tab w:val="left" w:pos="2880"/>
          <w:tab w:val="right" w:pos="9360"/>
        </w:tabs>
        <w:ind w:left="360" w:right="-144"/>
      </w:pPr>
      <w:r w:rsidRPr="005F57A6">
        <w:t>1"</w:t>
      </w:r>
      <w:r w:rsidRPr="005F57A6">
        <w:tab/>
      </w:r>
      <w:r w:rsidRPr="00867D49">
        <w:rPr>
          <w:u w:val="single"/>
        </w:rPr>
        <w:t>$</w:t>
      </w:r>
      <w:r w:rsidRPr="005F57A6">
        <w:rPr>
          <w:u w:val="single"/>
        </w:rPr>
        <w:t>4</w:t>
      </w:r>
      <w:r>
        <w:rPr>
          <w:u w:val="single"/>
        </w:rPr>
        <w:t>4.86</w:t>
      </w:r>
    </w:p>
    <w:p w14:paraId="1C1FA217" w14:textId="77777777" w:rsidR="00570EAC" w:rsidRPr="005F57A6" w:rsidRDefault="00570EAC" w:rsidP="00570EAC">
      <w:pPr>
        <w:tabs>
          <w:tab w:val="left" w:pos="2880"/>
          <w:tab w:val="right" w:pos="9360"/>
        </w:tabs>
        <w:ind w:left="360" w:right="-144"/>
      </w:pPr>
      <w:r w:rsidRPr="005F57A6">
        <w:t>1½"</w:t>
      </w:r>
      <w:r w:rsidRPr="005F57A6">
        <w:tab/>
      </w:r>
      <w:r w:rsidRPr="00867D49">
        <w:rPr>
          <w:u w:val="single"/>
        </w:rPr>
        <w:t>$</w:t>
      </w:r>
      <w:r>
        <w:rPr>
          <w:u w:val="single"/>
        </w:rPr>
        <w:t>7</w:t>
      </w:r>
      <w:r w:rsidRPr="005F57A6">
        <w:rPr>
          <w:u w:val="single"/>
        </w:rPr>
        <w:t>4.</w:t>
      </w:r>
      <w:r>
        <w:rPr>
          <w:u w:val="single"/>
        </w:rPr>
        <w:t>77</w:t>
      </w:r>
    </w:p>
    <w:p w14:paraId="0499FAE4" w14:textId="77777777" w:rsidR="00570EAC" w:rsidRPr="005F57A6" w:rsidRDefault="00570EAC" w:rsidP="00570EAC">
      <w:pPr>
        <w:tabs>
          <w:tab w:val="left" w:pos="2880"/>
          <w:tab w:val="right" w:pos="9360"/>
        </w:tabs>
        <w:ind w:left="360" w:right="-144"/>
      </w:pPr>
      <w:r w:rsidRPr="005F57A6">
        <w:t>2"</w:t>
      </w:r>
      <w:r w:rsidRPr="005F57A6">
        <w:tab/>
      </w:r>
      <w:r w:rsidRPr="00867D49">
        <w:rPr>
          <w:u w:val="single"/>
        </w:rPr>
        <w:t>$</w:t>
      </w:r>
      <w:r w:rsidRPr="005F57A6">
        <w:rPr>
          <w:u w:val="single"/>
        </w:rPr>
        <w:t>1</w:t>
      </w:r>
      <w:r>
        <w:rPr>
          <w:u w:val="single"/>
        </w:rPr>
        <w:t>49</w:t>
      </w:r>
      <w:r w:rsidRPr="005F57A6">
        <w:rPr>
          <w:u w:val="single"/>
        </w:rPr>
        <w:t>.</w:t>
      </w:r>
      <w:r>
        <w:rPr>
          <w:u w:val="single"/>
        </w:rPr>
        <w:t>55</w:t>
      </w:r>
    </w:p>
    <w:p w14:paraId="223AA897" w14:textId="77777777" w:rsidR="00570EAC" w:rsidRPr="005F57A6" w:rsidRDefault="00570EAC" w:rsidP="00570EAC">
      <w:pPr>
        <w:tabs>
          <w:tab w:val="left" w:pos="2880"/>
          <w:tab w:val="right" w:pos="9360"/>
        </w:tabs>
        <w:ind w:left="360" w:right="-144"/>
      </w:pPr>
      <w:r w:rsidRPr="005F57A6">
        <w:t>3"</w:t>
      </w:r>
      <w:r w:rsidRPr="005F57A6">
        <w:tab/>
      </w:r>
      <w:r w:rsidRPr="00867D49">
        <w:rPr>
          <w:u w:val="single"/>
        </w:rPr>
        <w:t>$</w:t>
      </w:r>
      <w:r>
        <w:rPr>
          <w:u w:val="single"/>
        </w:rPr>
        <w:t>239.28</w:t>
      </w:r>
    </w:p>
    <w:p w14:paraId="3F625F54" w14:textId="77777777" w:rsidR="00570EAC" w:rsidRDefault="00570EAC" w:rsidP="00570EAC">
      <w:pPr>
        <w:ind w:right="-72"/>
      </w:pPr>
    </w:p>
    <w:p w14:paraId="3BEFF561" w14:textId="77777777" w:rsidR="00570EAC" w:rsidRPr="00B45C6A" w:rsidRDefault="00570EAC" w:rsidP="00570EAC">
      <w:pPr>
        <w:ind w:right="-72"/>
      </w:pPr>
      <w:bookmarkStart w:id="20" w:name="_Hlk67836392"/>
    </w:p>
    <w:p w14:paraId="7FA5583C" w14:textId="77777777" w:rsidR="00570EAC" w:rsidRPr="005F57A6" w:rsidRDefault="00570EAC" w:rsidP="00570EAC">
      <w:pPr>
        <w:ind w:right="-144"/>
      </w:pPr>
      <w:r w:rsidRPr="005F57A6">
        <w:t>FORM OF PAYMENT:   The utility will accept the following forms of payment:</w:t>
      </w:r>
    </w:p>
    <w:p w14:paraId="0536F960" w14:textId="77777777" w:rsidR="00570EAC" w:rsidRPr="005F57A6" w:rsidRDefault="00570EAC" w:rsidP="00570EAC">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90989DB" w14:textId="77777777" w:rsidR="00570EAC" w:rsidRPr="005F57A6" w:rsidRDefault="00570EAC" w:rsidP="00570EAC">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6DFA4FF4" w14:textId="77777777" w:rsidR="00570EAC" w:rsidRPr="000F7DD6" w:rsidRDefault="00570EAC" w:rsidP="00570EAC">
      <w:pPr>
        <w:ind w:right="-72"/>
      </w:pPr>
    </w:p>
    <w:p w14:paraId="36DA22BA" w14:textId="77777777" w:rsidR="00570EAC" w:rsidRPr="005F57A6" w:rsidRDefault="00570EAC" w:rsidP="00570EAC">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9730060" w14:textId="77777777" w:rsidR="00570EAC" w:rsidRPr="005F57A6" w:rsidRDefault="00570EAC" w:rsidP="00570EAC">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BE255A9" w14:textId="77777777" w:rsidR="00570EAC" w:rsidRPr="000F7DD6" w:rsidRDefault="00570EAC" w:rsidP="00570EAC">
      <w:pPr>
        <w:tabs>
          <w:tab w:val="right" w:leader="dot" w:pos="9360"/>
        </w:tabs>
        <w:ind w:right="-72"/>
      </w:pPr>
    </w:p>
    <w:p w14:paraId="34FD3F16" w14:textId="77777777" w:rsidR="00570EAC" w:rsidRPr="000F7DD6" w:rsidRDefault="00570EAC" w:rsidP="00570EAC">
      <w:pPr>
        <w:ind w:right="-72"/>
        <w:rPr>
          <w:u w:val="single"/>
        </w:rPr>
      </w:pPr>
      <w:r w:rsidRPr="000F7DD6">
        <w:rPr>
          <w:u w:val="single"/>
        </w:rPr>
        <w:t>Section 1.02 – Miscellaneous Fees</w:t>
      </w:r>
    </w:p>
    <w:p w14:paraId="726A1138" w14:textId="77777777" w:rsidR="00570EAC" w:rsidRPr="000F7DD6" w:rsidRDefault="00570EAC" w:rsidP="00570EAC">
      <w:pPr>
        <w:ind w:right="-72"/>
        <w:rPr>
          <w:u w:val="single"/>
        </w:rPr>
      </w:pPr>
    </w:p>
    <w:p w14:paraId="6A239690" w14:textId="77777777" w:rsidR="00570EAC" w:rsidRPr="000F7DD6" w:rsidRDefault="00570EAC" w:rsidP="00570EAC">
      <w:pPr>
        <w:tabs>
          <w:tab w:val="right" w:leader="dot" w:pos="10080"/>
        </w:tabs>
        <w:ind w:right="-72"/>
      </w:pPr>
      <w:r w:rsidRPr="000F7DD6">
        <w:t>TAP FEE</w:t>
      </w:r>
      <w:r w:rsidRPr="000F7DD6">
        <w:tab/>
      </w:r>
      <w:r w:rsidRPr="000F7DD6">
        <w:rPr>
          <w:u w:val="single"/>
        </w:rPr>
        <w:t>$500.00</w:t>
      </w:r>
    </w:p>
    <w:p w14:paraId="72541103" w14:textId="77777777" w:rsidR="00570EAC" w:rsidRPr="00E07F80" w:rsidRDefault="00570EAC" w:rsidP="00570EAC">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E1DA637" w14:textId="77777777" w:rsidR="00570EAC" w:rsidRPr="000F7DD6" w:rsidRDefault="00570EAC" w:rsidP="00570EAC">
      <w:pPr>
        <w:ind w:right="-72"/>
      </w:pPr>
    </w:p>
    <w:p w14:paraId="727E44D9" w14:textId="77777777" w:rsidR="00570EAC" w:rsidRPr="000F7DD6" w:rsidRDefault="00570EAC" w:rsidP="00570EAC">
      <w:pPr>
        <w:tabs>
          <w:tab w:val="right" w:leader="dot" w:pos="10080"/>
        </w:tabs>
        <w:ind w:right="-72"/>
      </w:pPr>
      <w:r w:rsidRPr="000F7DD6">
        <w:t>TAP FEE (Unique costs)</w:t>
      </w:r>
      <w:r w:rsidRPr="000F7DD6">
        <w:tab/>
      </w:r>
      <w:r w:rsidRPr="000F7DD6">
        <w:rPr>
          <w:u w:val="single"/>
        </w:rPr>
        <w:t>Actual Cost</w:t>
      </w:r>
    </w:p>
    <w:p w14:paraId="712433DD" w14:textId="77777777" w:rsidR="00570EAC" w:rsidRPr="00E07F80" w:rsidRDefault="00570EAC" w:rsidP="00570EAC">
      <w:pPr>
        <w:ind w:left="720" w:right="-72"/>
        <w:jc w:val="both"/>
        <w:rPr>
          <w:sz w:val="18"/>
          <w:szCs w:val="18"/>
        </w:rPr>
      </w:pPr>
      <w:r w:rsidRPr="00E07F80">
        <w:rPr>
          <w:sz w:val="18"/>
          <w:szCs w:val="18"/>
        </w:rPr>
        <w:t>FOR EXAMPLE, A ROAD BORE FOR CUSTOMERS OUTSIDE OF SUBDIVISIONS OR RESIDENTIAL AREAS.</w:t>
      </w:r>
    </w:p>
    <w:p w14:paraId="14E68905" w14:textId="77777777" w:rsidR="00570EAC" w:rsidRPr="000F7DD6" w:rsidRDefault="00570EAC" w:rsidP="00570EAC">
      <w:pPr>
        <w:tabs>
          <w:tab w:val="left" w:pos="-1440"/>
        </w:tabs>
        <w:ind w:right="-72"/>
      </w:pPr>
    </w:p>
    <w:p w14:paraId="6B232F4C" w14:textId="77777777" w:rsidR="00570EAC" w:rsidRPr="000F7DD6" w:rsidRDefault="00570EAC" w:rsidP="00570EAC">
      <w:pPr>
        <w:tabs>
          <w:tab w:val="right" w:leader="dot" w:pos="10080"/>
        </w:tabs>
        <w:ind w:right="-72"/>
      </w:pPr>
      <w:r w:rsidRPr="000F7DD6">
        <w:t>TAP FEE (Large Meter)</w:t>
      </w:r>
      <w:r w:rsidRPr="000F7DD6">
        <w:tab/>
      </w:r>
      <w:r w:rsidRPr="000F7DD6">
        <w:rPr>
          <w:u w:val="single"/>
        </w:rPr>
        <w:t>Actual Cost</w:t>
      </w:r>
    </w:p>
    <w:p w14:paraId="3FDA7670" w14:textId="77777777" w:rsidR="00570EAC" w:rsidRPr="00E07F80" w:rsidRDefault="00570EAC" w:rsidP="00570EAC">
      <w:pPr>
        <w:ind w:left="720" w:right="-72"/>
        <w:jc w:val="both"/>
        <w:rPr>
          <w:sz w:val="18"/>
          <w:szCs w:val="18"/>
        </w:rPr>
      </w:pPr>
      <w:r w:rsidRPr="00E07F80">
        <w:rPr>
          <w:sz w:val="18"/>
          <w:szCs w:val="18"/>
        </w:rPr>
        <w:t>TAP FEE IS BASED ON THE UTILITY'S ACTUAL COST FOR MATERIALS AND LABOR FOR METERS LARGER THAN STANDARD 5/8" METERS.</w:t>
      </w:r>
    </w:p>
    <w:p w14:paraId="3AFE7C08" w14:textId="77777777" w:rsidR="00570EAC" w:rsidRPr="003701D6" w:rsidRDefault="00570EAC" w:rsidP="00570EAC">
      <w:pPr>
        <w:ind w:right="-72"/>
        <w:rPr>
          <w:sz w:val="22"/>
          <w:szCs w:val="22"/>
        </w:rPr>
      </w:pPr>
    </w:p>
    <w:p w14:paraId="4FE91479" w14:textId="77777777" w:rsidR="00570EAC" w:rsidRPr="000F7DD6" w:rsidRDefault="00570EAC" w:rsidP="00570EAC">
      <w:pPr>
        <w:tabs>
          <w:tab w:val="right" w:leader="dot" w:pos="10080"/>
        </w:tabs>
        <w:ind w:right="-72"/>
      </w:pPr>
      <w:r w:rsidRPr="000F7DD6">
        <w:t>METER RELOCATION FEE</w:t>
      </w:r>
      <w:r w:rsidRPr="000F7DD6">
        <w:tab/>
      </w:r>
      <w:r w:rsidRPr="000F7DD6">
        <w:rPr>
          <w:u w:val="single"/>
        </w:rPr>
        <w:t>Actual Relocation Cost, Not to Exceed Tap Fee</w:t>
      </w:r>
    </w:p>
    <w:p w14:paraId="3BC3506E" w14:textId="77777777" w:rsidR="00570EAC" w:rsidRPr="00E07F80" w:rsidRDefault="00570EAC" w:rsidP="00570EAC">
      <w:pPr>
        <w:ind w:left="720" w:right="-72"/>
        <w:jc w:val="both"/>
        <w:rPr>
          <w:sz w:val="18"/>
          <w:szCs w:val="18"/>
        </w:rPr>
      </w:pPr>
      <w:r w:rsidRPr="00E07F80">
        <w:rPr>
          <w:sz w:val="18"/>
          <w:szCs w:val="18"/>
        </w:rPr>
        <w:t>THIS FEE MAY BE CHARGED IF A CUSTOMER REQUESTS RELOCATION OF AN EXISTING METER.</w:t>
      </w:r>
    </w:p>
    <w:p w14:paraId="4EF16A12" w14:textId="77777777" w:rsidR="00570EAC" w:rsidRDefault="00570EAC" w:rsidP="00570EAC">
      <w:pPr>
        <w:ind w:right="-72"/>
      </w:pPr>
    </w:p>
    <w:bookmarkEnd w:id="20"/>
    <w:p w14:paraId="118046BE"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0126A5BE"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2B11EC6" w14:textId="77777777" w:rsidR="00255C5E" w:rsidRPr="000F7DD6" w:rsidRDefault="00255C5E" w:rsidP="00255C5E">
      <w:pPr>
        <w:ind w:right="-72"/>
      </w:pPr>
    </w:p>
    <w:p w14:paraId="16B4A576" w14:textId="77777777" w:rsidR="00570EAC" w:rsidRDefault="00570EAC" w:rsidP="00570EAC">
      <w:pPr>
        <w:ind w:right="-72"/>
      </w:pPr>
    </w:p>
    <w:p w14:paraId="2B3C5212" w14:textId="77777777" w:rsidR="00570EAC" w:rsidRDefault="00570EAC" w:rsidP="00570EAC">
      <w:pPr>
        <w:ind w:right="-72"/>
      </w:pPr>
    </w:p>
    <w:p w14:paraId="44254AD7" w14:textId="77777777" w:rsidR="00570EAC" w:rsidRDefault="00570EAC" w:rsidP="00570EAC">
      <w:pPr>
        <w:ind w:right="-72"/>
      </w:pPr>
    </w:p>
    <w:p w14:paraId="65B4ECD3" w14:textId="77777777" w:rsidR="00570EAC" w:rsidRDefault="00570EAC" w:rsidP="00570EAC">
      <w:pPr>
        <w:ind w:right="-72" w:firstLine="18"/>
      </w:pPr>
    </w:p>
    <w:p w14:paraId="644DC821" w14:textId="77777777" w:rsidR="00322E83" w:rsidRPr="005F57A6" w:rsidRDefault="00322E83" w:rsidP="00322E83">
      <w:pPr>
        <w:ind w:right="-72"/>
        <w:rPr>
          <w:b/>
        </w:rPr>
      </w:pPr>
      <w:r>
        <w:rPr>
          <w:b/>
        </w:rPr>
        <w:t>Tariff Control No. 52722</w:t>
      </w:r>
    </w:p>
    <w:p w14:paraId="186E7445" w14:textId="77777777" w:rsidR="00570EAC" w:rsidRDefault="00570EAC" w:rsidP="00570EAC">
      <w:pPr>
        <w:ind w:right="-72" w:firstLine="18"/>
      </w:pPr>
      <w:r>
        <w:br w:type="page"/>
      </w:r>
    </w:p>
    <w:p w14:paraId="606F4C10" w14:textId="3E60377A" w:rsidR="00570EAC" w:rsidRPr="005F57A6" w:rsidRDefault="00570EAC" w:rsidP="00570EAC">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13a</w:t>
      </w:r>
    </w:p>
    <w:p w14:paraId="28C5E937" w14:textId="3E6A14DB" w:rsidR="00570EAC" w:rsidRPr="00B637C1" w:rsidRDefault="00570EAC" w:rsidP="00570EAC">
      <w:pPr>
        <w:rPr>
          <w:b/>
          <w:bCs/>
          <w:color w:val="000000"/>
        </w:rPr>
      </w:pPr>
      <w:r>
        <w:rPr>
          <w:b/>
          <w:bCs/>
          <w:color w:val="000000"/>
        </w:rPr>
        <w:t>Laguna</w:t>
      </w:r>
      <w:r w:rsidR="008A1460">
        <w:rPr>
          <w:b/>
          <w:bCs/>
          <w:color w:val="000000"/>
        </w:rPr>
        <w:t xml:space="preserve"> Tres</w:t>
      </w:r>
    </w:p>
    <w:p w14:paraId="00B6261A" w14:textId="77777777" w:rsidR="00570EAC" w:rsidRPr="001F7D90" w:rsidRDefault="00570EAC" w:rsidP="00570EAC">
      <w:pPr>
        <w:rPr>
          <w:b/>
          <w:bCs/>
        </w:rPr>
      </w:pPr>
      <w:r w:rsidRPr="001F7D90">
        <w:rPr>
          <w:b/>
          <w:bCs/>
        </w:rPr>
        <w:t xml:space="preserve">(Formerly </w:t>
      </w:r>
      <w:r>
        <w:rPr>
          <w:b/>
          <w:bCs/>
        </w:rPr>
        <w:t>Laguna Tres, Inc.)</w:t>
      </w:r>
    </w:p>
    <w:p w14:paraId="08BA2C35" w14:textId="77777777" w:rsidR="00570EAC" w:rsidRPr="005F57A6" w:rsidRDefault="00570EAC" w:rsidP="00570EAC">
      <w:pPr>
        <w:widowControl/>
        <w:jc w:val="both"/>
      </w:pPr>
      <w:r w:rsidRPr="005F57A6">
        <w:rPr>
          <w:sz w:val="18"/>
          <w:szCs w:val="18"/>
        </w:rPr>
        <w:t>(Utility Name)</w:t>
      </w:r>
    </w:p>
    <w:p w14:paraId="693EB28F" w14:textId="77777777" w:rsidR="00570EAC" w:rsidRDefault="00570EAC" w:rsidP="00570EAC">
      <w:pPr>
        <w:ind w:right="-144" w:firstLine="18"/>
      </w:pPr>
    </w:p>
    <w:p w14:paraId="255518D4" w14:textId="77777777" w:rsidR="00570EAC" w:rsidRPr="000F7DD6" w:rsidRDefault="00570EAC" w:rsidP="00570EAC">
      <w:pPr>
        <w:ind w:right="-72"/>
        <w:jc w:val="center"/>
      </w:pPr>
      <w:r w:rsidRPr="000F7DD6">
        <w:t>SECTION 1.0 -- RATE SCHEDULE (Continued)</w:t>
      </w:r>
    </w:p>
    <w:p w14:paraId="210C0783" w14:textId="77777777" w:rsidR="00570EAC" w:rsidRPr="000F7DD6" w:rsidRDefault="00570EAC" w:rsidP="00570EAC">
      <w:pPr>
        <w:ind w:right="-72"/>
      </w:pPr>
    </w:p>
    <w:p w14:paraId="68BFD571" w14:textId="77777777" w:rsidR="00570EAC" w:rsidRPr="000F7DD6" w:rsidRDefault="00570EAC" w:rsidP="00570EAC">
      <w:pPr>
        <w:ind w:right="-72"/>
      </w:pPr>
      <w:r w:rsidRPr="000F7DD6">
        <w:t>RECONNECTION FEE</w:t>
      </w:r>
    </w:p>
    <w:p w14:paraId="226C45EA" w14:textId="77777777" w:rsidR="00570EAC" w:rsidRPr="00E07F80" w:rsidRDefault="00570EAC" w:rsidP="00570EAC">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2EC2F122" w14:textId="77777777" w:rsidR="00570EAC" w:rsidRPr="000F7DD6" w:rsidRDefault="00570EAC" w:rsidP="00570EAC">
      <w:pPr>
        <w:tabs>
          <w:tab w:val="right" w:leader="dot" w:pos="10080"/>
        </w:tabs>
        <w:ind w:right="-72" w:firstLine="720"/>
        <w:rPr>
          <w:u w:val="single"/>
        </w:rPr>
      </w:pPr>
      <w:r w:rsidRPr="000F7DD6">
        <w:t>a)  Nonpayment of bill (Maximum $25.00)</w:t>
      </w:r>
      <w:r w:rsidRPr="000F7DD6">
        <w:tab/>
      </w:r>
      <w:r w:rsidRPr="000F7DD6">
        <w:rPr>
          <w:u w:val="single"/>
        </w:rPr>
        <w:t>$25.00</w:t>
      </w:r>
    </w:p>
    <w:p w14:paraId="07A97800" w14:textId="77777777" w:rsidR="00570EAC" w:rsidRPr="000F7DD6" w:rsidRDefault="00570EAC" w:rsidP="00570EAC">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0B6D58E4" w14:textId="77777777" w:rsidR="00570EAC" w:rsidRPr="000F7DD6" w:rsidRDefault="00570EAC" w:rsidP="00570EAC">
      <w:pPr>
        <w:tabs>
          <w:tab w:val="right" w:leader="dot" w:pos="9532"/>
        </w:tabs>
        <w:ind w:right="-72"/>
      </w:pPr>
    </w:p>
    <w:p w14:paraId="7CF7E1D7" w14:textId="77777777" w:rsidR="00570EAC" w:rsidRPr="000F7DD6" w:rsidRDefault="00570EAC" w:rsidP="00570EAC">
      <w:pPr>
        <w:tabs>
          <w:tab w:val="right" w:leader="dot" w:pos="10080"/>
        </w:tabs>
        <w:ind w:right="-72"/>
      </w:pPr>
      <w:r w:rsidRPr="000F7DD6">
        <w:t>TRANSFER FEE</w:t>
      </w:r>
      <w:r w:rsidRPr="000F7DD6">
        <w:tab/>
      </w:r>
      <w:r w:rsidRPr="000F7DD6">
        <w:rPr>
          <w:u w:val="single"/>
        </w:rPr>
        <w:t>$</w:t>
      </w:r>
      <w:r>
        <w:rPr>
          <w:u w:val="single"/>
        </w:rPr>
        <w:t>35</w:t>
      </w:r>
      <w:r w:rsidRPr="000F7DD6">
        <w:rPr>
          <w:u w:val="single"/>
        </w:rPr>
        <w:t>.00</w:t>
      </w:r>
    </w:p>
    <w:p w14:paraId="4C9FEC17" w14:textId="77777777" w:rsidR="00570EAC" w:rsidRPr="00E07F80" w:rsidRDefault="00570EAC" w:rsidP="00570EAC">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2E311948" w14:textId="77777777" w:rsidR="00570EAC" w:rsidRPr="000F7DD6" w:rsidRDefault="00570EAC" w:rsidP="00570EAC">
      <w:pPr>
        <w:ind w:right="-72"/>
      </w:pPr>
    </w:p>
    <w:p w14:paraId="2CA39A5A" w14:textId="77777777" w:rsidR="00570EAC" w:rsidRPr="000F7DD6" w:rsidRDefault="00570EAC" w:rsidP="00570EAC">
      <w:pPr>
        <w:tabs>
          <w:tab w:val="right" w:leader="dot" w:pos="10080"/>
        </w:tabs>
        <w:ind w:left="720" w:right="-72" w:hanging="720"/>
      </w:pPr>
      <w:r w:rsidRPr="000F7DD6">
        <w:t xml:space="preserve">LATE CHARGE (EITHER $5.00 OR 10% OF THE BILL) </w:t>
      </w:r>
      <w:r w:rsidRPr="000F7DD6">
        <w:tab/>
      </w:r>
      <w:r>
        <w:rPr>
          <w:u w:val="single"/>
        </w:rPr>
        <w:t>1</w:t>
      </w:r>
      <w:r w:rsidRPr="000F7DD6">
        <w:rPr>
          <w:u w:val="single"/>
        </w:rPr>
        <w:t>0</w:t>
      </w:r>
      <w:r>
        <w:rPr>
          <w:u w:val="single"/>
        </w:rPr>
        <w:t>%</w:t>
      </w:r>
    </w:p>
    <w:p w14:paraId="1B653535" w14:textId="77777777" w:rsidR="00570EAC" w:rsidRPr="00E07F80" w:rsidRDefault="00570EAC" w:rsidP="00570EAC">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4B6E2CF" w14:textId="77777777" w:rsidR="00570EAC" w:rsidRPr="000F7DD6" w:rsidRDefault="00570EAC" w:rsidP="00570EAC">
      <w:pPr>
        <w:ind w:right="-72"/>
      </w:pPr>
    </w:p>
    <w:p w14:paraId="4727EDA6" w14:textId="77777777" w:rsidR="00570EAC" w:rsidRPr="000F7DD6" w:rsidRDefault="00570EAC" w:rsidP="00570EAC">
      <w:pPr>
        <w:tabs>
          <w:tab w:val="right" w:leader="dot" w:pos="10080"/>
        </w:tabs>
        <w:ind w:left="720" w:right="-72" w:hanging="720"/>
      </w:pPr>
      <w:r w:rsidRPr="000F7DD6">
        <w:t>RETURNED CHECK CHARGE</w:t>
      </w:r>
      <w:r w:rsidRPr="000F7DD6">
        <w:tab/>
      </w:r>
      <w:r w:rsidRPr="000F7DD6">
        <w:rPr>
          <w:u w:val="single"/>
        </w:rPr>
        <w:t>$</w:t>
      </w:r>
      <w:r>
        <w:rPr>
          <w:u w:val="single"/>
        </w:rPr>
        <w:t>1</w:t>
      </w:r>
      <w:r w:rsidRPr="000F7DD6">
        <w:rPr>
          <w:u w:val="single"/>
        </w:rPr>
        <w:t>5.00</w:t>
      </w:r>
    </w:p>
    <w:p w14:paraId="61D4D9F6" w14:textId="77777777" w:rsidR="00570EAC" w:rsidRPr="000F7DD6" w:rsidRDefault="00570EAC" w:rsidP="00570EAC">
      <w:pPr>
        <w:ind w:right="-72"/>
      </w:pPr>
    </w:p>
    <w:p w14:paraId="3DBA9858" w14:textId="77777777" w:rsidR="00570EAC" w:rsidRPr="000F7DD6" w:rsidRDefault="00570EAC" w:rsidP="00570EAC">
      <w:pPr>
        <w:tabs>
          <w:tab w:val="right" w:leader="dot" w:pos="10080"/>
        </w:tabs>
        <w:ind w:left="720" w:right="-72" w:hanging="720"/>
      </w:pPr>
      <w:r w:rsidRPr="000F7DD6">
        <w:t>CUSTOMER DEPOSIT RESIDENTIAL (Maximum $50)</w:t>
      </w:r>
      <w:r w:rsidRPr="000F7DD6">
        <w:tab/>
      </w:r>
      <w:r w:rsidRPr="000F7DD6">
        <w:rPr>
          <w:u w:val="single"/>
        </w:rPr>
        <w:t>$50.00</w:t>
      </w:r>
    </w:p>
    <w:p w14:paraId="3A7349FA" w14:textId="77777777" w:rsidR="00570EAC" w:rsidRPr="000F7DD6" w:rsidRDefault="00570EAC" w:rsidP="00570EAC">
      <w:pPr>
        <w:ind w:right="-72"/>
      </w:pPr>
    </w:p>
    <w:p w14:paraId="73E9C5C6" w14:textId="77777777" w:rsidR="00570EAC" w:rsidRPr="002F6A47" w:rsidRDefault="00570EAC" w:rsidP="00570EAC">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6A55217B" w14:textId="77777777" w:rsidR="00570EAC" w:rsidRPr="002F6A47" w:rsidRDefault="00570EAC" w:rsidP="00570EAC"/>
    <w:p w14:paraId="5EF262E5" w14:textId="77777777" w:rsidR="00570EAC" w:rsidRPr="005F57A6" w:rsidRDefault="00570EAC" w:rsidP="00570EAC">
      <w:pPr>
        <w:ind w:right="-144"/>
      </w:pPr>
      <w:r w:rsidRPr="005F57A6">
        <w:t>GOVERNMENTAL TESTING, INSPECTION AND COSTS SURCHARGE:</w:t>
      </w:r>
    </w:p>
    <w:p w14:paraId="13C8C4A9" w14:textId="77777777" w:rsidR="00570EAC" w:rsidRPr="005F57A6" w:rsidRDefault="00570EAC" w:rsidP="00570EA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82D363A" w14:textId="77777777" w:rsidR="00570EAC" w:rsidRPr="005F57A6" w:rsidRDefault="00570EAC" w:rsidP="00570EAC">
      <w:pPr>
        <w:ind w:right="-144"/>
      </w:pPr>
    </w:p>
    <w:p w14:paraId="198616B4" w14:textId="77777777" w:rsidR="00570EAC" w:rsidRPr="005F57A6" w:rsidRDefault="00570EAC" w:rsidP="00570EAC">
      <w:pPr>
        <w:ind w:right="-144"/>
      </w:pPr>
      <w:r w:rsidRPr="005F57A6">
        <w:t>LINE EXTENSION AND CONSTRUCTION CHARGES:</w:t>
      </w:r>
    </w:p>
    <w:p w14:paraId="4821C3BE" w14:textId="77777777" w:rsidR="00570EAC" w:rsidRPr="005F57A6" w:rsidRDefault="00570EAC" w:rsidP="00570EA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5F2D62" w14:textId="77777777" w:rsidR="00570EAC" w:rsidRDefault="00570EAC" w:rsidP="00570EAC">
      <w:pPr>
        <w:widowControl/>
        <w:tabs>
          <w:tab w:val="right" w:pos="9360"/>
        </w:tabs>
        <w:rPr>
          <w:u w:val="single"/>
        </w:rPr>
      </w:pPr>
    </w:p>
    <w:p w14:paraId="285CEEE1" w14:textId="77777777" w:rsidR="00570EAC" w:rsidRDefault="00570EAC" w:rsidP="00570EAC">
      <w:pPr>
        <w:widowControl/>
        <w:tabs>
          <w:tab w:val="right" w:pos="9360"/>
        </w:tabs>
        <w:rPr>
          <w:u w:val="single"/>
        </w:rPr>
      </w:pPr>
    </w:p>
    <w:p w14:paraId="10450542" w14:textId="77777777" w:rsidR="00570EAC" w:rsidRDefault="00570EAC" w:rsidP="00570EAC">
      <w:pPr>
        <w:widowControl/>
        <w:tabs>
          <w:tab w:val="right" w:pos="9360"/>
        </w:tabs>
        <w:rPr>
          <w:u w:val="single"/>
        </w:rPr>
      </w:pPr>
    </w:p>
    <w:p w14:paraId="42E76E72" w14:textId="77777777" w:rsidR="00570EAC" w:rsidRDefault="00570EAC" w:rsidP="00570EAC">
      <w:pPr>
        <w:widowControl/>
        <w:tabs>
          <w:tab w:val="right" w:pos="9360"/>
        </w:tabs>
        <w:rPr>
          <w:u w:val="single"/>
        </w:rPr>
      </w:pPr>
    </w:p>
    <w:p w14:paraId="4384F177" w14:textId="77777777" w:rsidR="00570EAC" w:rsidRDefault="00570EAC" w:rsidP="00570EAC">
      <w:pPr>
        <w:widowControl/>
        <w:tabs>
          <w:tab w:val="right" w:pos="9360"/>
        </w:tabs>
        <w:rPr>
          <w:u w:val="single"/>
        </w:rPr>
      </w:pPr>
    </w:p>
    <w:p w14:paraId="5E304B34" w14:textId="77777777" w:rsidR="00570EAC" w:rsidRDefault="00570EAC" w:rsidP="00570EAC">
      <w:pPr>
        <w:widowControl/>
        <w:tabs>
          <w:tab w:val="right" w:pos="9360"/>
        </w:tabs>
        <w:rPr>
          <w:u w:val="single"/>
        </w:rPr>
      </w:pPr>
    </w:p>
    <w:p w14:paraId="7DC1F615" w14:textId="77777777" w:rsidR="00570EAC" w:rsidRDefault="00570EAC" w:rsidP="00570EAC">
      <w:pPr>
        <w:widowControl/>
        <w:tabs>
          <w:tab w:val="right" w:pos="9360"/>
        </w:tabs>
        <w:rPr>
          <w:u w:val="single"/>
        </w:rPr>
      </w:pPr>
    </w:p>
    <w:p w14:paraId="150A8EEC" w14:textId="77777777" w:rsidR="00570EAC" w:rsidRDefault="00570EAC" w:rsidP="00570EAC">
      <w:pPr>
        <w:widowControl/>
        <w:tabs>
          <w:tab w:val="right" w:pos="9360"/>
        </w:tabs>
        <w:rPr>
          <w:u w:val="single"/>
        </w:rPr>
      </w:pPr>
    </w:p>
    <w:p w14:paraId="5119C0FC" w14:textId="1FF666FA" w:rsidR="00570EAC" w:rsidRDefault="00570EAC" w:rsidP="00570EAC">
      <w:pPr>
        <w:widowControl/>
        <w:tabs>
          <w:tab w:val="right" w:pos="9360"/>
        </w:tabs>
        <w:rPr>
          <w:u w:val="single"/>
        </w:rPr>
      </w:pPr>
    </w:p>
    <w:p w14:paraId="4AD949FB" w14:textId="0CF7EEC4" w:rsidR="00255C5E" w:rsidRDefault="00255C5E" w:rsidP="00570EAC">
      <w:pPr>
        <w:widowControl/>
        <w:tabs>
          <w:tab w:val="right" w:pos="9360"/>
        </w:tabs>
        <w:rPr>
          <w:u w:val="single"/>
        </w:rPr>
      </w:pPr>
    </w:p>
    <w:p w14:paraId="1E8F7ABF" w14:textId="0164A4F1" w:rsidR="00255C5E" w:rsidRDefault="00255C5E" w:rsidP="00570EAC">
      <w:pPr>
        <w:widowControl/>
        <w:tabs>
          <w:tab w:val="right" w:pos="9360"/>
        </w:tabs>
        <w:rPr>
          <w:u w:val="single"/>
        </w:rPr>
      </w:pPr>
    </w:p>
    <w:p w14:paraId="0D1863D5" w14:textId="7BBA9148" w:rsidR="00255C5E" w:rsidRDefault="00255C5E" w:rsidP="00570EAC">
      <w:pPr>
        <w:widowControl/>
        <w:tabs>
          <w:tab w:val="right" w:pos="9360"/>
        </w:tabs>
        <w:rPr>
          <w:u w:val="single"/>
        </w:rPr>
      </w:pPr>
    </w:p>
    <w:p w14:paraId="3F64779F" w14:textId="0C4DE5C2" w:rsidR="00255C5E" w:rsidRDefault="00255C5E" w:rsidP="00570EAC">
      <w:pPr>
        <w:widowControl/>
        <w:tabs>
          <w:tab w:val="right" w:pos="9360"/>
        </w:tabs>
        <w:rPr>
          <w:u w:val="single"/>
        </w:rPr>
      </w:pPr>
    </w:p>
    <w:p w14:paraId="63052EE7" w14:textId="77777777" w:rsidR="00255C5E" w:rsidRDefault="00255C5E" w:rsidP="00570EAC">
      <w:pPr>
        <w:widowControl/>
        <w:tabs>
          <w:tab w:val="right" w:pos="9360"/>
        </w:tabs>
        <w:rPr>
          <w:u w:val="single"/>
        </w:rPr>
      </w:pPr>
    </w:p>
    <w:p w14:paraId="640D67CD" w14:textId="77777777" w:rsidR="00570EAC" w:rsidRDefault="00570EAC" w:rsidP="00570EAC">
      <w:pPr>
        <w:widowControl/>
        <w:tabs>
          <w:tab w:val="right" w:pos="9360"/>
        </w:tabs>
        <w:rPr>
          <w:u w:val="single"/>
        </w:rPr>
      </w:pPr>
    </w:p>
    <w:p w14:paraId="7153FEA8" w14:textId="77777777" w:rsidR="00570EAC" w:rsidRDefault="00570EAC" w:rsidP="00570EAC">
      <w:pPr>
        <w:widowControl/>
        <w:tabs>
          <w:tab w:val="right" w:pos="9360"/>
        </w:tabs>
        <w:rPr>
          <w:u w:val="single"/>
        </w:rPr>
      </w:pPr>
    </w:p>
    <w:p w14:paraId="3E5D7568" w14:textId="77777777" w:rsidR="00570EAC" w:rsidRDefault="00570EAC" w:rsidP="00570EAC">
      <w:pPr>
        <w:widowControl/>
        <w:tabs>
          <w:tab w:val="right" w:pos="9360"/>
        </w:tabs>
        <w:rPr>
          <w:u w:val="single"/>
        </w:rPr>
      </w:pPr>
    </w:p>
    <w:p w14:paraId="7EEFC5C5" w14:textId="77777777" w:rsidR="00322E83" w:rsidRPr="005F57A6" w:rsidRDefault="00322E83" w:rsidP="00322E83">
      <w:pPr>
        <w:ind w:right="-72"/>
        <w:rPr>
          <w:b/>
        </w:rPr>
      </w:pPr>
      <w:r>
        <w:rPr>
          <w:b/>
        </w:rPr>
        <w:t>Tariff Control No. 52722</w:t>
      </w:r>
    </w:p>
    <w:p w14:paraId="0BC54D05" w14:textId="77777777" w:rsidR="004E589A" w:rsidRPr="004E589A" w:rsidRDefault="004E589A" w:rsidP="004E589A">
      <w:pPr>
        <w:widowControl/>
        <w:tabs>
          <w:tab w:val="right" w:pos="9360"/>
        </w:tabs>
      </w:pPr>
      <w:r w:rsidRPr="004E589A">
        <w:br w:type="page"/>
      </w:r>
    </w:p>
    <w:p w14:paraId="32599C95" w14:textId="76133221" w:rsidR="004E589A" w:rsidRPr="005F57A6" w:rsidRDefault="004E589A" w:rsidP="004E589A">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14</w:t>
      </w:r>
    </w:p>
    <w:p w14:paraId="32D8CAD5" w14:textId="3E6E343C" w:rsidR="004E589A" w:rsidRPr="00B637C1" w:rsidRDefault="004E589A" w:rsidP="004E589A">
      <w:pPr>
        <w:rPr>
          <w:b/>
          <w:bCs/>
          <w:color w:val="000000"/>
        </w:rPr>
      </w:pPr>
      <w:r>
        <w:rPr>
          <w:b/>
          <w:bCs/>
          <w:color w:val="000000"/>
        </w:rPr>
        <w:t>Hilltop Home Addition, Hilltop Estates</w:t>
      </w:r>
    </w:p>
    <w:p w14:paraId="41EA2AE4" w14:textId="303F311D" w:rsidR="004E589A" w:rsidRPr="001F7D90" w:rsidRDefault="004E589A" w:rsidP="004E589A">
      <w:pPr>
        <w:rPr>
          <w:b/>
          <w:bCs/>
        </w:rPr>
      </w:pPr>
      <w:r w:rsidRPr="001F7D90">
        <w:rPr>
          <w:b/>
          <w:bCs/>
        </w:rPr>
        <w:t xml:space="preserve">(Formerly </w:t>
      </w:r>
      <w:r>
        <w:rPr>
          <w:b/>
          <w:bCs/>
        </w:rPr>
        <w:t>Abraxas Corporation)</w:t>
      </w:r>
    </w:p>
    <w:p w14:paraId="4F7C3AAE" w14:textId="77777777" w:rsidR="004E589A" w:rsidRPr="005F57A6" w:rsidRDefault="004E589A" w:rsidP="004E589A">
      <w:pPr>
        <w:widowControl/>
        <w:jc w:val="both"/>
      </w:pPr>
      <w:r w:rsidRPr="005F57A6">
        <w:rPr>
          <w:sz w:val="18"/>
          <w:szCs w:val="18"/>
        </w:rPr>
        <w:t>(Utility Name)</w:t>
      </w:r>
    </w:p>
    <w:p w14:paraId="6BE3F47C" w14:textId="77777777" w:rsidR="004E589A" w:rsidRDefault="004E589A" w:rsidP="004E589A">
      <w:pPr>
        <w:ind w:right="-144" w:firstLine="18"/>
      </w:pPr>
    </w:p>
    <w:p w14:paraId="232719A2" w14:textId="77777777" w:rsidR="004E589A" w:rsidRPr="00B45C6A" w:rsidRDefault="004E589A" w:rsidP="004E589A">
      <w:pPr>
        <w:ind w:right="-72" w:firstLine="720"/>
        <w:jc w:val="center"/>
      </w:pPr>
      <w:r w:rsidRPr="00B45C6A">
        <w:t>SECTION 1.0 -- RATE SCHEDULE</w:t>
      </w:r>
    </w:p>
    <w:p w14:paraId="2E0F1493" w14:textId="77777777" w:rsidR="004E589A" w:rsidRPr="00B45C6A" w:rsidRDefault="004E589A" w:rsidP="004E589A"/>
    <w:p w14:paraId="13951223" w14:textId="77777777" w:rsidR="004E589A" w:rsidRPr="00B45C6A" w:rsidRDefault="004E589A" w:rsidP="004E589A">
      <w:r w:rsidRPr="00B45C6A">
        <w:rPr>
          <w:u w:val="single"/>
        </w:rPr>
        <w:t>Section 1.01 - Rates</w:t>
      </w:r>
    </w:p>
    <w:p w14:paraId="58E58E2C" w14:textId="77777777" w:rsidR="004E589A" w:rsidRPr="00B45C6A" w:rsidRDefault="004E589A" w:rsidP="004E589A">
      <w:pPr>
        <w:tabs>
          <w:tab w:val="left" w:pos="2880"/>
          <w:tab w:val="right" w:pos="9360"/>
        </w:tabs>
        <w:ind w:right="-72"/>
        <w:rPr>
          <w:u w:val="single"/>
        </w:rPr>
      </w:pPr>
    </w:p>
    <w:p w14:paraId="798C166E" w14:textId="77777777" w:rsidR="004E589A" w:rsidRPr="00B45C6A" w:rsidRDefault="004E589A" w:rsidP="004E589A">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E45821C" w14:textId="34CD970B" w:rsidR="004E589A" w:rsidRPr="00B45C6A" w:rsidRDefault="004E589A" w:rsidP="004E589A">
      <w:pPr>
        <w:tabs>
          <w:tab w:val="left" w:pos="2880"/>
          <w:tab w:val="right" w:pos="10080"/>
        </w:tabs>
        <w:ind w:right="-72"/>
      </w:pPr>
      <w:r w:rsidRPr="00B45C6A">
        <w:t>5/8" or 3/4"</w:t>
      </w:r>
      <w:r w:rsidRPr="00B45C6A">
        <w:tab/>
      </w:r>
      <w:r w:rsidRPr="00867D49">
        <w:rPr>
          <w:u w:val="single"/>
        </w:rPr>
        <w:t>$</w:t>
      </w:r>
      <w:r w:rsidRPr="00B45C6A">
        <w:rPr>
          <w:u w:val="single"/>
        </w:rPr>
        <w:t>2</w:t>
      </w:r>
      <w:r w:rsidR="008D2568">
        <w:rPr>
          <w:u w:val="single"/>
        </w:rPr>
        <w:t>3</w:t>
      </w:r>
      <w:r w:rsidRPr="00B45C6A">
        <w:rPr>
          <w:u w:val="single"/>
        </w:rPr>
        <w:t>.</w:t>
      </w:r>
      <w:r w:rsidR="008D2568">
        <w:rPr>
          <w:u w:val="single"/>
        </w:rPr>
        <w:t>70</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Pr="00867D49">
        <w:rPr>
          <w:u w:val="single"/>
        </w:rPr>
        <w:t>$</w:t>
      </w:r>
      <w:r w:rsidR="008D2568" w:rsidRPr="008D2568">
        <w:rPr>
          <w:u w:val="single"/>
        </w:rPr>
        <w:t>3</w:t>
      </w:r>
      <w:r w:rsidRPr="00B45C6A">
        <w:rPr>
          <w:u w:val="single"/>
        </w:rPr>
        <w:t>.</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8D2568">
        <w:rPr>
          <w:sz w:val="20"/>
        </w:rPr>
        <w:t xml:space="preserve">over the </w:t>
      </w:r>
      <w:proofErr w:type="spellStart"/>
      <w:r w:rsidR="008D2568">
        <w:rPr>
          <w:sz w:val="20"/>
        </w:rPr>
        <w:t>minum</w:t>
      </w:r>
      <w:r w:rsidRPr="00B45C6A">
        <w:rPr>
          <w:sz w:val="20"/>
        </w:rPr>
        <w:t>r</w:t>
      </w:r>
      <w:proofErr w:type="spellEnd"/>
    </w:p>
    <w:p w14:paraId="48119374" w14:textId="77777777" w:rsidR="004E589A" w:rsidRDefault="004E589A" w:rsidP="00570EAC">
      <w:pPr>
        <w:ind w:right="-72" w:firstLine="18"/>
      </w:pPr>
    </w:p>
    <w:p w14:paraId="4A609E64" w14:textId="77777777" w:rsidR="008D2568" w:rsidRPr="00B45C6A" w:rsidRDefault="008D2568" w:rsidP="008D2568">
      <w:pPr>
        <w:ind w:right="-72"/>
      </w:pPr>
    </w:p>
    <w:p w14:paraId="77A93E69" w14:textId="77777777" w:rsidR="008D2568" w:rsidRPr="005F57A6" w:rsidRDefault="008D2568" w:rsidP="008D2568">
      <w:pPr>
        <w:ind w:right="-144"/>
      </w:pPr>
      <w:r w:rsidRPr="005F57A6">
        <w:t>FORM OF PAYMENT:   The utility will accept the following forms of payment:</w:t>
      </w:r>
    </w:p>
    <w:p w14:paraId="32CC4B6A" w14:textId="77777777" w:rsidR="008D2568" w:rsidRPr="005F57A6" w:rsidRDefault="008D2568" w:rsidP="008D256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275F25B" w14:textId="77777777" w:rsidR="008D2568" w:rsidRPr="005F57A6" w:rsidRDefault="008D2568" w:rsidP="008D2568">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61DF6685" w14:textId="77777777" w:rsidR="008D2568" w:rsidRPr="000F7DD6" w:rsidRDefault="008D2568" w:rsidP="008D2568">
      <w:pPr>
        <w:ind w:right="-72"/>
      </w:pPr>
    </w:p>
    <w:p w14:paraId="526CF7DF" w14:textId="77777777" w:rsidR="008D2568" w:rsidRPr="005F57A6" w:rsidRDefault="008D2568" w:rsidP="008D2568">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396E1402" w14:textId="77777777" w:rsidR="008D2568" w:rsidRPr="005F57A6" w:rsidRDefault="008D2568" w:rsidP="008D256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F025D14" w14:textId="77777777" w:rsidR="008D2568" w:rsidRPr="000F7DD6" w:rsidRDefault="008D2568" w:rsidP="008D2568">
      <w:pPr>
        <w:tabs>
          <w:tab w:val="right" w:leader="dot" w:pos="9360"/>
        </w:tabs>
        <w:ind w:right="-72"/>
      </w:pPr>
    </w:p>
    <w:p w14:paraId="28B9A5A1" w14:textId="77777777" w:rsidR="008D2568" w:rsidRPr="000F7DD6" w:rsidRDefault="008D2568" w:rsidP="008D2568">
      <w:pPr>
        <w:ind w:right="-72"/>
        <w:rPr>
          <w:u w:val="single"/>
        </w:rPr>
      </w:pPr>
      <w:r w:rsidRPr="000F7DD6">
        <w:rPr>
          <w:u w:val="single"/>
        </w:rPr>
        <w:t>Section 1.02 – Miscellaneous Fees</w:t>
      </w:r>
    </w:p>
    <w:p w14:paraId="7513D166" w14:textId="77777777" w:rsidR="008D2568" w:rsidRPr="000F7DD6" w:rsidRDefault="008D2568" w:rsidP="008D2568">
      <w:pPr>
        <w:ind w:right="-72"/>
        <w:rPr>
          <w:u w:val="single"/>
        </w:rPr>
      </w:pPr>
    </w:p>
    <w:p w14:paraId="145533F0" w14:textId="074FADF4" w:rsidR="008D2568" w:rsidRPr="000F7DD6" w:rsidRDefault="008D2568" w:rsidP="008D2568">
      <w:pPr>
        <w:tabs>
          <w:tab w:val="right" w:leader="dot" w:pos="10080"/>
        </w:tabs>
        <w:ind w:right="-72"/>
      </w:pPr>
      <w:r w:rsidRPr="000F7DD6">
        <w:t>TAP FEE</w:t>
      </w:r>
      <w:r w:rsidRPr="000F7DD6">
        <w:tab/>
      </w:r>
      <w:r w:rsidRPr="000F7DD6">
        <w:rPr>
          <w:u w:val="single"/>
        </w:rPr>
        <w:t>$</w:t>
      </w:r>
      <w:r>
        <w:rPr>
          <w:u w:val="single"/>
        </w:rPr>
        <w:t>7</w:t>
      </w:r>
      <w:r w:rsidRPr="000F7DD6">
        <w:rPr>
          <w:u w:val="single"/>
        </w:rPr>
        <w:t>00.00</w:t>
      </w:r>
    </w:p>
    <w:p w14:paraId="23B637A9" w14:textId="77777777" w:rsidR="008D2568" w:rsidRPr="00E07F80" w:rsidRDefault="008D2568" w:rsidP="008D2568">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20820E16" w14:textId="77777777" w:rsidR="008D2568" w:rsidRPr="000F7DD6" w:rsidRDefault="008D2568" w:rsidP="008D2568">
      <w:pPr>
        <w:ind w:right="-72"/>
      </w:pPr>
    </w:p>
    <w:p w14:paraId="3863249B" w14:textId="77777777" w:rsidR="008D2568" w:rsidRPr="000F7DD6" w:rsidRDefault="008D2568" w:rsidP="008D2568">
      <w:pPr>
        <w:tabs>
          <w:tab w:val="right" w:leader="dot" w:pos="10080"/>
        </w:tabs>
        <w:ind w:right="-72"/>
      </w:pPr>
      <w:r w:rsidRPr="000F7DD6">
        <w:t>TAP FEE (Unique costs)</w:t>
      </w:r>
      <w:r w:rsidRPr="000F7DD6">
        <w:tab/>
      </w:r>
      <w:r w:rsidRPr="000F7DD6">
        <w:rPr>
          <w:u w:val="single"/>
        </w:rPr>
        <w:t>Actual Cost</w:t>
      </w:r>
    </w:p>
    <w:p w14:paraId="4E801424" w14:textId="77777777" w:rsidR="008D2568" w:rsidRPr="00E07F80" w:rsidRDefault="008D2568" w:rsidP="008D2568">
      <w:pPr>
        <w:ind w:left="720" w:right="-72"/>
        <w:jc w:val="both"/>
        <w:rPr>
          <w:sz w:val="18"/>
          <w:szCs w:val="18"/>
        </w:rPr>
      </w:pPr>
      <w:r w:rsidRPr="00E07F80">
        <w:rPr>
          <w:sz w:val="18"/>
          <w:szCs w:val="18"/>
        </w:rPr>
        <w:t>FOR EXAMPLE, A ROAD BORE FOR CUSTOMERS OUTSIDE OF SUBDIVISIONS OR RESIDENTIAL AREAS.</w:t>
      </w:r>
    </w:p>
    <w:p w14:paraId="22918E02" w14:textId="77777777" w:rsidR="008D2568" w:rsidRPr="000F7DD6" w:rsidRDefault="008D2568" w:rsidP="008D2568">
      <w:pPr>
        <w:tabs>
          <w:tab w:val="left" w:pos="-1440"/>
        </w:tabs>
        <w:ind w:right="-72"/>
      </w:pPr>
    </w:p>
    <w:p w14:paraId="4501AFE7" w14:textId="77777777" w:rsidR="008D2568" w:rsidRPr="000F7DD6" w:rsidRDefault="008D2568" w:rsidP="008D2568">
      <w:pPr>
        <w:tabs>
          <w:tab w:val="right" w:leader="dot" w:pos="10080"/>
        </w:tabs>
        <w:ind w:right="-72"/>
      </w:pPr>
      <w:r w:rsidRPr="000F7DD6">
        <w:t>TAP FEE (Large Meter)</w:t>
      </w:r>
      <w:r w:rsidRPr="000F7DD6">
        <w:tab/>
      </w:r>
      <w:r w:rsidRPr="000F7DD6">
        <w:rPr>
          <w:u w:val="single"/>
        </w:rPr>
        <w:t>Actual Cost</w:t>
      </w:r>
    </w:p>
    <w:p w14:paraId="6CC60E34" w14:textId="77777777" w:rsidR="008D2568" w:rsidRPr="00E07F80" w:rsidRDefault="008D2568" w:rsidP="008D2568">
      <w:pPr>
        <w:ind w:left="720" w:right="-72"/>
        <w:jc w:val="both"/>
        <w:rPr>
          <w:sz w:val="18"/>
          <w:szCs w:val="18"/>
        </w:rPr>
      </w:pPr>
      <w:r w:rsidRPr="00E07F80">
        <w:rPr>
          <w:sz w:val="18"/>
          <w:szCs w:val="18"/>
        </w:rPr>
        <w:t>TAP FEE IS BASED ON THE UTILITY'S ACTUAL COST FOR MATERIALS AND LABOR FOR METERS LARGER THAN STANDARD 5/8" METERS.</w:t>
      </w:r>
    </w:p>
    <w:p w14:paraId="051BC034" w14:textId="77777777" w:rsidR="008D2568" w:rsidRPr="003701D6" w:rsidRDefault="008D2568" w:rsidP="008D2568">
      <w:pPr>
        <w:ind w:right="-72"/>
        <w:rPr>
          <w:sz w:val="22"/>
          <w:szCs w:val="22"/>
        </w:rPr>
      </w:pPr>
    </w:p>
    <w:p w14:paraId="14A9402B" w14:textId="77777777" w:rsidR="008D2568" w:rsidRPr="000F7DD6" w:rsidRDefault="008D2568" w:rsidP="008D2568">
      <w:pPr>
        <w:tabs>
          <w:tab w:val="right" w:leader="dot" w:pos="10080"/>
        </w:tabs>
        <w:ind w:right="-72"/>
      </w:pPr>
      <w:r w:rsidRPr="000F7DD6">
        <w:t>METER RELOCATION FEE</w:t>
      </w:r>
      <w:r w:rsidRPr="000F7DD6">
        <w:tab/>
      </w:r>
      <w:r w:rsidRPr="000F7DD6">
        <w:rPr>
          <w:u w:val="single"/>
        </w:rPr>
        <w:t>Actual Relocation Cost, Not to Exceed Tap Fee</w:t>
      </w:r>
    </w:p>
    <w:p w14:paraId="3C0F6AB8" w14:textId="77777777" w:rsidR="008D2568" w:rsidRPr="00E07F80" w:rsidRDefault="008D2568" w:rsidP="008D2568">
      <w:pPr>
        <w:ind w:left="720" w:right="-72"/>
        <w:jc w:val="both"/>
        <w:rPr>
          <w:sz w:val="18"/>
          <w:szCs w:val="18"/>
        </w:rPr>
      </w:pPr>
      <w:r w:rsidRPr="00E07F80">
        <w:rPr>
          <w:sz w:val="18"/>
          <w:szCs w:val="18"/>
        </w:rPr>
        <w:t>THIS FEE MAY BE CHARGED IF A CUSTOMER REQUESTS RELOCATION OF AN EXISTING METER.</w:t>
      </w:r>
    </w:p>
    <w:p w14:paraId="367DD80E" w14:textId="1435A4E8" w:rsidR="008D2568" w:rsidRDefault="008D2568" w:rsidP="008D2568">
      <w:pPr>
        <w:ind w:right="-72"/>
      </w:pPr>
    </w:p>
    <w:p w14:paraId="39C81D09"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4D0EC0E7"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A0B4791" w14:textId="77777777" w:rsidR="00255C5E" w:rsidRPr="000F7DD6" w:rsidRDefault="00255C5E" w:rsidP="00255C5E">
      <w:pPr>
        <w:ind w:right="-72"/>
      </w:pPr>
    </w:p>
    <w:p w14:paraId="0894D521" w14:textId="77777777" w:rsidR="00255C5E" w:rsidRDefault="00255C5E" w:rsidP="008D2568">
      <w:pPr>
        <w:ind w:right="-72"/>
      </w:pPr>
    </w:p>
    <w:p w14:paraId="02F487BD" w14:textId="7A07FE1A" w:rsidR="008D2568" w:rsidRDefault="008D2568" w:rsidP="008D2568">
      <w:pPr>
        <w:ind w:right="-72"/>
      </w:pPr>
    </w:p>
    <w:p w14:paraId="1FAC1E3D" w14:textId="77777777" w:rsidR="008D2568" w:rsidRDefault="008D2568" w:rsidP="008D2568">
      <w:pPr>
        <w:ind w:right="-72"/>
      </w:pPr>
    </w:p>
    <w:p w14:paraId="14D6684E" w14:textId="77777777" w:rsidR="008D2568" w:rsidRDefault="008D2568" w:rsidP="008D2568">
      <w:pPr>
        <w:ind w:right="-72"/>
      </w:pPr>
    </w:p>
    <w:p w14:paraId="006C3C4D" w14:textId="77777777" w:rsidR="008D2568" w:rsidRDefault="008D2568" w:rsidP="008D2568">
      <w:pPr>
        <w:ind w:right="-72"/>
      </w:pPr>
    </w:p>
    <w:p w14:paraId="5351FFC8" w14:textId="77777777" w:rsidR="008D2568" w:rsidRDefault="008D2568" w:rsidP="008D2568">
      <w:pPr>
        <w:ind w:right="-72"/>
      </w:pPr>
    </w:p>
    <w:p w14:paraId="7CEC0A9C" w14:textId="77777777" w:rsidR="004E589A" w:rsidRDefault="004E589A" w:rsidP="00570EAC">
      <w:pPr>
        <w:ind w:right="-72" w:firstLine="18"/>
      </w:pPr>
    </w:p>
    <w:p w14:paraId="2C219FB6" w14:textId="77777777" w:rsidR="004E589A" w:rsidRDefault="004E589A" w:rsidP="00570EAC">
      <w:pPr>
        <w:ind w:right="-72" w:firstLine="18"/>
      </w:pPr>
    </w:p>
    <w:p w14:paraId="4F8304EF" w14:textId="77777777" w:rsidR="00322E83" w:rsidRPr="005F57A6" w:rsidRDefault="00322E83" w:rsidP="00322E83">
      <w:pPr>
        <w:ind w:right="-72"/>
        <w:rPr>
          <w:b/>
        </w:rPr>
      </w:pPr>
      <w:r>
        <w:rPr>
          <w:b/>
        </w:rPr>
        <w:t>Tariff Control No. 52722</w:t>
      </w:r>
    </w:p>
    <w:p w14:paraId="321D0591" w14:textId="77777777" w:rsidR="008D2568" w:rsidRDefault="008D2568">
      <w:pPr>
        <w:widowControl/>
        <w:autoSpaceDE/>
        <w:autoSpaceDN/>
        <w:adjustRightInd/>
        <w:spacing w:after="200" w:line="276" w:lineRule="auto"/>
      </w:pPr>
      <w:r>
        <w:br w:type="page"/>
      </w:r>
    </w:p>
    <w:p w14:paraId="01424EF5" w14:textId="02639B35" w:rsidR="008D2568" w:rsidRPr="005F57A6" w:rsidRDefault="008D2568" w:rsidP="008D256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14a</w:t>
      </w:r>
    </w:p>
    <w:p w14:paraId="67DBBD68" w14:textId="77777777" w:rsidR="008D2568" w:rsidRPr="00B637C1" w:rsidRDefault="008D2568" w:rsidP="008D2568">
      <w:pPr>
        <w:rPr>
          <w:b/>
          <w:bCs/>
          <w:color w:val="000000"/>
        </w:rPr>
      </w:pPr>
      <w:r>
        <w:rPr>
          <w:b/>
          <w:bCs/>
          <w:color w:val="000000"/>
        </w:rPr>
        <w:t>Hilltop Home Addition, Hilltop Estates</w:t>
      </w:r>
    </w:p>
    <w:p w14:paraId="73FE25A8" w14:textId="77777777" w:rsidR="008D2568" w:rsidRPr="001F7D90" w:rsidRDefault="008D2568" w:rsidP="008D2568">
      <w:pPr>
        <w:rPr>
          <w:b/>
          <w:bCs/>
        </w:rPr>
      </w:pPr>
      <w:r w:rsidRPr="001F7D90">
        <w:rPr>
          <w:b/>
          <w:bCs/>
        </w:rPr>
        <w:t xml:space="preserve">(Formerly </w:t>
      </w:r>
      <w:r>
        <w:rPr>
          <w:b/>
          <w:bCs/>
        </w:rPr>
        <w:t>Abraxas Corporation)</w:t>
      </w:r>
    </w:p>
    <w:p w14:paraId="77F79264" w14:textId="77777777" w:rsidR="008D2568" w:rsidRPr="005F57A6" w:rsidRDefault="008D2568" w:rsidP="008D2568">
      <w:pPr>
        <w:widowControl/>
        <w:jc w:val="both"/>
      </w:pPr>
      <w:r w:rsidRPr="005F57A6">
        <w:rPr>
          <w:sz w:val="18"/>
          <w:szCs w:val="18"/>
        </w:rPr>
        <w:t>(Utility Name)</w:t>
      </w:r>
    </w:p>
    <w:p w14:paraId="6FB809F9" w14:textId="77777777" w:rsidR="008D2568" w:rsidRDefault="008D2568" w:rsidP="008D2568">
      <w:pPr>
        <w:ind w:right="-144" w:firstLine="18"/>
      </w:pPr>
    </w:p>
    <w:p w14:paraId="023ABC65" w14:textId="77777777" w:rsidR="00AB77B4" w:rsidRPr="000F7DD6" w:rsidRDefault="00AB77B4" w:rsidP="00AB77B4">
      <w:pPr>
        <w:ind w:right="-72"/>
        <w:jc w:val="center"/>
      </w:pPr>
      <w:r w:rsidRPr="000F7DD6">
        <w:t>SECTION 1.0 -- RATE SCHEDULE (Continued)</w:t>
      </w:r>
    </w:p>
    <w:p w14:paraId="7861ABD5" w14:textId="77777777" w:rsidR="00AB77B4" w:rsidRPr="000F7DD6" w:rsidRDefault="00AB77B4" w:rsidP="00AB77B4">
      <w:pPr>
        <w:ind w:right="-72"/>
      </w:pPr>
    </w:p>
    <w:p w14:paraId="10D70B53" w14:textId="77777777" w:rsidR="00AB77B4" w:rsidRPr="000F7DD6" w:rsidRDefault="00AB77B4" w:rsidP="00AB77B4">
      <w:pPr>
        <w:ind w:right="-72"/>
      </w:pPr>
      <w:r w:rsidRPr="000F7DD6">
        <w:t>RECONNECTION FEE</w:t>
      </w:r>
    </w:p>
    <w:p w14:paraId="24DA39C8" w14:textId="77777777" w:rsidR="00AB77B4" w:rsidRPr="00E07F80" w:rsidRDefault="00AB77B4" w:rsidP="00AB77B4">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2E78432" w14:textId="77777777" w:rsidR="00AB77B4" w:rsidRPr="000F7DD6" w:rsidRDefault="00AB77B4" w:rsidP="00AB77B4">
      <w:pPr>
        <w:tabs>
          <w:tab w:val="right" w:leader="dot" w:pos="10080"/>
        </w:tabs>
        <w:ind w:right="-72" w:firstLine="720"/>
        <w:rPr>
          <w:u w:val="single"/>
        </w:rPr>
      </w:pPr>
      <w:r w:rsidRPr="000F7DD6">
        <w:t>a)  Nonpayment of bill (Maximum $25.00)</w:t>
      </w:r>
      <w:r w:rsidRPr="000F7DD6">
        <w:tab/>
      </w:r>
      <w:r w:rsidRPr="000F7DD6">
        <w:rPr>
          <w:u w:val="single"/>
        </w:rPr>
        <w:t>$25.00</w:t>
      </w:r>
    </w:p>
    <w:p w14:paraId="66C76A7F" w14:textId="77777777" w:rsidR="00AB77B4" w:rsidRPr="000F7DD6" w:rsidRDefault="00AB77B4" w:rsidP="00AB77B4">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0B4D7F67" w14:textId="77777777" w:rsidR="00AB77B4" w:rsidRPr="000F7DD6" w:rsidRDefault="00AB77B4" w:rsidP="00AB77B4">
      <w:pPr>
        <w:tabs>
          <w:tab w:val="right" w:leader="dot" w:pos="9532"/>
        </w:tabs>
        <w:ind w:right="-72"/>
      </w:pPr>
    </w:p>
    <w:p w14:paraId="371D5029" w14:textId="0300D7E2" w:rsidR="00AB77B4" w:rsidRPr="000F7DD6" w:rsidRDefault="00AB77B4" w:rsidP="00AB77B4">
      <w:pPr>
        <w:tabs>
          <w:tab w:val="right" w:leader="dot" w:pos="10080"/>
        </w:tabs>
        <w:ind w:right="-72"/>
      </w:pPr>
      <w:r w:rsidRPr="000F7DD6">
        <w:t>TRANSFER FEE</w:t>
      </w:r>
      <w:r w:rsidRPr="000F7DD6">
        <w:tab/>
      </w:r>
      <w:r w:rsidRPr="000F7DD6">
        <w:rPr>
          <w:u w:val="single"/>
        </w:rPr>
        <w:t>$</w:t>
      </w:r>
      <w:r>
        <w:rPr>
          <w:u w:val="single"/>
        </w:rPr>
        <w:t>45</w:t>
      </w:r>
      <w:r w:rsidRPr="000F7DD6">
        <w:rPr>
          <w:u w:val="single"/>
        </w:rPr>
        <w:t>.00</w:t>
      </w:r>
    </w:p>
    <w:p w14:paraId="7A990224" w14:textId="77777777" w:rsidR="00AB77B4" w:rsidRPr="00E07F80" w:rsidRDefault="00AB77B4" w:rsidP="00AB77B4">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5AF429B2" w14:textId="77777777" w:rsidR="00AB77B4" w:rsidRPr="000F7DD6" w:rsidRDefault="00AB77B4" w:rsidP="00AB77B4">
      <w:pPr>
        <w:ind w:right="-72"/>
      </w:pPr>
    </w:p>
    <w:p w14:paraId="63F06D00" w14:textId="77777777" w:rsidR="00AB77B4" w:rsidRPr="000F7DD6" w:rsidRDefault="00AB77B4" w:rsidP="00AB77B4">
      <w:pPr>
        <w:tabs>
          <w:tab w:val="right" w:leader="dot" w:pos="10080"/>
        </w:tabs>
        <w:ind w:left="720" w:right="-72" w:hanging="720"/>
      </w:pPr>
      <w:r w:rsidRPr="000F7DD6">
        <w:t xml:space="preserve">LATE CHARGE (EITHER $5.00 OR 10% OF THE BILL) </w:t>
      </w:r>
      <w:r w:rsidRPr="000F7DD6">
        <w:tab/>
      </w:r>
      <w:r>
        <w:rPr>
          <w:u w:val="single"/>
        </w:rPr>
        <w:t>1</w:t>
      </w:r>
      <w:r w:rsidRPr="000F7DD6">
        <w:rPr>
          <w:u w:val="single"/>
        </w:rPr>
        <w:t>0</w:t>
      </w:r>
      <w:r>
        <w:rPr>
          <w:u w:val="single"/>
        </w:rPr>
        <w:t>%</w:t>
      </w:r>
    </w:p>
    <w:p w14:paraId="199282F4" w14:textId="77777777" w:rsidR="00AB77B4" w:rsidRPr="00E07F80" w:rsidRDefault="00AB77B4" w:rsidP="00AB77B4">
      <w:pPr>
        <w:ind w:left="720" w:right="-72"/>
        <w:jc w:val="both"/>
        <w:rPr>
          <w:sz w:val="18"/>
          <w:szCs w:val="18"/>
        </w:rPr>
      </w:pPr>
      <w:bookmarkStart w:id="21" w:name="_Hlk67837638"/>
      <w:r w:rsidRPr="00E07F80">
        <w:rPr>
          <w:sz w:val="18"/>
          <w:szCs w:val="18"/>
        </w:rPr>
        <w:t>A ONE-TIME PENALTY MAY BE MADE ON DELINQUENT BILLS BUT MAY NOT BE APPLIED TO ANY BALANCE TO WHICH THE PENALTY WAS APPLIED IN A PREVIOUS BILLING.</w:t>
      </w:r>
    </w:p>
    <w:bookmarkEnd w:id="21"/>
    <w:p w14:paraId="24B677F9" w14:textId="77777777" w:rsidR="00AB77B4" w:rsidRPr="000F7DD6" w:rsidRDefault="00AB77B4" w:rsidP="00AB77B4">
      <w:pPr>
        <w:ind w:right="-72"/>
      </w:pPr>
    </w:p>
    <w:p w14:paraId="0725612E" w14:textId="39009184" w:rsidR="00AB77B4" w:rsidRPr="000F7DD6" w:rsidRDefault="00AB77B4" w:rsidP="00AB77B4">
      <w:pPr>
        <w:tabs>
          <w:tab w:val="right" w:leader="dot" w:pos="10080"/>
        </w:tabs>
        <w:ind w:left="720" w:right="-72" w:hanging="720"/>
      </w:pPr>
      <w:r w:rsidRPr="000F7DD6">
        <w:t>RETURNED CHECK CHARGE</w:t>
      </w:r>
      <w:r w:rsidRPr="000F7DD6">
        <w:tab/>
      </w:r>
      <w:r w:rsidRPr="000F7DD6">
        <w:rPr>
          <w:u w:val="single"/>
        </w:rPr>
        <w:t>$</w:t>
      </w:r>
      <w:r>
        <w:rPr>
          <w:u w:val="single"/>
        </w:rPr>
        <w:t>30</w:t>
      </w:r>
      <w:r w:rsidRPr="000F7DD6">
        <w:rPr>
          <w:u w:val="single"/>
        </w:rPr>
        <w:t>.00</w:t>
      </w:r>
    </w:p>
    <w:p w14:paraId="400DCD65" w14:textId="77777777" w:rsidR="00AB77B4" w:rsidRPr="000F7DD6" w:rsidRDefault="00AB77B4" w:rsidP="00AB77B4">
      <w:pPr>
        <w:ind w:right="-72"/>
      </w:pPr>
    </w:p>
    <w:p w14:paraId="6C8D718F" w14:textId="77777777" w:rsidR="00AB77B4" w:rsidRPr="000F7DD6" w:rsidRDefault="00AB77B4" w:rsidP="00AB77B4">
      <w:pPr>
        <w:tabs>
          <w:tab w:val="right" w:leader="dot" w:pos="10080"/>
        </w:tabs>
        <w:ind w:left="720" w:right="-72" w:hanging="720"/>
      </w:pPr>
      <w:r w:rsidRPr="000F7DD6">
        <w:t>CUSTOMER DEPOSIT RESIDENTIAL (Maximum $50)</w:t>
      </w:r>
      <w:r w:rsidRPr="000F7DD6">
        <w:tab/>
      </w:r>
      <w:r w:rsidRPr="000F7DD6">
        <w:rPr>
          <w:u w:val="single"/>
        </w:rPr>
        <w:t>$50.00</w:t>
      </w:r>
    </w:p>
    <w:p w14:paraId="094A5AF0" w14:textId="77777777" w:rsidR="00AB77B4" w:rsidRPr="000F7DD6" w:rsidRDefault="00AB77B4" w:rsidP="00AB77B4">
      <w:pPr>
        <w:ind w:right="-72"/>
      </w:pPr>
    </w:p>
    <w:p w14:paraId="048F5087" w14:textId="77777777" w:rsidR="00AB77B4" w:rsidRPr="002F6A47" w:rsidRDefault="00AB77B4" w:rsidP="00AB77B4">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09110C62" w14:textId="77777777" w:rsidR="00AB77B4" w:rsidRPr="002F6A47" w:rsidRDefault="00AB77B4" w:rsidP="00AB77B4"/>
    <w:p w14:paraId="6E14CE0F" w14:textId="77777777" w:rsidR="00AB77B4" w:rsidRPr="005F57A6" w:rsidRDefault="00AB77B4" w:rsidP="00AB77B4">
      <w:pPr>
        <w:ind w:right="-144"/>
      </w:pPr>
      <w:r w:rsidRPr="005F57A6">
        <w:t>GOVERNMENTAL TESTING, INSPECTION AND COSTS SURCHARGE:</w:t>
      </w:r>
    </w:p>
    <w:p w14:paraId="2F321A13" w14:textId="77777777" w:rsidR="00AB77B4" w:rsidRPr="005F57A6" w:rsidRDefault="00AB77B4" w:rsidP="00AB77B4">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301F11DC" w14:textId="77777777" w:rsidR="00AB77B4" w:rsidRPr="005F57A6" w:rsidRDefault="00AB77B4" w:rsidP="00AB77B4">
      <w:pPr>
        <w:ind w:right="-144"/>
      </w:pPr>
    </w:p>
    <w:p w14:paraId="32FCFF49" w14:textId="77777777" w:rsidR="00AB77B4" w:rsidRPr="005F57A6" w:rsidRDefault="00AB77B4" w:rsidP="00AB77B4">
      <w:pPr>
        <w:ind w:right="-144"/>
      </w:pPr>
      <w:r w:rsidRPr="005F57A6">
        <w:t>LINE EXTENSION AND CONSTRUCTION CHARGES:</w:t>
      </w:r>
    </w:p>
    <w:p w14:paraId="2EDA6F9C" w14:textId="77777777" w:rsidR="00AB77B4" w:rsidRPr="005F57A6" w:rsidRDefault="00AB77B4" w:rsidP="00AB77B4">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CF87038" w14:textId="641AA6FB" w:rsidR="00AB77B4" w:rsidRDefault="00AB77B4" w:rsidP="00AB77B4">
      <w:pPr>
        <w:widowControl/>
        <w:tabs>
          <w:tab w:val="right" w:pos="9360"/>
        </w:tabs>
        <w:rPr>
          <w:u w:val="single"/>
        </w:rPr>
      </w:pPr>
    </w:p>
    <w:p w14:paraId="6D84C698" w14:textId="19C3A623" w:rsidR="00255C5E" w:rsidRDefault="00255C5E" w:rsidP="00AB77B4">
      <w:pPr>
        <w:widowControl/>
        <w:tabs>
          <w:tab w:val="right" w:pos="9360"/>
        </w:tabs>
        <w:rPr>
          <w:u w:val="single"/>
        </w:rPr>
      </w:pPr>
    </w:p>
    <w:p w14:paraId="01C95C5E" w14:textId="24E938D9" w:rsidR="00255C5E" w:rsidRDefault="00255C5E" w:rsidP="00AB77B4">
      <w:pPr>
        <w:widowControl/>
        <w:tabs>
          <w:tab w:val="right" w:pos="9360"/>
        </w:tabs>
        <w:rPr>
          <w:u w:val="single"/>
        </w:rPr>
      </w:pPr>
    </w:p>
    <w:p w14:paraId="2236A73E" w14:textId="25BAA7CD" w:rsidR="00255C5E" w:rsidRDefault="00255C5E" w:rsidP="00AB77B4">
      <w:pPr>
        <w:widowControl/>
        <w:tabs>
          <w:tab w:val="right" w:pos="9360"/>
        </w:tabs>
        <w:rPr>
          <w:u w:val="single"/>
        </w:rPr>
      </w:pPr>
    </w:p>
    <w:p w14:paraId="04C438BF" w14:textId="76C19F9F" w:rsidR="00255C5E" w:rsidRDefault="00255C5E" w:rsidP="00AB77B4">
      <w:pPr>
        <w:widowControl/>
        <w:tabs>
          <w:tab w:val="right" w:pos="9360"/>
        </w:tabs>
        <w:rPr>
          <w:u w:val="single"/>
        </w:rPr>
      </w:pPr>
    </w:p>
    <w:p w14:paraId="7D15855A" w14:textId="50C0FD2C" w:rsidR="00255C5E" w:rsidRDefault="00255C5E" w:rsidP="00AB77B4">
      <w:pPr>
        <w:widowControl/>
        <w:tabs>
          <w:tab w:val="right" w:pos="9360"/>
        </w:tabs>
        <w:rPr>
          <w:u w:val="single"/>
        </w:rPr>
      </w:pPr>
    </w:p>
    <w:p w14:paraId="16BD64F1" w14:textId="7AD630DD" w:rsidR="00255C5E" w:rsidRDefault="00255C5E" w:rsidP="00AB77B4">
      <w:pPr>
        <w:widowControl/>
        <w:tabs>
          <w:tab w:val="right" w:pos="9360"/>
        </w:tabs>
        <w:rPr>
          <w:u w:val="single"/>
        </w:rPr>
      </w:pPr>
    </w:p>
    <w:p w14:paraId="061D7AC9" w14:textId="33FC2519" w:rsidR="00255C5E" w:rsidRDefault="00255C5E" w:rsidP="00AB77B4">
      <w:pPr>
        <w:widowControl/>
        <w:tabs>
          <w:tab w:val="right" w:pos="9360"/>
        </w:tabs>
        <w:rPr>
          <w:u w:val="single"/>
        </w:rPr>
      </w:pPr>
    </w:p>
    <w:p w14:paraId="6B27ECC6" w14:textId="75B346B6" w:rsidR="00255C5E" w:rsidRDefault="00255C5E" w:rsidP="00AB77B4">
      <w:pPr>
        <w:widowControl/>
        <w:tabs>
          <w:tab w:val="right" w:pos="9360"/>
        </w:tabs>
        <w:rPr>
          <w:u w:val="single"/>
        </w:rPr>
      </w:pPr>
    </w:p>
    <w:p w14:paraId="79ACABC6" w14:textId="7046CE47" w:rsidR="00255C5E" w:rsidRDefault="00255C5E" w:rsidP="00AB77B4">
      <w:pPr>
        <w:widowControl/>
        <w:tabs>
          <w:tab w:val="right" w:pos="9360"/>
        </w:tabs>
        <w:rPr>
          <w:u w:val="single"/>
        </w:rPr>
      </w:pPr>
    </w:p>
    <w:p w14:paraId="5416358A" w14:textId="77777777" w:rsidR="00255C5E" w:rsidRDefault="00255C5E" w:rsidP="00AB77B4">
      <w:pPr>
        <w:widowControl/>
        <w:tabs>
          <w:tab w:val="right" w:pos="9360"/>
        </w:tabs>
        <w:rPr>
          <w:u w:val="single"/>
        </w:rPr>
      </w:pPr>
    </w:p>
    <w:p w14:paraId="36E23B94" w14:textId="201466A6" w:rsidR="00255C5E" w:rsidRDefault="00255C5E" w:rsidP="00AB77B4">
      <w:pPr>
        <w:widowControl/>
        <w:tabs>
          <w:tab w:val="right" w:pos="9360"/>
        </w:tabs>
        <w:rPr>
          <w:u w:val="single"/>
        </w:rPr>
      </w:pPr>
    </w:p>
    <w:p w14:paraId="49B2A587" w14:textId="658500DC" w:rsidR="00255C5E" w:rsidRDefault="00255C5E" w:rsidP="00AB77B4">
      <w:pPr>
        <w:widowControl/>
        <w:tabs>
          <w:tab w:val="right" w:pos="9360"/>
        </w:tabs>
        <w:rPr>
          <w:u w:val="single"/>
        </w:rPr>
      </w:pPr>
    </w:p>
    <w:p w14:paraId="52ABEB6E" w14:textId="77777777" w:rsidR="00255C5E" w:rsidRDefault="00255C5E" w:rsidP="00255C5E">
      <w:pPr>
        <w:widowControl/>
        <w:rPr>
          <w:u w:val="single"/>
        </w:rPr>
      </w:pPr>
    </w:p>
    <w:p w14:paraId="31F5BED4" w14:textId="77777777" w:rsidR="00AB77B4" w:rsidRDefault="00AB77B4" w:rsidP="00AB77B4">
      <w:pPr>
        <w:widowControl/>
        <w:tabs>
          <w:tab w:val="right" w:pos="9360"/>
        </w:tabs>
        <w:rPr>
          <w:u w:val="single"/>
        </w:rPr>
      </w:pPr>
    </w:p>
    <w:p w14:paraId="05E10CA3" w14:textId="77777777" w:rsidR="008D2568" w:rsidRDefault="008D2568" w:rsidP="004E589A">
      <w:pPr>
        <w:widowControl/>
        <w:tabs>
          <w:tab w:val="right" w:pos="9360"/>
        </w:tabs>
      </w:pPr>
    </w:p>
    <w:p w14:paraId="34484913" w14:textId="77777777" w:rsidR="008D2568" w:rsidRDefault="008D2568" w:rsidP="004E589A">
      <w:pPr>
        <w:widowControl/>
        <w:tabs>
          <w:tab w:val="right" w:pos="9360"/>
        </w:tabs>
      </w:pPr>
    </w:p>
    <w:p w14:paraId="2B396F15" w14:textId="77777777" w:rsidR="00322E83" w:rsidRPr="005F57A6" w:rsidRDefault="00322E83" w:rsidP="00322E83">
      <w:pPr>
        <w:ind w:right="-72"/>
        <w:rPr>
          <w:b/>
        </w:rPr>
      </w:pPr>
      <w:r>
        <w:rPr>
          <w:b/>
        </w:rPr>
        <w:t>Tariff Control No. 52722</w:t>
      </w:r>
    </w:p>
    <w:p w14:paraId="6F0551CF" w14:textId="71A2C71C" w:rsidR="00570EAC" w:rsidRDefault="00570EAC" w:rsidP="004E589A">
      <w:pPr>
        <w:widowControl/>
        <w:tabs>
          <w:tab w:val="right" w:pos="9360"/>
        </w:tabs>
      </w:pPr>
      <w:r w:rsidRPr="005F57A6">
        <w:br w:type="page"/>
      </w:r>
    </w:p>
    <w:p w14:paraId="39A0D5AE" w14:textId="14601821" w:rsidR="00351BBE" w:rsidRPr="005F57A6" w:rsidRDefault="00351BBE" w:rsidP="00351BBE">
      <w:pPr>
        <w:widowControl/>
        <w:tabs>
          <w:tab w:val="right" w:pos="10080"/>
        </w:tabs>
        <w:ind w:right="-72"/>
        <w:jc w:val="both"/>
      </w:pPr>
      <w:bookmarkStart w:id="22" w:name="_Hlk85791718"/>
      <w:r w:rsidRPr="005F57A6">
        <w:rPr>
          <w:u w:val="single"/>
        </w:rPr>
        <w:lastRenderedPageBreak/>
        <w:t>CSWR – Texas Utility Operating Company, LLC</w:t>
      </w:r>
      <w:r w:rsidRPr="005F57A6">
        <w:tab/>
        <w:t xml:space="preserve">Water Tariff Page No. </w:t>
      </w:r>
      <w:r>
        <w:t>15</w:t>
      </w:r>
    </w:p>
    <w:p w14:paraId="27143875" w14:textId="2042F5D9" w:rsidR="00351BBE" w:rsidRPr="00AB4D48" w:rsidRDefault="00AB4D48" w:rsidP="00351BBE">
      <w:pPr>
        <w:widowControl/>
        <w:tabs>
          <w:tab w:val="right" w:pos="9360"/>
        </w:tabs>
        <w:rPr>
          <w:b/>
          <w:bCs/>
          <w:u w:val="single"/>
        </w:rPr>
      </w:pPr>
      <w:r w:rsidRPr="00AB4D48">
        <w:rPr>
          <w:b/>
          <w:bCs/>
        </w:rPr>
        <w:t>Quiet Village II Subdivision, Quiet Village II</w:t>
      </w:r>
    </w:p>
    <w:p w14:paraId="279EF031" w14:textId="51EFC853" w:rsidR="00AB4D48" w:rsidRPr="001F7D90" w:rsidRDefault="00AB4D48" w:rsidP="00AB4D48">
      <w:pPr>
        <w:rPr>
          <w:b/>
          <w:bCs/>
        </w:rPr>
      </w:pPr>
      <w:r w:rsidRPr="001F7D90">
        <w:rPr>
          <w:b/>
          <w:bCs/>
        </w:rPr>
        <w:t xml:space="preserve">(Formerly </w:t>
      </w:r>
      <w:r>
        <w:rPr>
          <w:b/>
          <w:bCs/>
        </w:rPr>
        <w:t>Donald E. Wilson dba QV Utility)</w:t>
      </w:r>
    </w:p>
    <w:p w14:paraId="1771501C" w14:textId="77777777" w:rsidR="00AB4D48" w:rsidRPr="005F57A6" w:rsidRDefault="00AB4D48" w:rsidP="00AB4D48">
      <w:pPr>
        <w:widowControl/>
        <w:jc w:val="both"/>
      </w:pPr>
      <w:r w:rsidRPr="005F57A6">
        <w:rPr>
          <w:sz w:val="18"/>
          <w:szCs w:val="18"/>
        </w:rPr>
        <w:t>(Utility Name)</w:t>
      </w:r>
    </w:p>
    <w:p w14:paraId="3713AEA3" w14:textId="091F79E9" w:rsidR="00351BBE" w:rsidRDefault="00351BBE" w:rsidP="00351BBE">
      <w:pPr>
        <w:widowControl/>
        <w:tabs>
          <w:tab w:val="right" w:pos="9360"/>
        </w:tabs>
        <w:rPr>
          <w:u w:val="single"/>
        </w:rPr>
      </w:pPr>
    </w:p>
    <w:p w14:paraId="635775D4" w14:textId="77777777" w:rsidR="00AB4D48" w:rsidRPr="00327903" w:rsidRDefault="00AB4D48" w:rsidP="00AB4D48">
      <w:r w:rsidRPr="00327903">
        <w:rPr>
          <w:u w:val="single"/>
        </w:rPr>
        <w:t>Section 1.01 - Rates</w:t>
      </w:r>
      <w:r w:rsidRPr="00327903">
        <w:t xml:space="preserve"> </w:t>
      </w:r>
    </w:p>
    <w:p w14:paraId="2D502972" w14:textId="77777777" w:rsidR="00AB4D48" w:rsidRPr="00327903" w:rsidRDefault="00AB4D48" w:rsidP="00AB4D48">
      <w:pPr>
        <w:rPr>
          <w:b/>
        </w:rPr>
      </w:pPr>
      <w:r w:rsidRPr="00327903">
        <w:rPr>
          <w:b/>
        </w:rPr>
        <w:t>For Water and Sewer</w:t>
      </w:r>
    </w:p>
    <w:p w14:paraId="7752D5AC" w14:textId="77777777" w:rsidR="00AB4D48" w:rsidRPr="00327903" w:rsidRDefault="00AB4D48" w:rsidP="00AB4D48">
      <w:pPr>
        <w:tabs>
          <w:tab w:val="left" w:pos="2160"/>
          <w:tab w:val="right" w:pos="9900"/>
        </w:tabs>
        <w:rPr>
          <w:u w:val="single"/>
        </w:rPr>
      </w:pPr>
    </w:p>
    <w:p w14:paraId="3FDC30D4" w14:textId="77777777" w:rsidR="00AB4D48" w:rsidRPr="00327903" w:rsidRDefault="00AB4D48" w:rsidP="00F8360E">
      <w:pPr>
        <w:tabs>
          <w:tab w:val="left" w:pos="2880"/>
          <w:tab w:val="right" w:pos="9990"/>
        </w:tabs>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7D4A0CE7" w14:textId="77777777" w:rsidR="00AB4D48" w:rsidRPr="00327903" w:rsidRDefault="00AB4D48" w:rsidP="00B5644D">
      <w:pPr>
        <w:tabs>
          <w:tab w:val="left" w:pos="2880"/>
          <w:tab w:val="right" w:pos="9990"/>
        </w:tabs>
        <w:rPr>
          <w:u w:val="single"/>
        </w:rPr>
      </w:pPr>
      <w:r w:rsidRPr="00327903">
        <w:t>5/8" or 3/4"</w:t>
      </w:r>
      <w:r w:rsidRPr="00327903">
        <w:tab/>
      </w:r>
      <w:r w:rsidRPr="00327903">
        <w:rPr>
          <w:u w:val="single"/>
        </w:rPr>
        <w:t>$12.62</w:t>
      </w:r>
      <w:r>
        <w:rPr>
          <w:u w:val="single"/>
        </w:rPr>
        <w:t xml:space="preserve"> </w:t>
      </w:r>
      <w:r w:rsidRPr="00327903">
        <w:rPr>
          <w:sz w:val="20"/>
        </w:rPr>
        <w:t>(Includes 0 gallons)</w:t>
      </w:r>
      <w:r>
        <w:rPr>
          <w:sz w:val="20"/>
        </w:rPr>
        <w:tab/>
      </w:r>
      <w:r w:rsidRPr="00327903">
        <w:rPr>
          <w:u w:val="single"/>
        </w:rPr>
        <w:t>$3.84 per 1,000 gallons</w:t>
      </w:r>
    </w:p>
    <w:p w14:paraId="1CDDFC98" w14:textId="6FC34F12" w:rsidR="00AB4D48" w:rsidRDefault="00AB4D48" w:rsidP="00AB4D48">
      <w:pPr>
        <w:rPr>
          <w:u w:val="single"/>
        </w:rPr>
      </w:pPr>
    </w:p>
    <w:p w14:paraId="32BD5050" w14:textId="77777777" w:rsidR="00AB4D48" w:rsidRPr="00327903" w:rsidRDefault="00AB4D48" w:rsidP="00AB4D48">
      <w:pPr>
        <w:rPr>
          <w:u w:val="single"/>
        </w:rPr>
      </w:pPr>
    </w:p>
    <w:p w14:paraId="13B1BBD5" w14:textId="77777777" w:rsidR="00D00450" w:rsidRPr="005F57A6" w:rsidRDefault="00D00450" w:rsidP="00D00450">
      <w:pPr>
        <w:ind w:right="-144"/>
      </w:pPr>
      <w:r w:rsidRPr="005F57A6">
        <w:t>FORM OF PAYMENT:   The utility will accept the following forms of payment:</w:t>
      </w:r>
    </w:p>
    <w:p w14:paraId="247F9F64" w14:textId="77777777" w:rsidR="00D00450" w:rsidRPr="005F57A6" w:rsidRDefault="00D00450" w:rsidP="00D0045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F127DF8" w14:textId="77777777" w:rsidR="00D00450" w:rsidRPr="005F57A6" w:rsidRDefault="00D00450" w:rsidP="00D0045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8AF6966" w14:textId="77777777" w:rsidR="006E06F2" w:rsidRPr="000F7DD6" w:rsidRDefault="006E06F2" w:rsidP="006E06F2">
      <w:pPr>
        <w:ind w:right="-72"/>
      </w:pPr>
    </w:p>
    <w:p w14:paraId="1C6B3AC9" w14:textId="77777777" w:rsidR="006E06F2" w:rsidRPr="005F57A6" w:rsidRDefault="006E06F2" w:rsidP="006E06F2">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8BAE47E" w14:textId="77777777" w:rsidR="006E06F2" w:rsidRPr="005F57A6" w:rsidRDefault="006E06F2" w:rsidP="006E06F2">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14DCADD0" w14:textId="77777777" w:rsidR="006E06F2" w:rsidRPr="000F7DD6" w:rsidRDefault="006E06F2" w:rsidP="006E06F2">
      <w:pPr>
        <w:tabs>
          <w:tab w:val="right" w:leader="dot" w:pos="9360"/>
        </w:tabs>
        <w:ind w:right="-72"/>
      </w:pPr>
    </w:p>
    <w:p w14:paraId="7104B796" w14:textId="77777777" w:rsidR="006E06F2" w:rsidRPr="000F7DD6" w:rsidRDefault="006E06F2" w:rsidP="006E06F2">
      <w:pPr>
        <w:ind w:right="-72"/>
        <w:rPr>
          <w:u w:val="single"/>
        </w:rPr>
      </w:pPr>
      <w:r w:rsidRPr="000F7DD6">
        <w:rPr>
          <w:u w:val="single"/>
        </w:rPr>
        <w:t>Section 1.02 – Miscellaneous Fees</w:t>
      </w:r>
    </w:p>
    <w:p w14:paraId="5D03EA14" w14:textId="77777777" w:rsidR="006E06F2" w:rsidRPr="000F7DD6" w:rsidRDefault="006E06F2" w:rsidP="006E06F2">
      <w:pPr>
        <w:ind w:right="-72"/>
        <w:rPr>
          <w:u w:val="single"/>
        </w:rPr>
      </w:pPr>
    </w:p>
    <w:p w14:paraId="1560B3AC" w14:textId="77777777" w:rsidR="00E734A3" w:rsidRPr="00327903" w:rsidRDefault="00E734A3" w:rsidP="00F8360E">
      <w:pPr>
        <w:tabs>
          <w:tab w:val="right" w:leader="dot" w:pos="10080"/>
        </w:tabs>
        <w:ind w:right="-72"/>
      </w:pPr>
      <w:r w:rsidRPr="00327903">
        <w:t>TAP FEE</w:t>
      </w:r>
      <w:r w:rsidRPr="00327903">
        <w:tab/>
      </w:r>
      <w:r w:rsidRPr="00327903">
        <w:rPr>
          <w:u w:val="single"/>
        </w:rPr>
        <w:t>$275.00</w:t>
      </w:r>
    </w:p>
    <w:p w14:paraId="39D99D22" w14:textId="77777777" w:rsidR="00E734A3" w:rsidRPr="00B97A93" w:rsidRDefault="00E734A3" w:rsidP="00E734A3">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6C6DFE69" w14:textId="77777777" w:rsidR="00E734A3" w:rsidRPr="00327903" w:rsidRDefault="00E734A3" w:rsidP="00E734A3"/>
    <w:p w14:paraId="52C5F2E9" w14:textId="77777777" w:rsidR="00E734A3" w:rsidRPr="00327903" w:rsidRDefault="00E734A3" w:rsidP="00F8360E">
      <w:pPr>
        <w:tabs>
          <w:tab w:val="right" w:leader="dot" w:pos="10080"/>
        </w:tabs>
        <w:ind w:right="-72"/>
      </w:pPr>
      <w:r w:rsidRPr="00327903">
        <w:t>TAP FEE (Unique Costs)</w:t>
      </w:r>
      <w:r w:rsidRPr="00327903">
        <w:tab/>
      </w:r>
      <w:r w:rsidRPr="00327903">
        <w:rPr>
          <w:u w:val="single"/>
        </w:rPr>
        <w:t>Actual Cost</w:t>
      </w:r>
    </w:p>
    <w:p w14:paraId="0F04BCB9" w14:textId="77777777" w:rsidR="00E734A3" w:rsidRPr="00B97A93" w:rsidRDefault="00E734A3" w:rsidP="00E734A3">
      <w:pPr>
        <w:ind w:left="720"/>
        <w:jc w:val="both"/>
        <w:rPr>
          <w:sz w:val="18"/>
          <w:szCs w:val="18"/>
        </w:rPr>
      </w:pPr>
      <w:r w:rsidRPr="00B97A93">
        <w:rPr>
          <w:sz w:val="18"/>
          <w:szCs w:val="18"/>
        </w:rPr>
        <w:t>FOR EXAMPLE, A ROAD BORE FOR CUSTOMERS OUTSIDE OF SUBDIVISIONS OR RESIDENTIAL AREAS.</w:t>
      </w:r>
    </w:p>
    <w:p w14:paraId="43C8C426" w14:textId="77777777" w:rsidR="00E734A3" w:rsidRPr="00327903" w:rsidRDefault="00E734A3" w:rsidP="00E734A3"/>
    <w:p w14:paraId="0819AF77" w14:textId="77777777" w:rsidR="00E734A3" w:rsidRPr="00327903" w:rsidRDefault="00E734A3" w:rsidP="00F8360E">
      <w:pPr>
        <w:tabs>
          <w:tab w:val="right" w:leader="dot" w:pos="10080"/>
        </w:tabs>
        <w:ind w:right="-72"/>
      </w:pPr>
      <w:r w:rsidRPr="00327903">
        <w:t>TAP FEE (Large Meter)</w:t>
      </w:r>
      <w:r w:rsidRPr="00327903">
        <w:tab/>
      </w:r>
      <w:r w:rsidRPr="00327903">
        <w:rPr>
          <w:u w:val="single"/>
        </w:rPr>
        <w:t>Actual Cost</w:t>
      </w:r>
    </w:p>
    <w:p w14:paraId="5C6D0A8C" w14:textId="77777777" w:rsidR="00E734A3" w:rsidRPr="00B97A93" w:rsidRDefault="00E734A3" w:rsidP="00E734A3">
      <w:pPr>
        <w:ind w:left="360"/>
        <w:jc w:val="both"/>
        <w:rPr>
          <w:sz w:val="18"/>
          <w:szCs w:val="18"/>
        </w:rPr>
      </w:pPr>
      <w:r w:rsidRPr="00B97A93">
        <w:rPr>
          <w:sz w:val="18"/>
          <w:szCs w:val="18"/>
        </w:rPr>
        <w:t>TAP FEE IS THE UTILITY'S ACTUAL COST FOR MATERIALS AND LABOR FOR METER SIZE INSTALLED.</w:t>
      </w:r>
    </w:p>
    <w:p w14:paraId="5E3A7E0A" w14:textId="77777777" w:rsidR="00E734A3" w:rsidRPr="00327903" w:rsidRDefault="00E734A3" w:rsidP="00E734A3"/>
    <w:p w14:paraId="05023607" w14:textId="77777777" w:rsidR="00E734A3" w:rsidRPr="00327903" w:rsidRDefault="00E734A3" w:rsidP="00F8360E">
      <w:pPr>
        <w:tabs>
          <w:tab w:val="right" w:leader="dot" w:pos="10080"/>
        </w:tabs>
        <w:ind w:right="-72"/>
      </w:pPr>
      <w:r w:rsidRPr="00327903">
        <w:t>METER RELOCATION FEE</w:t>
      </w:r>
      <w:r w:rsidRPr="00327903">
        <w:tab/>
      </w:r>
      <w:r w:rsidRPr="00327903">
        <w:rPr>
          <w:u w:val="single"/>
        </w:rPr>
        <w:t>Actual Relocation Cost, Not to Exceed Tap Fee</w:t>
      </w:r>
    </w:p>
    <w:p w14:paraId="40DF6FB4" w14:textId="77777777" w:rsidR="00E734A3" w:rsidRPr="00B97A93" w:rsidRDefault="00E734A3" w:rsidP="00E734A3">
      <w:pPr>
        <w:ind w:left="720"/>
        <w:jc w:val="both"/>
        <w:rPr>
          <w:sz w:val="18"/>
          <w:szCs w:val="18"/>
        </w:rPr>
      </w:pPr>
      <w:r w:rsidRPr="00B97A93">
        <w:rPr>
          <w:sz w:val="18"/>
          <w:szCs w:val="18"/>
        </w:rPr>
        <w:t>THIS FEE MAY BE CHARGED IF A CUSTOMER REQUESTS THAT AN EXISTING METER BE RELOCATED</w:t>
      </w:r>
    </w:p>
    <w:p w14:paraId="56CD18F7" w14:textId="77777777" w:rsidR="00E734A3" w:rsidRPr="00327903" w:rsidRDefault="00E734A3" w:rsidP="00E734A3"/>
    <w:p w14:paraId="1543AE00" w14:textId="77777777" w:rsidR="00E734A3" w:rsidRPr="00327903" w:rsidRDefault="00E734A3" w:rsidP="00F8360E">
      <w:pPr>
        <w:tabs>
          <w:tab w:val="right" w:leader="dot" w:pos="10080"/>
        </w:tabs>
        <w:ind w:right="-72" w:firstLine="14"/>
      </w:pPr>
      <w:r w:rsidRPr="00327903">
        <w:t>METER TEST FEE</w:t>
      </w:r>
      <w:r w:rsidRPr="00327903">
        <w:tab/>
      </w:r>
      <w:r w:rsidRPr="00327903">
        <w:rPr>
          <w:u w:val="single"/>
        </w:rPr>
        <w:t>$25.00</w:t>
      </w:r>
    </w:p>
    <w:p w14:paraId="6076E98D" w14:textId="77777777" w:rsidR="00E734A3" w:rsidRPr="00B97A93" w:rsidRDefault="00E734A3" w:rsidP="00E734A3">
      <w:pPr>
        <w:tabs>
          <w:tab w:val="right" w:leader="dot" w:pos="9360"/>
        </w:tabs>
        <w:ind w:left="720"/>
        <w:jc w:val="both"/>
        <w:rPr>
          <w:sz w:val="18"/>
          <w:szCs w:val="18"/>
        </w:rPr>
      </w:pPr>
      <w:r w:rsidRPr="00B97A93">
        <w:rPr>
          <w:sz w:val="18"/>
          <w:szCs w:val="18"/>
        </w:rPr>
        <w:t>THIS FEE WHICH SHOULD REFLECT THE UTILITY’S COST MAY BE CHARGED IF A CUSTOMER REQUESTS A SECOND METER TEST WITHIN A TWO-YEAR PERIOD AND THE TEST INDICATES THAT THE METER IS RECORDING ACCURATELY.  THE FEE MAY NOT EXCEED $25.</w:t>
      </w:r>
    </w:p>
    <w:p w14:paraId="4CEA9EDD" w14:textId="77777777" w:rsidR="00E734A3" w:rsidRPr="00B97A93" w:rsidRDefault="00E734A3" w:rsidP="00E734A3">
      <w:pPr>
        <w:tabs>
          <w:tab w:val="right" w:leader="dot" w:pos="9360"/>
        </w:tabs>
        <w:ind w:firstLine="18"/>
      </w:pPr>
    </w:p>
    <w:p w14:paraId="5FDD598D" w14:textId="77777777" w:rsidR="00E734A3" w:rsidRDefault="00E734A3" w:rsidP="00E734A3">
      <w:pPr>
        <w:tabs>
          <w:tab w:val="right" w:leader="dot" w:pos="9360"/>
        </w:tabs>
        <w:ind w:firstLine="18"/>
      </w:pPr>
    </w:p>
    <w:p w14:paraId="49C16B2F" w14:textId="77777777" w:rsidR="00E734A3" w:rsidRDefault="00E734A3" w:rsidP="00E734A3">
      <w:pPr>
        <w:tabs>
          <w:tab w:val="right" w:leader="dot" w:pos="9360"/>
        </w:tabs>
        <w:ind w:firstLine="18"/>
      </w:pPr>
    </w:p>
    <w:p w14:paraId="6DC62984" w14:textId="6633AE81" w:rsidR="00E734A3" w:rsidRDefault="00E734A3" w:rsidP="00351BBE">
      <w:pPr>
        <w:widowControl/>
        <w:tabs>
          <w:tab w:val="right" w:pos="9360"/>
        </w:tabs>
        <w:rPr>
          <w:u w:val="single"/>
        </w:rPr>
      </w:pPr>
    </w:p>
    <w:p w14:paraId="60ED6375" w14:textId="77777777" w:rsidR="00AB4D48" w:rsidRDefault="00AB4D48" w:rsidP="00351BBE">
      <w:pPr>
        <w:widowControl/>
        <w:tabs>
          <w:tab w:val="right" w:pos="9360"/>
        </w:tabs>
        <w:rPr>
          <w:u w:val="single"/>
        </w:rPr>
      </w:pPr>
    </w:p>
    <w:p w14:paraId="29C6482A" w14:textId="36CB38CB" w:rsidR="00AB4D48" w:rsidRDefault="00AB4D48" w:rsidP="00351BBE">
      <w:pPr>
        <w:widowControl/>
        <w:tabs>
          <w:tab w:val="right" w:pos="9360"/>
        </w:tabs>
        <w:rPr>
          <w:u w:val="single"/>
        </w:rPr>
      </w:pPr>
    </w:p>
    <w:p w14:paraId="2D4E8CCD" w14:textId="397C7222" w:rsidR="00AB4D48" w:rsidRDefault="00AB4D48" w:rsidP="00351BBE">
      <w:pPr>
        <w:widowControl/>
        <w:tabs>
          <w:tab w:val="right" w:pos="9360"/>
        </w:tabs>
        <w:rPr>
          <w:u w:val="single"/>
        </w:rPr>
      </w:pPr>
    </w:p>
    <w:p w14:paraId="76335E23" w14:textId="2BAF521D" w:rsidR="00AB4D48" w:rsidRDefault="00AB4D48" w:rsidP="00351BBE">
      <w:pPr>
        <w:widowControl/>
        <w:tabs>
          <w:tab w:val="right" w:pos="9360"/>
        </w:tabs>
        <w:rPr>
          <w:u w:val="single"/>
        </w:rPr>
      </w:pPr>
    </w:p>
    <w:p w14:paraId="7FEDDD80" w14:textId="77777777" w:rsidR="00AB4D48" w:rsidRDefault="00AB4D48" w:rsidP="00351BBE">
      <w:pPr>
        <w:widowControl/>
        <w:tabs>
          <w:tab w:val="right" w:pos="9360"/>
        </w:tabs>
        <w:rPr>
          <w:u w:val="single"/>
        </w:rPr>
      </w:pPr>
    </w:p>
    <w:p w14:paraId="4D82745B" w14:textId="77777777" w:rsidR="00351BBE" w:rsidRPr="00351BBE" w:rsidRDefault="00351BBE" w:rsidP="00351BBE">
      <w:pPr>
        <w:widowControl/>
        <w:tabs>
          <w:tab w:val="right" w:pos="9360"/>
        </w:tabs>
        <w:rPr>
          <w:u w:val="single"/>
        </w:rPr>
      </w:pPr>
    </w:p>
    <w:p w14:paraId="72DC9C73" w14:textId="3F8A5F58" w:rsidR="00351BBE" w:rsidRDefault="00351BBE" w:rsidP="00351BBE">
      <w:pPr>
        <w:widowControl/>
        <w:tabs>
          <w:tab w:val="right" w:pos="9360"/>
        </w:tabs>
        <w:rPr>
          <w:u w:val="single"/>
        </w:rPr>
      </w:pPr>
    </w:p>
    <w:p w14:paraId="3A7878F4" w14:textId="3AC4F525" w:rsidR="00F8360E" w:rsidRDefault="00F8360E" w:rsidP="00351BBE">
      <w:pPr>
        <w:widowControl/>
        <w:tabs>
          <w:tab w:val="right" w:pos="9360"/>
        </w:tabs>
        <w:rPr>
          <w:u w:val="single"/>
        </w:rPr>
      </w:pPr>
    </w:p>
    <w:p w14:paraId="6A479BE8" w14:textId="77777777" w:rsidR="00F8360E" w:rsidRPr="00351BBE" w:rsidRDefault="00F8360E" w:rsidP="00351BBE">
      <w:pPr>
        <w:widowControl/>
        <w:tabs>
          <w:tab w:val="right" w:pos="9360"/>
        </w:tabs>
        <w:rPr>
          <w:u w:val="single"/>
        </w:rPr>
      </w:pPr>
    </w:p>
    <w:bookmarkEnd w:id="22"/>
    <w:p w14:paraId="55673EE9" w14:textId="77777777" w:rsidR="00322E83" w:rsidRPr="005F57A6" w:rsidRDefault="00322E83" w:rsidP="00322E83">
      <w:pPr>
        <w:ind w:right="-72"/>
        <w:rPr>
          <w:b/>
        </w:rPr>
      </w:pPr>
      <w:r>
        <w:rPr>
          <w:b/>
        </w:rPr>
        <w:t>Tariff Control No. 52722</w:t>
      </w:r>
    </w:p>
    <w:p w14:paraId="5D62B37A" w14:textId="458A62C9" w:rsidR="00351BBE" w:rsidRDefault="00351BBE" w:rsidP="00351BBE">
      <w:pPr>
        <w:widowControl/>
        <w:tabs>
          <w:tab w:val="right" w:pos="9360"/>
        </w:tabs>
      </w:pPr>
      <w:r w:rsidRPr="005F57A6">
        <w:br w:type="page"/>
      </w:r>
    </w:p>
    <w:p w14:paraId="3D86D745" w14:textId="1A14AA37" w:rsidR="00351BBE" w:rsidRPr="005F57A6" w:rsidRDefault="00351BBE" w:rsidP="00351BBE">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15a</w:t>
      </w:r>
    </w:p>
    <w:p w14:paraId="7D7DFE21"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658B43BA" w14:textId="77777777" w:rsidR="009E30F5" w:rsidRPr="001F7D90" w:rsidRDefault="009E30F5" w:rsidP="009E30F5">
      <w:pPr>
        <w:rPr>
          <w:b/>
          <w:bCs/>
        </w:rPr>
      </w:pPr>
      <w:r w:rsidRPr="001F7D90">
        <w:rPr>
          <w:b/>
          <w:bCs/>
        </w:rPr>
        <w:t xml:space="preserve">(Formerly </w:t>
      </w:r>
      <w:r>
        <w:rPr>
          <w:b/>
          <w:bCs/>
        </w:rPr>
        <w:t>Donald E. Wilson dba QV Utility)</w:t>
      </w:r>
    </w:p>
    <w:p w14:paraId="2AB22DA2" w14:textId="77777777" w:rsidR="009E30F5" w:rsidRPr="005F57A6" w:rsidRDefault="009E30F5" w:rsidP="009E30F5">
      <w:pPr>
        <w:widowControl/>
        <w:jc w:val="both"/>
      </w:pPr>
      <w:r w:rsidRPr="005F57A6">
        <w:rPr>
          <w:sz w:val="18"/>
          <w:szCs w:val="18"/>
        </w:rPr>
        <w:t>(Utility Name)</w:t>
      </w:r>
    </w:p>
    <w:p w14:paraId="78FD43F6" w14:textId="108D6B62" w:rsidR="00351BBE" w:rsidRDefault="00351BBE" w:rsidP="00351BBE">
      <w:pPr>
        <w:widowControl/>
        <w:tabs>
          <w:tab w:val="right" w:pos="9360"/>
        </w:tabs>
        <w:rPr>
          <w:u w:val="single"/>
        </w:rPr>
      </w:pPr>
    </w:p>
    <w:p w14:paraId="66E030D1" w14:textId="77777777" w:rsidR="009E30F5" w:rsidRPr="00327903" w:rsidRDefault="009E30F5" w:rsidP="009E30F5">
      <w:pPr>
        <w:tabs>
          <w:tab w:val="left" w:pos="-1440"/>
        </w:tabs>
        <w:jc w:val="center"/>
        <w:rPr>
          <w:color w:val="000000"/>
          <w:u w:val="single"/>
        </w:rPr>
      </w:pPr>
      <w:r w:rsidRPr="00327903">
        <w:rPr>
          <w:color w:val="000000"/>
        </w:rPr>
        <w:t>SECTION 1.0 -- RATE SCHEDULE (Continued)</w:t>
      </w:r>
    </w:p>
    <w:p w14:paraId="41BDAA9A" w14:textId="77777777" w:rsidR="009E30F5" w:rsidRPr="00327903" w:rsidRDefault="009E30F5" w:rsidP="009E30F5">
      <w:pPr>
        <w:jc w:val="both"/>
        <w:rPr>
          <w:color w:val="000000"/>
          <w:u w:val="single"/>
        </w:rPr>
      </w:pPr>
    </w:p>
    <w:p w14:paraId="2446A645" w14:textId="77777777" w:rsidR="009E30F5" w:rsidRPr="00327903" w:rsidRDefault="009E30F5" w:rsidP="009E30F5">
      <w:pPr>
        <w:ind w:firstLine="18"/>
        <w:jc w:val="both"/>
        <w:rPr>
          <w:color w:val="000000"/>
        </w:rPr>
      </w:pPr>
      <w:r w:rsidRPr="00327903">
        <w:rPr>
          <w:color w:val="000000"/>
        </w:rPr>
        <w:t>RECONNECTION FEE</w:t>
      </w:r>
    </w:p>
    <w:p w14:paraId="4565741E"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60246E93" w14:textId="77777777" w:rsidR="009E30F5" w:rsidRPr="00327903" w:rsidRDefault="009E30F5" w:rsidP="00441F8C">
      <w:pPr>
        <w:tabs>
          <w:tab w:val="left" w:pos="1440"/>
          <w:tab w:val="right" w:leader="dot" w:pos="10080"/>
        </w:tabs>
        <w:ind w:left="720" w:right="-72"/>
        <w:jc w:val="both"/>
        <w:rPr>
          <w:color w:val="000000"/>
        </w:rPr>
      </w:pPr>
      <w:r w:rsidRPr="00327903">
        <w:rPr>
          <w:color w:val="000000"/>
        </w:rPr>
        <w:t>a)</w:t>
      </w:r>
      <w:r w:rsidRPr="00327903">
        <w:rPr>
          <w:color w:val="000000"/>
        </w:rPr>
        <w:tab/>
        <w:t>Nonpayment of bill (Maximum $25.00)</w:t>
      </w:r>
      <w:r w:rsidRPr="00327903">
        <w:rPr>
          <w:color w:val="000000"/>
        </w:rPr>
        <w:tab/>
      </w:r>
      <w:r w:rsidRPr="00867D49">
        <w:rPr>
          <w:color w:val="000000"/>
          <w:u w:val="single"/>
        </w:rPr>
        <w:t>$</w:t>
      </w:r>
      <w:r w:rsidRPr="00327903">
        <w:rPr>
          <w:color w:val="000000"/>
          <w:u w:val="single"/>
        </w:rPr>
        <w:t>25.00</w:t>
      </w:r>
    </w:p>
    <w:p w14:paraId="70B2E8C6" w14:textId="77777777" w:rsidR="009E30F5" w:rsidRPr="00327903" w:rsidRDefault="009E30F5" w:rsidP="00441F8C">
      <w:pPr>
        <w:tabs>
          <w:tab w:val="left" w:pos="-720"/>
          <w:tab w:val="left" w:pos="0"/>
          <w:tab w:val="left" w:pos="720"/>
          <w:tab w:val="left" w:pos="144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r>
      <w:r w:rsidRPr="00867D49">
        <w:rPr>
          <w:color w:val="000000"/>
          <w:u w:val="single"/>
        </w:rPr>
        <w:t>$</w:t>
      </w:r>
      <w:r w:rsidRPr="00327903">
        <w:rPr>
          <w:color w:val="000000"/>
          <w:u w:val="single"/>
        </w:rPr>
        <w:t>30.00</w:t>
      </w:r>
    </w:p>
    <w:p w14:paraId="1A98D8F0" w14:textId="77777777" w:rsidR="009E30F5" w:rsidRPr="00327903" w:rsidRDefault="009E30F5" w:rsidP="009E30F5">
      <w:pPr>
        <w:jc w:val="both"/>
        <w:rPr>
          <w:color w:val="000000"/>
        </w:rPr>
      </w:pPr>
    </w:p>
    <w:p w14:paraId="74C71CF7" w14:textId="77777777" w:rsidR="009E30F5" w:rsidRPr="00327903" w:rsidRDefault="009E30F5" w:rsidP="00441F8C">
      <w:pPr>
        <w:tabs>
          <w:tab w:val="right" w:leader="dot" w:pos="10080"/>
        </w:tabs>
        <w:ind w:right="-72"/>
        <w:jc w:val="both"/>
        <w:rPr>
          <w:color w:val="000000"/>
        </w:rPr>
      </w:pPr>
      <w:r w:rsidRPr="00327903">
        <w:rPr>
          <w:color w:val="000000"/>
        </w:rPr>
        <w:t>TRANSFER FEE</w:t>
      </w:r>
      <w:r w:rsidRPr="00327903">
        <w:rPr>
          <w:color w:val="000000"/>
        </w:rPr>
        <w:tab/>
      </w:r>
      <w:r w:rsidRPr="00867D49">
        <w:rPr>
          <w:color w:val="000000"/>
          <w:u w:val="single"/>
        </w:rPr>
        <w:t>$</w:t>
      </w:r>
      <w:r w:rsidRPr="00327903">
        <w:rPr>
          <w:color w:val="000000"/>
          <w:u w:val="single"/>
        </w:rPr>
        <w:t>30.00</w:t>
      </w:r>
    </w:p>
    <w:p w14:paraId="15AF2F43" w14:textId="77777777" w:rsidR="009E30F5" w:rsidRPr="00B97A93" w:rsidRDefault="009E30F5" w:rsidP="009E30F5">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7CB4D6CE" w14:textId="77777777" w:rsidR="009E30F5" w:rsidRPr="00327903" w:rsidRDefault="009E30F5" w:rsidP="009E30F5">
      <w:pPr>
        <w:jc w:val="both"/>
        <w:rPr>
          <w:color w:val="000000"/>
        </w:rPr>
      </w:pPr>
    </w:p>
    <w:p w14:paraId="40A1A940" w14:textId="77777777" w:rsidR="009E30F5" w:rsidRPr="00327903" w:rsidRDefault="009E30F5" w:rsidP="00441F8C">
      <w:pPr>
        <w:tabs>
          <w:tab w:val="right" w:leader="dot" w:pos="10080"/>
        </w:tabs>
        <w:ind w:right="-72"/>
        <w:jc w:val="both"/>
        <w:rPr>
          <w:color w:val="000000"/>
        </w:rPr>
      </w:pPr>
      <w:r w:rsidRPr="00327903">
        <w:rPr>
          <w:color w:val="000000"/>
        </w:rPr>
        <w:t>LATE CHARGE (EITHER $5.00 OR 10% OF THE BILL)</w:t>
      </w:r>
      <w:r w:rsidRPr="00327903">
        <w:rPr>
          <w:color w:val="000000"/>
        </w:rPr>
        <w:tab/>
      </w:r>
      <w:r w:rsidRPr="00867D49">
        <w:rPr>
          <w:color w:val="000000"/>
          <w:u w:val="single"/>
        </w:rPr>
        <w:t>$</w:t>
      </w:r>
      <w:r w:rsidRPr="00327903">
        <w:rPr>
          <w:color w:val="000000"/>
          <w:u w:val="single"/>
        </w:rPr>
        <w:t>5.00</w:t>
      </w:r>
    </w:p>
    <w:p w14:paraId="14E6E561"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78FA67A4" w14:textId="77777777" w:rsidR="009E30F5" w:rsidRPr="00327903" w:rsidRDefault="009E30F5" w:rsidP="009E30F5">
      <w:pPr>
        <w:jc w:val="both"/>
        <w:rPr>
          <w:color w:val="000000"/>
        </w:rPr>
      </w:pPr>
    </w:p>
    <w:p w14:paraId="396701A1" w14:textId="77777777" w:rsidR="009E30F5" w:rsidRPr="00327903" w:rsidRDefault="009E30F5" w:rsidP="00441F8C">
      <w:pPr>
        <w:tabs>
          <w:tab w:val="right" w:leader="dot" w:pos="10080"/>
        </w:tabs>
        <w:ind w:right="-72"/>
        <w:jc w:val="both"/>
        <w:rPr>
          <w:color w:val="000000"/>
        </w:rPr>
      </w:pPr>
      <w:r w:rsidRPr="00327903">
        <w:rPr>
          <w:color w:val="000000"/>
        </w:rPr>
        <w:t>RETURNED CHECK CHARGE</w:t>
      </w:r>
      <w:r w:rsidRPr="00327903">
        <w:rPr>
          <w:color w:val="000000"/>
        </w:rPr>
        <w:tab/>
      </w:r>
      <w:r w:rsidRPr="00327903">
        <w:rPr>
          <w:color w:val="000000"/>
          <w:u w:val="single"/>
        </w:rPr>
        <w:t>$25.00</w:t>
      </w:r>
    </w:p>
    <w:p w14:paraId="3FB64B7D" w14:textId="77777777" w:rsidR="009E30F5" w:rsidRPr="00B97A93" w:rsidRDefault="009E30F5" w:rsidP="009E30F5">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F7AD79F" w14:textId="77777777" w:rsidR="009E30F5" w:rsidRPr="00327903" w:rsidRDefault="009E30F5" w:rsidP="009E30F5">
      <w:pPr>
        <w:jc w:val="both"/>
        <w:rPr>
          <w:color w:val="000000"/>
        </w:rPr>
      </w:pPr>
    </w:p>
    <w:p w14:paraId="36AEC71A" w14:textId="77777777" w:rsidR="009E30F5" w:rsidRPr="00327903" w:rsidRDefault="009E30F5" w:rsidP="00441F8C">
      <w:pPr>
        <w:tabs>
          <w:tab w:val="right" w:leader="dot" w:pos="10080"/>
        </w:tabs>
        <w:ind w:right="-72"/>
        <w:jc w:val="both"/>
        <w:rPr>
          <w:color w:val="000000"/>
        </w:rPr>
      </w:pPr>
      <w:r w:rsidRPr="00327903">
        <w:rPr>
          <w:color w:val="000000"/>
        </w:rPr>
        <w:t>CUSTOMER DEPOSIT RESIDENTIAL (Maximum $50)</w:t>
      </w:r>
      <w:r w:rsidRPr="00327903">
        <w:rPr>
          <w:color w:val="000000"/>
        </w:rPr>
        <w:tab/>
      </w:r>
      <w:r w:rsidRPr="00867D49">
        <w:rPr>
          <w:color w:val="000000"/>
          <w:u w:val="single"/>
        </w:rPr>
        <w:t>$</w:t>
      </w:r>
      <w:r w:rsidRPr="00327903">
        <w:rPr>
          <w:color w:val="000000"/>
          <w:u w:val="single"/>
        </w:rPr>
        <w:t>50.00</w:t>
      </w:r>
    </w:p>
    <w:p w14:paraId="6A191034" w14:textId="77777777" w:rsidR="009E30F5" w:rsidRPr="00327903" w:rsidRDefault="009E30F5" w:rsidP="009E30F5">
      <w:pPr>
        <w:jc w:val="both"/>
        <w:rPr>
          <w:color w:val="000000"/>
        </w:rPr>
      </w:pPr>
    </w:p>
    <w:p w14:paraId="7C660571" w14:textId="77777777" w:rsidR="00441F8C" w:rsidRPr="002F6A47" w:rsidRDefault="00441F8C" w:rsidP="00441F8C">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70EBC5A5" w14:textId="77777777" w:rsidR="00441F8C" w:rsidRPr="002F6A47" w:rsidRDefault="00441F8C" w:rsidP="00441F8C"/>
    <w:p w14:paraId="200A460D" w14:textId="77777777" w:rsidR="00441F8C" w:rsidRPr="005F57A6" w:rsidRDefault="00441F8C" w:rsidP="00441F8C">
      <w:pPr>
        <w:ind w:right="-144"/>
      </w:pPr>
      <w:r w:rsidRPr="005F57A6">
        <w:t>GOVERNMENTAL TESTING, INSPECTION AND COSTS SURCHARGE:</w:t>
      </w:r>
    </w:p>
    <w:p w14:paraId="452E24FB" w14:textId="77777777" w:rsidR="00441F8C" w:rsidRPr="005F57A6" w:rsidRDefault="00441F8C" w:rsidP="00441F8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64D9D3C" w14:textId="77777777" w:rsidR="00441F8C" w:rsidRPr="005F57A6" w:rsidRDefault="00441F8C" w:rsidP="00441F8C">
      <w:pPr>
        <w:ind w:right="-144"/>
      </w:pPr>
    </w:p>
    <w:p w14:paraId="3A95B76D" w14:textId="77777777" w:rsidR="00441F8C" w:rsidRPr="005F57A6" w:rsidRDefault="00441F8C" w:rsidP="00441F8C">
      <w:pPr>
        <w:ind w:right="-144"/>
      </w:pPr>
      <w:r w:rsidRPr="005F57A6">
        <w:t>LINE EXTENSION AND CONSTRUCTION CHARGES:</w:t>
      </w:r>
    </w:p>
    <w:p w14:paraId="1CAAA605" w14:textId="77777777" w:rsidR="00441F8C" w:rsidRPr="005F57A6" w:rsidRDefault="00441F8C" w:rsidP="00441F8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2ACBE0" w14:textId="77777777" w:rsidR="009E30F5" w:rsidRPr="00327903" w:rsidRDefault="009E30F5" w:rsidP="009E30F5"/>
    <w:p w14:paraId="08DC4544" w14:textId="77777777" w:rsidR="009E30F5" w:rsidRPr="00327903" w:rsidRDefault="009E30F5" w:rsidP="009E30F5"/>
    <w:p w14:paraId="055A02F8" w14:textId="77777777" w:rsidR="009E30F5" w:rsidRPr="00327903" w:rsidRDefault="009E30F5" w:rsidP="009E30F5"/>
    <w:p w14:paraId="69309F96" w14:textId="77777777" w:rsidR="009E30F5" w:rsidRPr="00327903" w:rsidRDefault="009E30F5" w:rsidP="009E30F5"/>
    <w:p w14:paraId="52F60D54" w14:textId="446A2FB9" w:rsidR="009E30F5" w:rsidRDefault="009E30F5" w:rsidP="00351BBE">
      <w:pPr>
        <w:widowControl/>
        <w:tabs>
          <w:tab w:val="right" w:pos="9360"/>
        </w:tabs>
        <w:rPr>
          <w:u w:val="single"/>
        </w:rPr>
      </w:pPr>
    </w:p>
    <w:p w14:paraId="38B5AEBD" w14:textId="2CFD5D08" w:rsidR="009E30F5" w:rsidRDefault="009E30F5" w:rsidP="00351BBE">
      <w:pPr>
        <w:widowControl/>
        <w:tabs>
          <w:tab w:val="right" w:pos="9360"/>
        </w:tabs>
        <w:rPr>
          <w:u w:val="single"/>
        </w:rPr>
      </w:pPr>
    </w:p>
    <w:p w14:paraId="0EE6C39E" w14:textId="45EB315B" w:rsidR="009E30F5" w:rsidRDefault="009E30F5" w:rsidP="00351BBE">
      <w:pPr>
        <w:widowControl/>
        <w:tabs>
          <w:tab w:val="right" w:pos="9360"/>
        </w:tabs>
        <w:rPr>
          <w:u w:val="single"/>
        </w:rPr>
      </w:pPr>
    </w:p>
    <w:p w14:paraId="6AD1494C" w14:textId="79F5CF42" w:rsidR="009E30F5" w:rsidRDefault="009E30F5" w:rsidP="00351BBE">
      <w:pPr>
        <w:widowControl/>
        <w:tabs>
          <w:tab w:val="right" w:pos="9360"/>
        </w:tabs>
        <w:rPr>
          <w:u w:val="single"/>
        </w:rPr>
      </w:pPr>
    </w:p>
    <w:p w14:paraId="661D117B" w14:textId="77777777" w:rsidR="009E30F5" w:rsidRDefault="009E30F5" w:rsidP="00351BBE">
      <w:pPr>
        <w:widowControl/>
        <w:tabs>
          <w:tab w:val="right" w:pos="9360"/>
        </w:tabs>
        <w:rPr>
          <w:u w:val="single"/>
        </w:rPr>
      </w:pPr>
    </w:p>
    <w:p w14:paraId="272522AA" w14:textId="77777777" w:rsidR="00351BBE" w:rsidRDefault="00351BBE" w:rsidP="00351BBE">
      <w:pPr>
        <w:widowControl/>
        <w:tabs>
          <w:tab w:val="right" w:pos="9360"/>
        </w:tabs>
        <w:rPr>
          <w:u w:val="single"/>
        </w:rPr>
      </w:pPr>
    </w:p>
    <w:p w14:paraId="56AF959E" w14:textId="77777777" w:rsidR="00351BBE" w:rsidRDefault="00351BBE" w:rsidP="00351BBE">
      <w:pPr>
        <w:widowControl/>
        <w:tabs>
          <w:tab w:val="right" w:pos="9360"/>
        </w:tabs>
        <w:rPr>
          <w:u w:val="single"/>
        </w:rPr>
      </w:pPr>
    </w:p>
    <w:p w14:paraId="290BC1A4" w14:textId="77777777" w:rsidR="00351BBE" w:rsidRDefault="00351BBE" w:rsidP="00351BBE">
      <w:pPr>
        <w:widowControl/>
        <w:tabs>
          <w:tab w:val="right" w:pos="9360"/>
        </w:tabs>
        <w:rPr>
          <w:u w:val="single"/>
        </w:rPr>
      </w:pPr>
    </w:p>
    <w:p w14:paraId="431071FE" w14:textId="77777777" w:rsidR="00351BBE" w:rsidRDefault="00351BBE" w:rsidP="00351BBE">
      <w:pPr>
        <w:widowControl/>
        <w:tabs>
          <w:tab w:val="right" w:pos="9360"/>
        </w:tabs>
        <w:rPr>
          <w:u w:val="single"/>
        </w:rPr>
      </w:pPr>
    </w:p>
    <w:p w14:paraId="68F1E6B3" w14:textId="7BC79113" w:rsidR="00351BBE" w:rsidRDefault="00351BBE" w:rsidP="00351BBE">
      <w:pPr>
        <w:widowControl/>
        <w:tabs>
          <w:tab w:val="right" w:pos="9360"/>
        </w:tabs>
        <w:rPr>
          <w:u w:val="single"/>
        </w:rPr>
      </w:pPr>
    </w:p>
    <w:p w14:paraId="5D072F8C" w14:textId="77777777" w:rsidR="00677C63" w:rsidRPr="00351BBE" w:rsidRDefault="00677C63" w:rsidP="00351BBE">
      <w:pPr>
        <w:widowControl/>
        <w:tabs>
          <w:tab w:val="right" w:pos="9360"/>
        </w:tabs>
        <w:rPr>
          <w:u w:val="single"/>
        </w:rPr>
      </w:pPr>
    </w:p>
    <w:p w14:paraId="232C6188" w14:textId="77777777" w:rsidR="00351BBE" w:rsidRPr="00351BBE" w:rsidRDefault="00351BBE" w:rsidP="00351BBE">
      <w:pPr>
        <w:widowControl/>
        <w:tabs>
          <w:tab w:val="right" w:pos="9360"/>
        </w:tabs>
        <w:rPr>
          <w:u w:val="single"/>
        </w:rPr>
      </w:pPr>
    </w:p>
    <w:p w14:paraId="74E55904" w14:textId="77777777" w:rsidR="00322E83" w:rsidRPr="005F57A6" w:rsidRDefault="00322E83" w:rsidP="00322E83">
      <w:pPr>
        <w:ind w:right="-72"/>
        <w:rPr>
          <w:b/>
        </w:rPr>
      </w:pPr>
      <w:r>
        <w:rPr>
          <w:b/>
        </w:rPr>
        <w:t>Tariff Control No. 52722</w:t>
      </w:r>
    </w:p>
    <w:p w14:paraId="0CBD834C" w14:textId="6A852B15" w:rsidR="00351BBE" w:rsidRPr="009E30F5" w:rsidRDefault="00351BBE" w:rsidP="009E30F5">
      <w:pPr>
        <w:ind w:right="-72" w:firstLine="18"/>
        <w:rPr>
          <w:b/>
          <w:bCs/>
        </w:rPr>
      </w:pPr>
      <w:r w:rsidRPr="009E30F5">
        <w:rPr>
          <w:b/>
          <w:bCs/>
        </w:rPr>
        <w:br w:type="page"/>
      </w:r>
    </w:p>
    <w:p w14:paraId="2AF3CF1B" w14:textId="4C429452" w:rsidR="009E30F5" w:rsidRPr="005F57A6" w:rsidRDefault="009E30F5" w:rsidP="009E30F5">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15</w:t>
      </w:r>
      <w:r w:rsidR="00677C63">
        <w:t>b</w:t>
      </w:r>
    </w:p>
    <w:p w14:paraId="665D19B2"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1CAFA82B" w14:textId="77777777" w:rsidR="009E30F5" w:rsidRPr="001F7D90" w:rsidRDefault="009E30F5" w:rsidP="009E30F5">
      <w:pPr>
        <w:rPr>
          <w:b/>
          <w:bCs/>
        </w:rPr>
      </w:pPr>
      <w:r w:rsidRPr="001F7D90">
        <w:rPr>
          <w:b/>
          <w:bCs/>
        </w:rPr>
        <w:t xml:space="preserve">(Formerly </w:t>
      </w:r>
      <w:r>
        <w:rPr>
          <w:b/>
          <w:bCs/>
        </w:rPr>
        <w:t>Donald E. Wilson dba QV Utility)</w:t>
      </w:r>
    </w:p>
    <w:p w14:paraId="19D33FAF" w14:textId="77777777" w:rsidR="009E30F5" w:rsidRPr="005F57A6" w:rsidRDefault="009E30F5" w:rsidP="009E30F5">
      <w:pPr>
        <w:widowControl/>
        <w:jc w:val="both"/>
      </w:pPr>
      <w:r w:rsidRPr="005F57A6">
        <w:rPr>
          <w:sz w:val="18"/>
          <w:szCs w:val="18"/>
        </w:rPr>
        <w:t>(Utility Name)</w:t>
      </w:r>
    </w:p>
    <w:p w14:paraId="583EC9AE" w14:textId="77777777" w:rsidR="009E30F5" w:rsidRDefault="009E30F5" w:rsidP="009E30F5">
      <w:pPr>
        <w:widowControl/>
        <w:tabs>
          <w:tab w:val="right" w:pos="9360"/>
        </w:tabs>
        <w:rPr>
          <w:u w:val="single"/>
        </w:rPr>
      </w:pPr>
    </w:p>
    <w:p w14:paraId="493DE3F9"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665F98FA" w14:textId="77777777" w:rsidR="00677C63" w:rsidRPr="00327903" w:rsidRDefault="00677C63" w:rsidP="00677C63"/>
    <w:p w14:paraId="7C7CA0A2" w14:textId="77777777" w:rsidR="00677C63" w:rsidRPr="00327903" w:rsidRDefault="00677C63" w:rsidP="00677C63">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542B63AE"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9BFBBB" w14:textId="77777777" w:rsidR="00677C63" w:rsidRPr="00327903" w:rsidRDefault="00677C63" w:rsidP="00677C63">
      <w:r w:rsidRPr="00327903">
        <w:t>The adjustment to the utility’s rate structure will be calculated as set for the below:</w:t>
      </w:r>
    </w:p>
    <w:p w14:paraId="3E14EF87"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35E988" w14:textId="77777777" w:rsidR="00677C63" w:rsidRPr="00327903" w:rsidRDefault="00677C63" w:rsidP="00677C63">
      <w:pPr>
        <w:numPr>
          <w:ilvl w:val="0"/>
          <w:numId w:val="6"/>
        </w:numPr>
        <w:autoSpaceDE/>
        <w:autoSpaceDN/>
        <w:adjustRightInd/>
        <w:ind w:left="360" w:firstLine="0"/>
      </w:pPr>
      <w:r w:rsidRPr="00327903">
        <w:t>Adjusted Monthly Minimum Charge – Current Monthly Minimum Charge + “A” + “B”</w:t>
      </w:r>
    </w:p>
    <w:p w14:paraId="634CD7ED" w14:textId="77777777" w:rsidR="00677C63" w:rsidRPr="00327903" w:rsidRDefault="00677C63" w:rsidP="00677C63"/>
    <w:p w14:paraId="160490EB" w14:textId="77777777" w:rsidR="00677C63" w:rsidRPr="00327903" w:rsidRDefault="00677C63" w:rsidP="00677C63">
      <w:pPr>
        <w:ind w:left="360"/>
      </w:pPr>
      <w:r w:rsidRPr="00327903">
        <w:t>Where:</w:t>
      </w:r>
    </w:p>
    <w:p w14:paraId="4838377A" w14:textId="77777777" w:rsidR="00677C63" w:rsidRPr="00327903" w:rsidRDefault="00677C63" w:rsidP="00677C63">
      <w:pPr>
        <w:ind w:left="1440" w:hanging="720"/>
      </w:pPr>
      <w:r w:rsidRPr="00327903">
        <w:t>“A” =</w:t>
      </w:r>
      <w:r w:rsidRPr="00327903">
        <w:tab/>
        <w:t>Change in Price of Purchase Water from the City of Donna---which is---{Change in the monthly minimum Price divided by the number of customers} + {2 times the Change in Price per 1,000 gallons of water}</w:t>
      </w:r>
    </w:p>
    <w:p w14:paraId="2FB50E53" w14:textId="77777777" w:rsidR="00677C63" w:rsidRPr="00327903" w:rsidRDefault="00677C63" w:rsidP="00677C63">
      <w:pPr>
        <w:ind w:left="1440" w:hanging="720"/>
      </w:pPr>
      <w:r w:rsidRPr="00327903">
        <w:t xml:space="preserve"> “B” =</w:t>
      </w:r>
      <w:r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4FF3592C" w14:textId="77777777" w:rsidR="00677C63" w:rsidRPr="00327903" w:rsidRDefault="00677C63" w:rsidP="00677C63"/>
    <w:p w14:paraId="45B0D0B7" w14:textId="77777777" w:rsidR="00677C63" w:rsidRPr="00327903" w:rsidRDefault="00677C63" w:rsidP="00677C63">
      <w:pPr>
        <w:ind w:left="360"/>
      </w:pPr>
      <w:r w:rsidRPr="00327903">
        <w:t>II.</w:t>
      </w:r>
      <w:r w:rsidRPr="00327903">
        <w:tab/>
        <w:t>Adjusted Gallonage Charge = Current Gallonage Charge + “X” + “Y”</w:t>
      </w:r>
    </w:p>
    <w:p w14:paraId="2B43CD41" w14:textId="77777777" w:rsidR="00677C63" w:rsidRPr="00327903" w:rsidRDefault="00677C63" w:rsidP="00677C63">
      <w:p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26091C" w14:textId="77777777" w:rsidR="00677C63" w:rsidRPr="00327903" w:rsidRDefault="00677C63" w:rsidP="00677C63">
      <w:pPr>
        <w:ind w:left="360"/>
      </w:pPr>
      <w:r w:rsidRPr="00327903">
        <w:t>Where:</w:t>
      </w:r>
    </w:p>
    <w:p w14:paraId="4538507D" w14:textId="77777777" w:rsidR="00677C63" w:rsidRPr="00327903" w:rsidRDefault="00677C63" w:rsidP="00677C63">
      <w:pPr>
        <w:ind w:left="1440" w:hanging="720"/>
      </w:pPr>
      <w:r w:rsidRPr="00327903">
        <w:t>“X” = Change in Price per 1,000 gallons of Purchased Water from the City of Donna</w:t>
      </w:r>
    </w:p>
    <w:p w14:paraId="1C7492AB" w14:textId="77777777" w:rsidR="00677C63" w:rsidRPr="00327903" w:rsidRDefault="00677C63" w:rsidP="00677C63">
      <w:pPr>
        <w:ind w:left="1440" w:hanging="720"/>
      </w:pPr>
      <w:r w:rsidRPr="00327903">
        <w:t xml:space="preserve"> “Y” =</w:t>
      </w:r>
      <w:r>
        <w:t xml:space="preserve"> </w:t>
      </w:r>
      <w:r w:rsidRPr="00327903">
        <w:t>Change in Price per 1,000 gallons of Purchased Sewer Service from the City of Donna times 0.80</w:t>
      </w:r>
    </w:p>
    <w:p w14:paraId="3F2B79FF" w14:textId="77777777" w:rsidR="00677C63" w:rsidRPr="00327903" w:rsidRDefault="00677C63" w:rsidP="00677C63"/>
    <w:p w14:paraId="01F3F73E" w14:textId="77777777" w:rsidR="00677C63" w:rsidRPr="00327903" w:rsidRDefault="00677C63" w:rsidP="00677C63">
      <w:pPr>
        <w:jc w:val="both"/>
      </w:pPr>
      <w:r w:rsidRPr="00327903">
        <w:t>Change as used above is the algebraic summation of the Price imposed by the City of Donna subsequent to the date of this Tariff (New Price) and the Price existing on the date this Tariff was approved (Old Price), i.e. New Price minus Old Price.</w:t>
      </w:r>
    </w:p>
    <w:p w14:paraId="0760C391" w14:textId="77777777" w:rsidR="00677C63" w:rsidRPr="00327903" w:rsidRDefault="00677C63" w:rsidP="00677C63">
      <w:pPr>
        <w:tabs>
          <w:tab w:val="left" w:pos="360"/>
          <w:tab w:val="left" w:pos="450"/>
          <w:tab w:val="left" w:pos="1350"/>
          <w:tab w:val="left" w:pos="4320"/>
          <w:tab w:val="left" w:pos="5040"/>
          <w:tab w:val="left" w:pos="5760"/>
          <w:tab w:val="left" w:pos="6480"/>
          <w:tab w:val="left" w:pos="7200"/>
          <w:tab w:val="left" w:pos="7920"/>
          <w:tab w:val="left" w:pos="8640"/>
          <w:tab w:val="left" w:pos="9360"/>
        </w:tabs>
        <w:ind w:left="1350" w:hanging="1350"/>
      </w:pPr>
    </w:p>
    <w:p w14:paraId="263B5471" w14:textId="77777777" w:rsidR="00677C63" w:rsidRPr="00327903" w:rsidRDefault="00677C63" w:rsidP="00677C63">
      <w:pPr>
        <w:jc w:val="both"/>
      </w:pPr>
      <w:r w:rsidRPr="00327903">
        <w:t>Number of customers as used above is the number existing customers at the beginning of the period in which a Change in Price becomes effective.</w:t>
      </w:r>
    </w:p>
    <w:p w14:paraId="4D233773" w14:textId="77777777" w:rsidR="00677C63" w:rsidRDefault="00677C63" w:rsidP="00677C63">
      <w:pPr>
        <w:jc w:val="both"/>
      </w:pPr>
    </w:p>
    <w:p w14:paraId="5B132183" w14:textId="77777777" w:rsidR="00677C63" w:rsidRDefault="00677C63" w:rsidP="00677C63">
      <w:pPr>
        <w:jc w:val="both"/>
      </w:pPr>
    </w:p>
    <w:p w14:paraId="07F981F3" w14:textId="77B7F0FD" w:rsidR="00677C63" w:rsidRDefault="00677C63" w:rsidP="00677C63">
      <w:pPr>
        <w:jc w:val="both"/>
      </w:pPr>
    </w:p>
    <w:p w14:paraId="66A4FFA9" w14:textId="62F0EA02" w:rsidR="00677C63" w:rsidRDefault="00677C63" w:rsidP="00677C63">
      <w:pPr>
        <w:jc w:val="both"/>
      </w:pPr>
    </w:p>
    <w:p w14:paraId="4F4E32FB" w14:textId="0606A260" w:rsidR="00677C63" w:rsidRDefault="00677C63" w:rsidP="00677C63">
      <w:pPr>
        <w:jc w:val="both"/>
      </w:pPr>
    </w:p>
    <w:p w14:paraId="478FF286" w14:textId="7857DA9D" w:rsidR="00677C63" w:rsidRDefault="00677C63" w:rsidP="00677C63">
      <w:pPr>
        <w:jc w:val="both"/>
      </w:pPr>
    </w:p>
    <w:p w14:paraId="5D6AB45E" w14:textId="61965363" w:rsidR="00677C63" w:rsidRDefault="00677C63" w:rsidP="00677C63">
      <w:pPr>
        <w:jc w:val="both"/>
      </w:pPr>
    </w:p>
    <w:p w14:paraId="5F09E39D" w14:textId="196DF865" w:rsidR="00677C63" w:rsidRDefault="00677C63" w:rsidP="00677C63">
      <w:pPr>
        <w:jc w:val="both"/>
      </w:pPr>
    </w:p>
    <w:p w14:paraId="2ADF05EC" w14:textId="48F2F04C" w:rsidR="00677C63" w:rsidRDefault="00677C63" w:rsidP="00677C63">
      <w:pPr>
        <w:jc w:val="both"/>
      </w:pPr>
    </w:p>
    <w:p w14:paraId="2AF96AFA" w14:textId="3D89CAB8" w:rsidR="00677C63" w:rsidRDefault="00677C63" w:rsidP="00677C63">
      <w:pPr>
        <w:jc w:val="both"/>
      </w:pPr>
    </w:p>
    <w:p w14:paraId="66242B68" w14:textId="77777777" w:rsidR="00677C63" w:rsidRDefault="00677C63" w:rsidP="00677C63">
      <w:pPr>
        <w:jc w:val="both"/>
      </w:pPr>
    </w:p>
    <w:p w14:paraId="5898A4F0" w14:textId="77777777" w:rsidR="009E30F5" w:rsidRPr="009E30F5" w:rsidRDefault="009E30F5" w:rsidP="009E30F5">
      <w:pPr>
        <w:ind w:right="-72" w:firstLine="18"/>
      </w:pPr>
    </w:p>
    <w:p w14:paraId="57F32CC2" w14:textId="77777777" w:rsidR="009E30F5" w:rsidRPr="009E30F5" w:rsidRDefault="009E30F5" w:rsidP="009E30F5">
      <w:pPr>
        <w:ind w:right="-72" w:firstLine="18"/>
      </w:pPr>
    </w:p>
    <w:p w14:paraId="1D94EFA2" w14:textId="77777777" w:rsidR="00322E83" w:rsidRPr="005F57A6" w:rsidRDefault="00322E83" w:rsidP="00322E83">
      <w:pPr>
        <w:ind w:right="-72"/>
        <w:rPr>
          <w:b/>
        </w:rPr>
      </w:pPr>
      <w:r>
        <w:rPr>
          <w:b/>
        </w:rPr>
        <w:t>Tariff Control No. 52722</w:t>
      </w:r>
    </w:p>
    <w:p w14:paraId="1A7C2107" w14:textId="77777777" w:rsidR="009E30F5" w:rsidRPr="009E30F5" w:rsidRDefault="009E30F5" w:rsidP="009E30F5">
      <w:pPr>
        <w:ind w:right="-72" w:firstLine="18"/>
        <w:rPr>
          <w:b/>
          <w:bCs/>
        </w:rPr>
      </w:pPr>
      <w:r w:rsidRPr="009E30F5">
        <w:rPr>
          <w:b/>
          <w:bCs/>
        </w:rPr>
        <w:br w:type="page"/>
      </w:r>
    </w:p>
    <w:p w14:paraId="11D2BF71" w14:textId="77777777" w:rsidR="009E30F5" w:rsidRDefault="009E30F5">
      <w:pPr>
        <w:widowControl/>
        <w:autoSpaceDE/>
        <w:autoSpaceDN/>
        <w:adjustRightInd/>
        <w:spacing w:after="200" w:line="276" w:lineRule="auto"/>
      </w:pPr>
    </w:p>
    <w:p w14:paraId="0037D995" w14:textId="3A073DFC" w:rsidR="0014698E" w:rsidRPr="005F57A6" w:rsidRDefault="00F777E7" w:rsidP="006E498C">
      <w:pPr>
        <w:tabs>
          <w:tab w:val="right" w:pos="10080"/>
        </w:tabs>
        <w:ind w:right="-144" w:firstLine="18"/>
      </w:pPr>
      <w:r w:rsidRPr="005F57A6">
        <w:rPr>
          <w:u w:val="single"/>
        </w:rPr>
        <w:t>CSWR – Texas Utility Operating Company, LLC</w:t>
      </w:r>
      <w:r w:rsidR="0014698E" w:rsidRPr="005F57A6">
        <w:tab/>
        <w:t xml:space="preserve">Water Tariff Page No. </w:t>
      </w:r>
      <w:r w:rsidR="005C1C43">
        <w:t>1</w:t>
      </w:r>
      <w:r w:rsidR="00F41B5A">
        <w:t>6</w:t>
      </w:r>
    </w:p>
    <w:p w14:paraId="79A2D855" w14:textId="77777777" w:rsidR="00AB58C5" w:rsidRPr="005F57A6" w:rsidRDefault="00AB58C5" w:rsidP="00A253B9">
      <w:pPr>
        <w:widowControl/>
        <w:ind w:right="-144"/>
        <w:jc w:val="both"/>
      </w:pPr>
      <w:r w:rsidRPr="005F57A6">
        <w:rPr>
          <w:sz w:val="18"/>
          <w:szCs w:val="18"/>
        </w:rPr>
        <w:t>(Utility Name)</w:t>
      </w:r>
    </w:p>
    <w:p w14:paraId="77521F5A" w14:textId="77777777" w:rsidR="00AB58C5" w:rsidRPr="005F57A6" w:rsidRDefault="00AB58C5" w:rsidP="00A253B9">
      <w:pPr>
        <w:widowControl/>
        <w:ind w:right="-144"/>
      </w:pPr>
    </w:p>
    <w:p w14:paraId="2489AC45" w14:textId="77777777" w:rsidR="0014698E" w:rsidRPr="005F57A6" w:rsidRDefault="0014698E"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2.0 - SERVICE RULES AND POLICIES</w:t>
      </w:r>
    </w:p>
    <w:p w14:paraId="50A28E2F" w14:textId="77777777" w:rsidR="0014698E" w:rsidRPr="005F57A6" w:rsidRDefault="0014698E" w:rsidP="00A253B9">
      <w:pPr>
        <w:widowControl/>
        <w:ind w:right="-144"/>
        <w:jc w:val="both"/>
      </w:pPr>
    </w:p>
    <w:p w14:paraId="073586FB" w14:textId="77777777" w:rsidR="00AB58C5" w:rsidRPr="005F57A6" w:rsidRDefault="00AB58C5" w:rsidP="00A253B9">
      <w:pPr>
        <w:tabs>
          <w:tab w:val="right" w:leader="dot" w:pos="9360"/>
        </w:tabs>
        <w:ind w:right="-144" w:firstLine="18"/>
        <w:jc w:val="both"/>
      </w:pPr>
      <w:r w:rsidRPr="005F57A6">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B87FFDC" w14:textId="77777777" w:rsidR="0014698E" w:rsidRPr="005F57A6" w:rsidRDefault="0014698E" w:rsidP="00A253B9">
      <w:pPr>
        <w:widowControl/>
        <w:ind w:right="-144"/>
        <w:jc w:val="both"/>
      </w:pPr>
    </w:p>
    <w:p w14:paraId="1B6F6900" w14:textId="77777777" w:rsidR="0014698E" w:rsidRPr="005F57A6" w:rsidRDefault="0014698E" w:rsidP="00A253B9">
      <w:pPr>
        <w:widowControl/>
        <w:ind w:right="-144"/>
        <w:jc w:val="both"/>
      </w:pPr>
      <w:r w:rsidRPr="005F57A6">
        <w:rPr>
          <w:u w:val="single"/>
        </w:rPr>
        <w:t>Section 2.01 - Application for Water Service</w:t>
      </w:r>
    </w:p>
    <w:p w14:paraId="1C1BE2D2" w14:textId="77777777" w:rsidR="0014698E" w:rsidRPr="005F57A6" w:rsidRDefault="0014698E" w:rsidP="00A253B9">
      <w:pPr>
        <w:widowControl/>
        <w:ind w:right="-144"/>
        <w:jc w:val="both"/>
      </w:pPr>
    </w:p>
    <w:p w14:paraId="74D94024" w14:textId="77777777" w:rsidR="0014698E" w:rsidRPr="005F57A6" w:rsidRDefault="0014698E" w:rsidP="00A253B9">
      <w:pPr>
        <w:widowControl/>
        <w:ind w:right="-144"/>
        <w:jc w:val="both"/>
      </w:pPr>
      <w:r w:rsidRPr="005F57A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D7EAB93" w14:textId="77777777" w:rsidR="0014698E" w:rsidRPr="005F57A6" w:rsidRDefault="0014698E" w:rsidP="00A253B9">
      <w:pPr>
        <w:widowControl/>
        <w:ind w:right="-144"/>
        <w:jc w:val="both"/>
      </w:pPr>
    </w:p>
    <w:p w14:paraId="0F89020B" w14:textId="77777777" w:rsidR="0014698E" w:rsidRPr="005F57A6" w:rsidRDefault="0014698E" w:rsidP="00A253B9">
      <w:pPr>
        <w:widowControl/>
        <w:ind w:right="-144"/>
        <w:jc w:val="both"/>
      </w:pPr>
      <w:r w:rsidRPr="005F57A6">
        <w:rPr>
          <w:u w:val="single"/>
        </w:rPr>
        <w:t>Section 2.02 - Refusal of Service</w:t>
      </w:r>
    </w:p>
    <w:p w14:paraId="16201918" w14:textId="77777777" w:rsidR="0014698E" w:rsidRPr="005F57A6" w:rsidRDefault="0014698E" w:rsidP="00A253B9">
      <w:pPr>
        <w:widowControl/>
        <w:ind w:right="-144"/>
        <w:jc w:val="both"/>
      </w:pPr>
    </w:p>
    <w:p w14:paraId="686F70ED" w14:textId="1E688F3B" w:rsidR="00AB58C5" w:rsidRPr="005F57A6" w:rsidRDefault="00AB58C5" w:rsidP="00A253B9">
      <w:pPr>
        <w:tabs>
          <w:tab w:val="right" w:leader="dot" w:pos="9360"/>
        </w:tabs>
        <w:ind w:right="-144" w:firstLine="18"/>
        <w:jc w:val="both"/>
      </w:pPr>
      <w:r w:rsidRPr="005F57A6">
        <w:t>The utility may decline to serve an applicant until the applicant has complied with the regulations of the regulatory agencies (state and municipal regulations) and for the reasons outlined in the PUC Rules.  In the event the utility refuses to serve an applicant, the utility will inform the applicant in writing of the basis of its refusal.  The utility is also required to inform the applicant that a complaint may be filed with the commission.</w:t>
      </w:r>
    </w:p>
    <w:p w14:paraId="164C31AE" w14:textId="77777777" w:rsidR="0014698E" w:rsidRPr="005F57A6" w:rsidRDefault="0014698E" w:rsidP="00A253B9">
      <w:pPr>
        <w:widowControl/>
        <w:ind w:right="-144"/>
        <w:jc w:val="both"/>
      </w:pPr>
    </w:p>
    <w:p w14:paraId="041AA42D" w14:textId="298D8193" w:rsidR="0014698E" w:rsidRPr="005F57A6" w:rsidRDefault="0014698E" w:rsidP="00A253B9">
      <w:pPr>
        <w:widowControl/>
        <w:ind w:right="-144"/>
        <w:jc w:val="both"/>
      </w:pPr>
      <w:r w:rsidRPr="005F57A6">
        <w:rPr>
          <w:u w:val="single"/>
        </w:rPr>
        <w:t xml:space="preserve">Section 2.03 - Fees and Charges </w:t>
      </w:r>
      <w:r w:rsidR="00A253B9" w:rsidRPr="005F57A6">
        <w:rPr>
          <w:u w:val="single"/>
        </w:rPr>
        <w:t>and</w:t>
      </w:r>
      <w:r w:rsidRPr="005F57A6">
        <w:rPr>
          <w:u w:val="single"/>
        </w:rPr>
        <w:t xml:space="preserve"> Easements Required Before Service Can Be Connected</w:t>
      </w:r>
    </w:p>
    <w:p w14:paraId="0D18FC29" w14:textId="77777777" w:rsidR="0014698E" w:rsidRPr="005F57A6" w:rsidRDefault="0014698E" w:rsidP="00A253B9">
      <w:pPr>
        <w:widowControl/>
        <w:ind w:right="-144"/>
        <w:jc w:val="both"/>
      </w:pPr>
    </w:p>
    <w:p w14:paraId="128E7203" w14:textId="77777777" w:rsidR="0014698E" w:rsidRPr="005F57A6" w:rsidRDefault="0014698E" w:rsidP="00A253B9">
      <w:pPr>
        <w:widowControl/>
        <w:ind w:right="-144"/>
        <w:jc w:val="both"/>
      </w:pPr>
      <w:r w:rsidRPr="005F57A6">
        <w:t xml:space="preserve">(A) </w:t>
      </w:r>
      <w:r w:rsidRPr="005F57A6">
        <w:rPr>
          <w:u w:val="single"/>
        </w:rPr>
        <w:t>Customer Deposits</w:t>
      </w:r>
    </w:p>
    <w:p w14:paraId="7DB88AA5" w14:textId="77777777" w:rsidR="0014698E" w:rsidRPr="005F57A6" w:rsidRDefault="0014698E" w:rsidP="00A253B9">
      <w:pPr>
        <w:widowControl/>
        <w:ind w:right="-144"/>
        <w:jc w:val="both"/>
      </w:pPr>
      <w:r w:rsidRPr="005F57A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AB58C5" w:rsidRPr="005F57A6">
        <w:t>PUC</w:t>
      </w:r>
      <w:r w:rsidRPr="005F57A6">
        <w:t xml:space="preserve"> Rules.</w:t>
      </w:r>
    </w:p>
    <w:p w14:paraId="2BABC691" w14:textId="77777777" w:rsidR="0014698E" w:rsidRPr="005F57A6" w:rsidRDefault="0014698E" w:rsidP="00A253B9">
      <w:pPr>
        <w:widowControl/>
        <w:ind w:right="-144"/>
        <w:jc w:val="both"/>
      </w:pPr>
    </w:p>
    <w:p w14:paraId="77ED6E6E" w14:textId="77777777" w:rsidR="0014698E" w:rsidRPr="005F57A6" w:rsidRDefault="0014698E" w:rsidP="00A253B9">
      <w:pPr>
        <w:widowControl/>
        <w:ind w:right="-144"/>
        <w:jc w:val="both"/>
      </w:pPr>
      <w:r w:rsidRPr="005F57A6">
        <w:t>Residential applicants 65 years of age or older may not be required to pay deposits unless the applicant has an outstanding account balance with the utility or another water or sewer utility which accrued within the last two years.</w:t>
      </w:r>
    </w:p>
    <w:p w14:paraId="6AB27648" w14:textId="77777777" w:rsidR="0014698E" w:rsidRPr="005F57A6" w:rsidRDefault="0014698E" w:rsidP="00A253B9">
      <w:pPr>
        <w:widowControl/>
        <w:ind w:right="-144"/>
        <w:jc w:val="both"/>
      </w:pPr>
    </w:p>
    <w:p w14:paraId="5B709FF7" w14:textId="77777777" w:rsidR="0014698E" w:rsidRPr="005F57A6" w:rsidRDefault="0014698E" w:rsidP="00A253B9">
      <w:pPr>
        <w:widowControl/>
        <w:ind w:right="-144"/>
        <w:jc w:val="both"/>
      </w:pPr>
      <w:r w:rsidRPr="005F57A6">
        <w:t>Nonresidential applicants who cannot establish credit to the satisfaction of the utility may be required to make a deposit that does not exceed an amount equivalent to one-sixth of the estimated annual billings.</w:t>
      </w:r>
    </w:p>
    <w:p w14:paraId="0AB5B195" w14:textId="77777777" w:rsidR="0014698E" w:rsidRPr="005F57A6" w:rsidRDefault="0014698E" w:rsidP="00A253B9">
      <w:pPr>
        <w:widowControl/>
        <w:tabs>
          <w:tab w:val="left" w:pos="0"/>
          <w:tab w:val="right" w:pos="9936"/>
        </w:tabs>
        <w:ind w:right="-144"/>
        <w:jc w:val="both"/>
      </w:pPr>
    </w:p>
    <w:p w14:paraId="776A555A" w14:textId="77777777" w:rsidR="0014698E" w:rsidRPr="005F57A6" w:rsidRDefault="0014698E" w:rsidP="00A253B9">
      <w:pPr>
        <w:widowControl/>
        <w:tabs>
          <w:tab w:val="left" w:pos="0"/>
          <w:tab w:val="right" w:pos="9936"/>
        </w:tabs>
        <w:ind w:right="-144"/>
        <w:jc w:val="both"/>
      </w:pPr>
      <w:r w:rsidRPr="005F57A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5594EB0" w14:textId="77777777" w:rsidR="00AB58C5" w:rsidRPr="005F57A6" w:rsidRDefault="00AB58C5" w:rsidP="00A253B9">
      <w:pPr>
        <w:widowControl/>
        <w:tabs>
          <w:tab w:val="left" w:pos="0"/>
        </w:tabs>
        <w:ind w:right="-144"/>
        <w:jc w:val="both"/>
      </w:pPr>
    </w:p>
    <w:p w14:paraId="0E2C8C7C" w14:textId="77777777" w:rsidR="00076439" w:rsidRPr="005F57A6" w:rsidRDefault="00076439" w:rsidP="00A253B9">
      <w:pPr>
        <w:widowControl/>
        <w:tabs>
          <w:tab w:val="left" w:pos="0"/>
        </w:tabs>
        <w:ind w:right="-144"/>
        <w:jc w:val="both"/>
      </w:pPr>
    </w:p>
    <w:p w14:paraId="090D3B3B" w14:textId="77777777" w:rsidR="00A162B2" w:rsidRPr="005F57A6" w:rsidRDefault="00A162B2" w:rsidP="00A253B9">
      <w:pPr>
        <w:widowControl/>
        <w:tabs>
          <w:tab w:val="left" w:pos="0"/>
        </w:tabs>
        <w:ind w:right="-144"/>
        <w:jc w:val="both"/>
      </w:pPr>
    </w:p>
    <w:p w14:paraId="70181559" w14:textId="77777777" w:rsidR="00F777E7" w:rsidRPr="005F57A6" w:rsidRDefault="00F777E7" w:rsidP="00A253B9">
      <w:pPr>
        <w:widowControl/>
        <w:tabs>
          <w:tab w:val="left" w:pos="0"/>
        </w:tabs>
        <w:ind w:right="-144"/>
        <w:jc w:val="both"/>
      </w:pPr>
    </w:p>
    <w:p w14:paraId="75B9D305" w14:textId="77777777" w:rsidR="00322E83" w:rsidRPr="005F57A6" w:rsidRDefault="00322E83" w:rsidP="00322E83">
      <w:pPr>
        <w:ind w:right="-72"/>
        <w:rPr>
          <w:b/>
        </w:rPr>
      </w:pPr>
      <w:r>
        <w:rPr>
          <w:b/>
        </w:rPr>
        <w:t>Tariff Control No. 52722</w:t>
      </w:r>
    </w:p>
    <w:p w14:paraId="38A036FB" w14:textId="77777777" w:rsidR="00F777E7" w:rsidRPr="005F57A6" w:rsidRDefault="00F777E7" w:rsidP="00A253B9">
      <w:pPr>
        <w:widowControl/>
        <w:tabs>
          <w:tab w:val="left" w:pos="0"/>
          <w:tab w:val="right" w:pos="9936"/>
        </w:tabs>
        <w:ind w:right="-144"/>
        <w:jc w:val="both"/>
      </w:pPr>
      <w:r w:rsidRPr="005F57A6">
        <w:br w:type="page"/>
      </w:r>
    </w:p>
    <w:p w14:paraId="0149BCEE" w14:textId="692025AC"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A34249">
        <w:t>1</w:t>
      </w:r>
      <w:r w:rsidR="00F41B5A">
        <w:t>7</w:t>
      </w:r>
    </w:p>
    <w:p w14:paraId="04E1B45B" w14:textId="77777777" w:rsidR="00AB58C5" w:rsidRPr="005F57A6" w:rsidRDefault="00AB58C5" w:rsidP="00A253B9">
      <w:pPr>
        <w:widowControl/>
        <w:ind w:right="-144"/>
        <w:jc w:val="both"/>
      </w:pPr>
      <w:r w:rsidRPr="005F57A6">
        <w:rPr>
          <w:sz w:val="18"/>
          <w:szCs w:val="18"/>
        </w:rPr>
        <w:t>(Utility Name)</w:t>
      </w:r>
    </w:p>
    <w:p w14:paraId="61D0BBE2" w14:textId="77777777" w:rsidR="00AB58C5" w:rsidRPr="005F57A6" w:rsidRDefault="00AB58C5" w:rsidP="00A253B9">
      <w:pPr>
        <w:widowControl/>
        <w:tabs>
          <w:tab w:val="left" w:pos="0"/>
          <w:tab w:val="right" w:pos="9936"/>
        </w:tabs>
        <w:ind w:right="-144"/>
      </w:pPr>
    </w:p>
    <w:p w14:paraId="1FC4B49D"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5851A7A7" w14:textId="77777777" w:rsidR="0014698E" w:rsidRPr="005F57A6" w:rsidRDefault="0014698E" w:rsidP="00A253B9">
      <w:pPr>
        <w:widowControl/>
        <w:tabs>
          <w:tab w:val="left" w:pos="0"/>
          <w:tab w:val="right" w:pos="9936"/>
        </w:tabs>
        <w:ind w:right="-144"/>
        <w:jc w:val="both"/>
      </w:pPr>
    </w:p>
    <w:p w14:paraId="4F99897C" w14:textId="77777777" w:rsidR="0014698E" w:rsidRPr="005F57A6" w:rsidRDefault="0014698E" w:rsidP="00A253B9">
      <w:pPr>
        <w:widowControl/>
        <w:tabs>
          <w:tab w:val="left" w:pos="0"/>
          <w:tab w:val="right" w:pos="9936"/>
        </w:tabs>
        <w:ind w:right="-144"/>
        <w:jc w:val="both"/>
      </w:pPr>
      <w:r w:rsidRPr="005F57A6">
        <w:t xml:space="preserve">(B)  </w:t>
      </w:r>
      <w:r w:rsidRPr="005F57A6">
        <w:rPr>
          <w:u w:val="single"/>
        </w:rPr>
        <w:t>Tap or Reconnect Fees</w:t>
      </w:r>
    </w:p>
    <w:p w14:paraId="503C2F64" w14:textId="77777777" w:rsidR="0014698E" w:rsidRPr="005F57A6" w:rsidRDefault="0014698E" w:rsidP="00A253B9">
      <w:pPr>
        <w:ind w:right="-144"/>
        <w:jc w:val="both"/>
      </w:pPr>
      <w:r w:rsidRPr="005F57A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AB58C5" w:rsidRPr="005F57A6">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00AB58C5" w:rsidRPr="005F57A6">
        <w:t>ies</w:t>
      </w:r>
      <w:proofErr w:type="spellEnd"/>
      <w:r w:rsidR="00AB58C5" w:rsidRPr="005F57A6">
        <w:t xml:space="preserve">) is located.  </w:t>
      </w:r>
    </w:p>
    <w:p w14:paraId="2FF2E4E6" w14:textId="77777777" w:rsidR="0014698E" w:rsidRPr="005F57A6" w:rsidRDefault="0014698E" w:rsidP="00A253B9">
      <w:pPr>
        <w:widowControl/>
        <w:tabs>
          <w:tab w:val="left" w:pos="0"/>
          <w:tab w:val="right" w:pos="9936"/>
        </w:tabs>
        <w:ind w:right="-144"/>
        <w:jc w:val="both"/>
      </w:pPr>
    </w:p>
    <w:p w14:paraId="14440FAB" w14:textId="77777777" w:rsidR="0014698E" w:rsidRPr="005F57A6" w:rsidRDefault="0014698E" w:rsidP="00A253B9">
      <w:pPr>
        <w:widowControl/>
        <w:ind w:right="-144"/>
        <w:jc w:val="both"/>
      </w:pPr>
      <w:r w:rsidRPr="005F57A6">
        <w:t xml:space="preserve">Fees in addition to the regular tap fee may be charged to cover unique costs not normally incurred as permitted by </w:t>
      </w:r>
      <w:r w:rsidR="00AB58C5" w:rsidRPr="005F57A6">
        <w:t>16 TAC § 24.163(a)(1)(C)</w:t>
      </w:r>
      <w:r w:rsidRPr="005F57A6">
        <w:t xml:space="preserve"> </w:t>
      </w:r>
      <w:r w:rsidRPr="005F57A6">
        <w:rPr>
          <w:u w:val="single"/>
        </w:rPr>
        <w:t>if they are listed on this approved tariff</w:t>
      </w:r>
      <w:r w:rsidRPr="005F57A6">
        <w:t>.  For example, a road bore for customers outside a subdivision or residential area could be considered a unique cost.</w:t>
      </w:r>
    </w:p>
    <w:p w14:paraId="1219CADF" w14:textId="77777777" w:rsidR="0014698E" w:rsidRPr="005F57A6" w:rsidRDefault="0014698E" w:rsidP="00A253B9">
      <w:pPr>
        <w:widowControl/>
        <w:tabs>
          <w:tab w:val="left" w:pos="0"/>
          <w:tab w:val="right" w:pos="9936"/>
        </w:tabs>
        <w:ind w:right="-144"/>
        <w:jc w:val="both"/>
      </w:pPr>
    </w:p>
    <w:p w14:paraId="028885E3" w14:textId="77777777" w:rsidR="0014698E" w:rsidRPr="005F57A6" w:rsidRDefault="0014698E" w:rsidP="00A253B9">
      <w:pPr>
        <w:widowControl/>
        <w:tabs>
          <w:tab w:val="left" w:pos="0"/>
          <w:tab w:val="right" w:pos="9936"/>
        </w:tabs>
        <w:ind w:right="-144"/>
        <w:jc w:val="both"/>
      </w:pPr>
      <w:r w:rsidRPr="005F57A6">
        <w:t xml:space="preserve">(C)  </w:t>
      </w:r>
      <w:r w:rsidRPr="005F57A6">
        <w:rPr>
          <w:u w:val="single"/>
        </w:rPr>
        <w:t>Easement Requirement</w:t>
      </w:r>
    </w:p>
    <w:p w14:paraId="4A8503C5" w14:textId="77777777" w:rsidR="0014698E" w:rsidRPr="005F57A6" w:rsidRDefault="0014698E" w:rsidP="00A253B9">
      <w:pPr>
        <w:ind w:right="-144"/>
        <w:jc w:val="both"/>
      </w:pPr>
      <w:r w:rsidRPr="005F57A6">
        <w:t>Where recorded public utility easements on the service applicant</w:t>
      </w:r>
      <w:r w:rsidR="00AB58C5" w:rsidRPr="005F57A6">
        <w:t>’</w:t>
      </w:r>
      <w:r w:rsidRPr="005F57A6">
        <w:t>s property do not exist or public road right-of-way easements are not available to access the applicant</w:t>
      </w:r>
      <w:r w:rsidR="00AB58C5" w:rsidRPr="005F57A6">
        <w:t>’</w:t>
      </w:r>
      <w:r w:rsidRPr="005F57A6">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BEE8025" w14:textId="77777777" w:rsidR="0014698E" w:rsidRPr="005F57A6" w:rsidRDefault="0014698E" w:rsidP="00A253B9">
      <w:pPr>
        <w:ind w:right="-144"/>
        <w:jc w:val="both"/>
      </w:pPr>
    </w:p>
    <w:p w14:paraId="37B70BA5" w14:textId="77777777" w:rsidR="0014698E" w:rsidRPr="005F57A6" w:rsidRDefault="0014698E" w:rsidP="00A253B9">
      <w:pPr>
        <w:widowControl/>
        <w:tabs>
          <w:tab w:val="left" w:pos="0"/>
          <w:tab w:val="right" w:pos="9936"/>
        </w:tabs>
        <w:ind w:right="-144"/>
        <w:jc w:val="both"/>
      </w:pPr>
      <w:r w:rsidRPr="005F57A6">
        <w:rPr>
          <w:u w:val="single"/>
        </w:rPr>
        <w:t>Section 2.04 - Utility Response to Applications for Service</w:t>
      </w:r>
    </w:p>
    <w:p w14:paraId="04468AB1" w14:textId="77777777" w:rsidR="0014698E" w:rsidRPr="005F57A6" w:rsidRDefault="0014698E" w:rsidP="00A253B9">
      <w:pPr>
        <w:ind w:right="-144"/>
        <w:jc w:val="both"/>
      </w:pPr>
    </w:p>
    <w:p w14:paraId="2143624C" w14:textId="77777777" w:rsidR="0014698E" w:rsidRPr="005F57A6" w:rsidRDefault="0014698E" w:rsidP="00A253B9">
      <w:pPr>
        <w:ind w:right="-144"/>
        <w:jc w:val="both"/>
      </w:pPr>
      <w:r w:rsidRPr="005F57A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11EC7B7" w14:textId="77777777" w:rsidR="0014698E" w:rsidRPr="005F57A6" w:rsidRDefault="0014698E" w:rsidP="00A253B9">
      <w:pPr>
        <w:ind w:right="-144"/>
        <w:jc w:val="both"/>
      </w:pPr>
    </w:p>
    <w:p w14:paraId="04E0839D" w14:textId="77777777" w:rsidR="0014698E" w:rsidRPr="005F57A6" w:rsidRDefault="0014698E" w:rsidP="00A253B9">
      <w:pPr>
        <w:ind w:right="-144"/>
        <w:jc w:val="both"/>
      </w:pPr>
      <w:r w:rsidRPr="005F57A6">
        <w:t>Except for good cause where service has previously been provided, service will be reconnected within one working day after the applicant has met the requirements for reconnection.</w:t>
      </w:r>
    </w:p>
    <w:p w14:paraId="3425C021" w14:textId="77777777" w:rsidR="0014698E" w:rsidRPr="005F57A6" w:rsidRDefault="0014698E" w:rsidP="00A253B9">
      <w:pPr>
        <w:ind w:right="-144"/>
        <w:jc w:val="both"/>
      </w:pPr>
    </w:p>
    <w:p w14:paraId="27487E44" w14:textId="77777777" w:rsidR="0014698E" w:rsidRPr="005F57A6" w:rsidRDefault="0014698E" w:rsidP="00A253B9">
      <w:pPr>
        <w:widowControl/>
        <w:tabs>
          <w:tab w:val="left" w:pos="0"/>
          <w:tab w:val="right" w:pos="9936"/>
        </w:tabs>
        <w:ind w:right="-144"/>
        <w:jc w:val="both"/>
      </w:pPr>
      <w:r w:rsidRPr="005F57A6">
        <w:rPr>
          <w:u w:val="single"/>
        </w:rPr>
        <w:t>Section 2.05 - Customer Responsibility</w:t>
      </w:r>
    </w:p>
    <w:p w14:paraId="2320CD19" w14:textId="77777777" w:rsidR="0014698E" w:rsidRPr="005F57A6" w:rsidRDefault="0014698E" w:rsidP="00A253B9">
      <w:pPr>
        <w:ind w:right="-144"/>
        <w:jc w:val="both"/>
      </w:pPr>
    </w:p>
    <w:p w14:paraId="3C68FC1E" w14:textId="77777777" w:rsidR="00543880" w:rsidRPr="005F57A6" w:rsidRDefault="0014698E" w:rsidP="00A253B9">
      <w:pPr>
        <w:ind w:right="-144"/>
        <w:jc w:val="both"/>
      </w:pPr>
      <w:r w:rsidRPr="005F57A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543880" w:rsidRPr="005F57A6">
        <w:t>and are encouraged to do so.  All new customers must install and maintain a cutoff valve on their side of the meter.</w:t>
      </w:r>
    </w:p>
    <w:p w14:paraId="75DF664C" w14:textId="77777777" w:rsidR="00695542" w:rsidRPr="005F57A6" w:rsidRDefault="00695542" w:rsidP="00A253B9">
      <w:pPr>
        <w:ind w:right="-144"/>
        <w:jc w:val="both"/>
      </w:pPr>
    </w:p>
    <w:p w14:paraId="77987CFC" w14:textId="77777777" w:rsidR="00076439" w:rsidRPr="005F57A6" w:rsidRDefault="00076439" w:rsidP="00A253B9">
      <w:pPr>
        <w:ind w:right="-144"/>
        <w:jc w:val="both"/>
      </w:pPr>
    </w:p>
    <w:p w14:paraId="50A102CC" w14:textId="77777777" w:rsidR="00F777E7" w:rsidRPr="005F57A6" w:rsidRDefault="00F777E7" w:rsidP="00A253B9">
      <w:pPr>
        <w:ind w:right="-144"/>
        <w:jc w:val="both"/>
      </w:pPr>
    </w:p>
    <w:p w14:paraId="72216D77" w14:textId="77777777" w:rsidR="00322E83" w:rsidRPr="005F57A6" w:rsidRDefault="00322E83" w:rsidP="00322E83">
      <w:pPr>
        <w:ind w:right="-72"/>
        <w:rPr>
          <w:b/>
        </w:rPr>
      </w:pPr>
      <w:r>
        <w:rPr>
          <w:b/>
        </w:rPr>
        <w:t>Tariff Control No. 52722</w:t>
      </w:r>
    </w:p>
    <w:p w14:paraId="1761F2AD" w14:textId="77777777" w:rsidR="00F777E7" w:rsidRPr="005F57A6" w:rsidRDefault="00F777E7" w:rsidP="00A253B9">
      <w:pPr>
        <w:ind w:right="-144"/>
      </w:pPr>
      <w:r w:rsidRPr="005F57A6">
        <w:br w:type="page"/>
      </w:r>
    </w:p>
    <w:p w14:paraId="55F1853D" w14:textId="16359A65"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E62315" w:rsidRPr="005F57A6">
        <w:t>1</w:t>
      </w:r>
      <w:r w:rsidR="00F41B5A">
        <w:t>8</w:t>
      </w:r>
    </w:p>
    <w:p w14:paraId="2D915059" w14:textId="77777777" w:rsidR="00AB58C5" w:rsidRPr="005F57A6" w:rsidRDefault="00AB58C5" w:rsidP="00A253B9">
      <w:pPr>
        <w:widowControl/>
        <w:ind w:right="-144"/>
        <w:jc w:val="both"/>
      </w:pPr>
      <w:r w:rsidRPr="005F57A6">
        <w:rPr>
          <w:sz w:val="18"/>
          <w:szCs w:val="18"/>
        </w:rPr>
        <w:t>(Utility Name)</w:t>
      </w:r>
    </w:p>
    <w:p w14:paraId="3AC44258" w14:textId="77777777" w:rsidR="0014698E" w:rsidRPr="005F57A6" w:rsidRDefault="0014698E" w:rsidP="00A253B9">
      <w:pPr>
        <w:widowControl/>
        <w:tabs>
          <w:tab w:val="left" w:pos="0"/>
          <w:tab w:val="right" w:pos="9936"/>
        </w:tabs>
        <w:ind w:right="-144"/>
        <w:jc w:val="both"/>
        <w:rPr>
          <w:sz w:val="16"/>
          <w:szCs w:val="16"/>
        </w:rPr>
      </w:pPr>
    </w:p>
    <w:p w14:paraId="163205E9"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18196A41" w14:textId="77777777" w:rsidR="0014698E" w:rsidRPr="005F57A6" w:rsidRDefault="0014698E" w:rsidP="00A253B9">
      <w:pPr>
        <w:widowControl/>
        <w:tabs>
          <w:tab w:val="left" w:pos="0"/>
          <w:tab w:val="right" w:pos="9936"/>
        </w:tabs>
        <w:ind w:right="-144"/>
        <w:jc w:val="both"/>
        <w:rPr>
          <w:sz w:val="16"/>
          <w:szCs w:val="16"/>
        </w:rPr>
      </w:pPr>
    </w:p>
    <w:p w14:paraId="220DF258" w14:textId="77777777" w:rsidR="0014698E" w:rsidRPr="005F57A6" w:rsidRDefault="0014698E" w:rsidP="00A253B9">
      <w:pPr>
        <w:ind w:right="-144"/>
        <w:jc w:val="both"/>
      </w:pPr>
      <w:r w:rsidRPr="005F57A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C16CC53" w14:textId="77777777" w:rsidR="0014698E" w:rsidRPr="005F57A6" w:rsidRDefault="0014698E" w:rsidP="00A253B9">
      <w:pPr>
        <w:widowControl/>
        <w:tabs>
          <w:tab w:val="left" w:pos="0"/>
          <w:tab w:val="right" w:pos="9936"/>
        </w:tabs>
        <w:ind w:right="-144"/>
        <w:jc w:val="both"/>
        <w:rPr>
          <w:sz w:val="16"/>
          <w:szCs w:val="16"/>
        </w:rPr>
      </w:pPr>
    </w:p>
    <w:p w14:paraId="61A94206" w14:textId="77777777" w:rsidR="0014698E" w:rsidRPr="005F57A6" w:rsidRDefault="0014698E" w:rsidP="00A253B9">
      <w:pPr>
        <w:widowControl/>
        <w:tabs>
          <w:tab w:val="left" w:pos="0"/>
          <w:tab w:val="right" w:pos="9936"/>
        </w:tabs>
        <w:ind w:right="-144"/>
        <w:jc w:val="both"/>
      </w:pPr>
      <w:r w:rsidRPr="005F57A6">
        <w:rPr>
          <w:u w:val="single"/>
        </w:rPr>
        <w:t>Section 2.06 - Customer Service Inspections</w:t>
      </w:r>
    </w:p>
    <w:p w14:paraId="3556D106" w14:textId="77777777" w:rsidR="0014698E" w:rsidRPr="005F57A6" w:rsidRDefault="0014698E" w:rsidP="00A253B9">
      <w:pPr>
        <w:widowControl/>
        <w:tabs>
          <w:tab w:val="left" w:pos="0"/>
          <w:tab w:val="right" w:pos="9936"/>
        </w:tabs>
        <w:ind w:right="-144"/>
        <w:jc w:val="both"/>
        <w:rPr>
          <w:sz w:val="16"/>
          <w:szCs w:val="16"/>
        </w:rPr>
      </w:pPr>
    </w:p>
    <w:p w14:paraId="5E9D9BC9" w14:textId="5FCEE63E" w:rsidR="00543880" w:rsidRPr="005F57A6" w:rsidRDefault="00543880" w:rsidP="00A253B9">
      <w:pPr>
        <w:ind w:right="-144"/>
        <w:jc w:val="both"/>
      </w:pPr>
      <w:r w:rsidRPr="005F57A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076439" w:rsidRPr="005F57A6">
        <w:t>30 TAC §</w:t>
      </w:r>
      <w:r w:rsidRPr="005F57A6">
        <w:t xml:space="preserve"> 290.46(j).  The utility is not required to perform these inspections for the applicant/</w:t>
      </w:r>
      <w:r w:rsidR="00CA7AD2" w:rsidRPr="005F57A6">
        <w:t>customer but</w:t>
      </w:r>
      <w:r w:rsidRPr="005F57A6">
        <w:t xml:space="preserve"> will assist the applicant/customer in locating and obtaining the services of a certified inspector.   </w:t>
      </w:r>
    </w:p>
    <w:p w14:paraId="5F6E483B" w14:textId="77777777" w:rsidR="0014698E" w:rsidRPr="005F57A6" w:rsidRDefault="0014698E" w:rsidP="00A253B9">
      <w:pPr>
        <w:widowControl/>
        <w:tabs>
          <w:tab w:val="left" w:pos="0"/>
          <w:tab w:val="right" w:pos="9936"/>
        </w:tabs>
        <w:ind w:right="-144"/>
        <w:jc w:val="both"/>
        <w:rPr>
          <w:sz w:val="16"/>
          <w:szCs w:val="16"/>
        </w:rPr>
      </w:pPr>
    </w:p>
    <w:p w14:paraId="24D5F3F3" w14:textId="77777777" w:rsidR="0014698E" w:rsidRPr="005F57A6" w:rsidRDefault="0014698E" w:rsidP="00A253B9">
      <w:pPr>
        <w:widowControl/>
        <w:tabs>
          <w:tab w:val="left" w:pos="0"/>
          <w:tab w:val="right" w:pos="9936"/>
        </w:tabs>
        <w:ind w:right="-144"/>
        <w:jc w:val="both"/>
        <w:rPr>
          <w:u w:val="single"/>
        </w:rPr>
      </w:pPr>
      <w:r w:rsidRPr="005F57A6">
        <w:rPr>
          <w:u w:val="single"/>
        </w:rPr>
        <w:t>Section 2.07 - Back Flow Prevention Devices</w:t>
      </w:r>
    </w:p>
    <w:p w14:paraId="3EFC7610" w14:textId="77777777" w:rsidR="0014698E" w:rsidRPr="005F57A6" w:rsidRDefault="0014698E" w:rsidP="00A253B9">
      <w:pPr>
        <w:widowControl/>
        <w:tabs>
          <w:tab w:val="left" w:pos="0"/>
          <w:tab w:val="right" w:pos="9936"/>
        </w:tabs>
        <w:ind w:right="-144"/>
        <w:jc w:val="both"/>
        <w:rPr>
          <w:sz w:val="16"/>
          <w:szCs w:val="16"/>
        </w:rPr>
      </w:pPr>
    </w:p>
    <w:p w14:paraId="5BCD4FD3" w14:textId="200E2AD5" w:rsidR="00CA7AD2" w:rsidRPr="005F57A6" w:rsidRDefault="00CA7AD2" w:rsidP="00A253B9">
      <w:pPr>
        <w:ind w:right="-144"/>
        <w:jc w:val="both"/>
      </w:pPr>
      <w:r w:rsidRPr="005F57A6">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CF2F57" w:rsidRPr="005F57A6">
        <w:t xml:space="preserve"> </w:t>
      </w:r>
      <w:r w:rsidRPr="005F57A6">
        <w:t>290.47(</w:t>
      </w:r>
      <w:r w:rsidR="00F14008">
        <w:t>f</w:t>
      </w:r>
      <w:r w:rsidRPr="005F57A6">
        <w:t xml:space="preserve">) Appendix </w:t>
      </w:r>
      <w:r w:rsidR="00F14008">
        <w:t>F</w:t>
      </w:r>
      <w:r w:rsidRPr="005F57A6">
        <w:t xml:space="preserve">, Assessment of Hazards and Selection of Assemblies of the TCEQ Rules and Regulations for Public Water Systems.  </w:t>
      </w:r>
    </w:p>
    <w:p w14:paraId="6E7C33E1" w14:textId="77777777" w:rsidR="00CA7AD2" w:rsidRPr="005F57A6" w:rsidRDefault="00CA7AD2" w:rsidP="00A253B9">
      <w:pPr>
        <w:widowControl/>
        <w:tabs>
          <w:tab w:val="left" w:pos="0"/>
          <w:tab w:val="right" w:pos="9936"/>
        </w:tabs>
        <w:ind w:right="-144"/>
        <w:jc w:val="both"/>
        <w:rPr>
          <w:sz w:val="16"/>
          <w:szCs w:val="16"/>
        </w:rPr>
      </w:pPr>
    </w:p>
    <w:p w14:paraId="2DDF43F6" w14:textId="77777777" w:rsidR="00CA7AD2" w:rsidRPr="005F57A6" w:rsidRDefault="00CA7AD2" w:rsidP="00A253B9">
      <w:pPr>
        <w:ind w:right="-144"/>
        <w:jc w:val="both"/>
      </w:pPr>
      <w:r w:rsidRPr="005F57A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93F0CB5" w14:textId="77777777" w:rsidR="00CA7AD2" w:rsidRPr="005F57A6" w:rsidRDefault="00CA7AD2" w:rsidP="00A253B9">
      <w:pPr>
        <w:widowControl/>
        <w:tabs>
          <w:tab w:val="left" w:pos="0"/>
          <w:tab w:val="right" w:pos="9936"/>
        </w:tabs>
        <w:ind w:right="-144"/>
        <w:jc w:val="both"/>
        <w:rPr>
          <w:sz w:val="16"/>
          <w:szCs w:val="16"/>
        </w:rPr>
      </w:pPr>
    </w:p>
    <w:p w14:paraId="32D75B83" w14:textId="1139F4C0" w:rsidR="00CA7AD2" w:rsidRPr="005F57A6" w:rsidRDefault="00CA7AD2" w:rsidP="00A253B9">
      <w:pPr>
        <w:ind w:right="-144"/>
        <w:jc w:val="both"/>
      </w:pPr>
      <w:r w:rsidRPr="005F57A6">
        <w:t>At any residence or establishment where it has been determined by a customer service inspection, that there is no actual or potential contamination hazard, as referenced in 30 TAC §</w:t>
      </w:r>
      <w:r w:rsidR="00F14008">
        <w:t xml:space="preserve"> </w:t>
      </w:r>
      <w:r w:rsidRPr="005F57A6">
        <w:t>290.47(</w:t>
      </w:r>
      <w:r w:rsidR="00F14008">
        <w:t>f</w:t>
      </w:r>
      <w:r w:rsidRPr="005F57A6">
        <w:t xml:space="preserve">) Appendix </w:t>
      </w:r>
      <w:r w:rsidR="00F14008">
        <w:t>F</w:t>
      </w:r>
      <w:r w:rsidRPr="005F57A6">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ADE8FAD" w14:textId="77777777" w:rsidR="00CA7AD2" w:rsidRPr="005F57A6" w:rsidRDefault="00CA7AD2" w:rsidP="00A253B9">
      <w:pPr>
        <w:widowControl/>
        <w:tabs>
          <w:tab w:val="left" w:pos="0"/>
          <w:tab w:val="right" w:pos="9936"/>
        </w:tabs>
        <w:ind w:right="-144"/>
        <w:jc w:val="both"/>
        <w:rPr>
          <w:sz w:val="16"/>
          <w:szCs w:val="16"/>
        </w:rPr>
      </w:pPr>
    </w:p>
    <w:p w14:paraId="173AA695" w14:textId="5E564566" w:rsidR="00CA7AD2" w:rsidRPr="005F57A6" w:rsidRDefault="00CA7AD2" w:rsidP="00A253B9">
      <w:pPr>
        <w:ind w:right="-144"/>
        <w:jc w:val="both"/>
      </w:pPr>
      <w:r w:rsidRPr="005F57A6">
        <w:t xml:space="preserve">All backflow prevention assemblies or devices shall be tested upon installation by a TCEQ certified backflow prevention assembly </w:t>
      </w:r>
      <w:proofErr w:type="spellStart"/>
      <w:r w:rsidRPr="005F57A6">
        <w:t>tester</w:t>
      </w:r>
      <w:proofErr w:type="spellEnd"/>
      <w:r w:rsidRPr="005F57A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0156796" w14:textId="77777777" w:rsidR="00CA7AD2" w:rsidRPr="005F57A6" w:rsidRDefault="00CA7AD2" w:rsidP="00A253B9">
      <w:pPr>
        <w:widowControl/>
        <w:tabs>
          <w:tab w:val="left" w:pos="0"/>
          <w:tab w:val="right" w:pos="9936"/>
        </w:tabs>
        <w:ind w:right="-144"/>
        <w:jc w:val="both"/>
        <w:rPr>
          <w:sz w:val="16"/>
          <w:szCs w:val="16"/>
        </w:rPr>
      </w:pPr>
    </w:p>
    <w:p w14:paraId="185412C7" w14:textId="270F9986" w:rsidR="0014698E" w:rsidRPr="005F57A6" w:rsidRDefault="00CA7AD2" w:rsidP="00A253B9">
      <w:pPr>
        <w:ind w:right="-144"/>
        <w:jc w:val="both"/>
      </w:pPr>
      <w:r w:rsidRPr="005F57A6">
        <w:t>If the utility determines that a backflow prevention assembly or device is required, the utility will provide the customer or applicant with a list of</w:t>
      </w:r>
      <w:r w:rsidR="00423FFB">
        <w:t xml:space="preserve"> </w:t>
      </w:r>
      <w:r w:rsidRPr="005F57A6">
        <w:t>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7FA4569" w14:textId="77777777" w:rsidR="00CF2F57" w:rsidRPr="005F57A6" w:rsidRDefault="00CF2F57" w:rsidP="00A253B9">
      <w:pPr>
        <w:widowControl/>
        <w:tabs>
          <w:tab w:val="left" w:pos="0"/>
          <w:tab w:val="right" w:pos="9936"/>
        </w:tabs>
        <w:ind w:right="-144"/>
        <w:jc w:val="both"/>
        <w:rPr>
          <w:sz w:val="16"/>
          <w:szCs w:val="16"/>
        </w:rPr>
      </w:pPr>
    </w:p>
    <w:p w14:paraId="592D1FDE" w14:textId="77777777" w:rsidR="00322E83" w:rsidRPr="005F57A6" w:rsidRDefault="00322E83" w:rsidP="00322E83">
      <w:pPr>
        <w:ind w:right="-72"/>
        <w:rPr>
          <w:b/>
        </w:rPr>
      </w:pPr>
      <w:r>
        <w:rPr>
          <w:b/>
        </w:rPr>
        <w:t>Tariff Control No. 52722</w:t>
      </w:r>
    </w:p>
    <w:p w14:paraId="37E2B9B8" w14:textId="77777777" w:rsidR="00F777E7" w:rsidRPr="005F57A6" w:rsidRDefault="00F777E7" w:rsidP="00A253B9">
      <w:pPr>
        <w:ind w:right="-144"/>
      </w:pPr>
      <w:r w:rsidRPr="005F57A6">
        <w:br w:type="page"/>
      </w:r>
    </w:p>
    <w:p w14:paraId="75EC241D" w14:textId="7ED2EA41"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E62315" w:rsidRPr="005F57A6">
        <w:t>1</w:t>
      </w:r>
      <w:r w:rsidR="00F41B5A">
        <w:t>9</w:t>
      </w:r>
    </w:p>
    <w:p w14:paraId="7F3275BA" w14:textId="77777777" w:rsidR="00AB58C5" w:rsidRPr="005F57A6" w:rsidRDefault="00AB58C5" w:rsidP="00A253B9">
      <w:pPr>
        <w:widowControl/>
        <w:ind w:right="-144"/>
        <w:jc w:val="both"/>
      </w:pPr>
      <w:r w:rsidRPr="005F57A6">
        <w:rPr>
          <w:sz w:val="18"/>
          <w:szCs w:val="18"/>
        </w:rPr>
        <w:t>(Utility Name)</w:t>
      </w:r>
    </w:p>
    <w:p w14:paraId="4DDB50E3" w14:textId="77777777" w:rsidR="0014698E" w:rsidRPr="005F57A6" w:rsidRDefault="0014698E" w:rsidP="00A253B9">
      <w:pPr>
        <w:widowControl/>
        <w:tabs>
          <w:tab w:val="left" w:pos="0"/>
          <w:tab w:val="right" w:pos="9936"/>
        </w:tabs>
        <w:ind w:right="-144"/>
        <w:jc w:val="both"/>
        <w:rPr>
          <w:sz w:val="16"/>
          <w:szCs w:val="16"/>
        </w:rPr>
      </w:pPr>
    </w:p>
    <w:p w14:paraId="71BAF917" w14:textId="77777777" w:rsidR="0014698E" w:rsidRPr="005F57A6" w:rsidRDefault="0014698E" w:rsidP="00A253B9">
      <w:pPr>
        <w:widowControl/>
        <w:ind w:right="-144"/>
        <w:jc w:val="center"/>
      </w:pPr>
      <w:r w:rsidRPr="005F57A6">
        <w:t>SECTION 2.0 - SERVICE RULES AND POLICIES (C</w:t>
      </w:r>
      <w:r w:rsidR="00076439" w:rsidRPr="005F57A6">
        <w:t>ontinued</w:t>
      </w:r>
      <w:r w:rsidRPr="005F57A6">
        <w:t>)</w:t>
      </w:r>
    </w:p>
    <w:p w14:paraId="2CF2E563" w14:textId="257EE934" w:rsidR="0014698E" w:rsidRPr="005F57A6" w:rsidRDefault="0014698E" w:rsidP="00A253B9">
      <w:pPr>
        <w:widowControl/>
        <w:tabs>
          <w:tab w:val="left" w:pos="0"/>
          <w:tab w:val="right" w:pos="9936"/>
        </w:tabs>
        <w:ind w:right="-144"/>
        <w:jc w:val="both"/>
        <w:rPr>
          <w:sz w:val="16"/>
          <w:szCs w:val="16"/>
        </w:rPr>
      </w:pPr>
    </w:p>
    <w:p w14:paraId="7F591061" w14:textId="77777777" w:rsidR="00CF2F57" w:rsidRPr="005F57A6" w:rsidRDefault="00CF2F57" w:rsidP="00A253B9">
      <w:pPr>
        <w:widowControl/>
        <w:tabs>
          <w:tab w:val="left" w:pos="0"/>
          <w:tab w:val="right" w:pos="9936"/>
        </w:tabs>
        <w:ind w:right="-144"/>
        <w:jc w:val="both"/>
      </w:pPr>
      <w:r w:rsidRPr="005F57A6">
        <w:rPr>
          <w:u w:val="single"/>
        </w:rPr>
        <w:t>Section 2.08 - Access to Customer’s Premises</w:t>
      </w:r>
    </w:p>
    <w:p w14:paraId="16D6528D" w14:textId="77777777" w:rsidR="00CF2F57" w:rsidRPr="005F57A6" w:rsidRDefault="00CF2F57" w:rsidP="00A253B9">
      <w:pPr>
        <w:widowControl/>
        <w:tabs>
          <w:tab w:val="left" w:pos="0"/>
          <w:tab w:val="right" w:pos="9936"/>
        </w:tabs>
        <w:ind w:right="-144"/>
        <w:jc w:val="both"/>
        <w:rPr>
          <w:sz w:val="16"/>
          <w:szCs w:val="16"/>
        </w:rPr>
      </w:pPr>
    </w:p>
    <w:p w14:paraId="3729A1B2" w14:textId="77777777" w:rsidR="00CF2F57" w:rsidRPr="005F57A6" w:rsidRDefault="00CF2F57" w:rsidP="00A253B9">
      <w:pPr>
        <w:ind w:right="-144"/>
        <w:jc w:val="both"/>
      </w:pPr>
      <w:r w:rsidRPr="005F57A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BD040F6" w14:textId="77777777" w:rsidR="00CF2F57" w:rsidRPr="005F57A6" w:rsidRDefault="00CF2F57" w:rsidP="00A253B9">
      <w:pPr>
        <w:widowControl/>
        <w:tabs>
          <w:tab w:val="left" w:pos="0"/>
          <w:tab w:val="right" w:pos="9936"/>
        </w:tabs>
        <w:ind w:right="-144"/>
        <w:jc w:val="both"/>
        <w:rPr>
          <w:sz w:val="16"/>
          <w:szCs w:val="16"/>
        </w:rPr>
      </w:pPr>
    </w:p>
    <w:p w14:paraId="7D56CE85" w14:textId="77777777" w:rsidR="0014698E" w:rsidRPr="005F57A6" w:rsidRDefault="0014698E" w:rsidP="00A253B9">
      <w:pPr>
        <w:ind w:right="-144"/>
        <w:jc w:val="both"/>
      </w:pPr>
      <w:r w:rsidRPr="005F57A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63DB011" w14:textId="77777777" w:rsidR="0014698E" w:rsidRPr="005F57A6" w:rsidRDefault="0014698E" w:rsidP="00A253B9">
      <w:pPr>
        <w:widowControl/>
        <w:tabs>
          <w:tab w:val="left" w:pos="0"/>
          <w:tab w:val="right" w:pos="9936"/>
        </w:tabs>
        <w:ind w:right="-144"/>
        <w:jc w:val="both"/>
        <w:rPr>
          <w:sz w:val="16"/>
          <w:szCs w:val="16"/>
        </w:rPr>
      </w:pPr>
    </w:p>
    <w:p w14:paraId="07983773" w14:textId="77777777" w:rsidR="0014698E" w:rsidRPr="005F57A6" w:rsidRDefault="0014698E" w:rsidP="00A253B9">
      <w:pPr>
        <w:widowControl/>
        <w:tabs>
          <w:tab w:val="left" w:pos="0"/>
          <w:tab w:val="right" w:pos="9936"/>
        </w:tabs>
        <w:ind w:right="-144"/>
        <w:jc w:val="both"/>
      </w:pPr>
      <w:r w:rsidRPr="005F57A6">
        <w:rPr>
          <w:u w:val="single"/>
        </w:rPr>
        <w:t>Section 2.09 - Meter Requirements, Readings, and Testing</w:t>
      </w:r>
    </w:p>
    <w:p w14:paraId="7593DDE3" w14:textId="77777777" w:rsidR="0014698E" w:rsidRPr="005F57A6" w:rsidRDefault="0014698E" w:rsidP="00A253B9">
      <w:pPr>
        <w:widowControl/>
        <w:tabs>
          <w:tab w:val="left" w:pos="0"/>
          <w:tab w:val="right" w:pos="9936"/>
        </w:tabs>
        <w:ind w:right="-144"/>
        <w:jc w:val="both"/>
        <w:rPr>
          <w:sz w:val="16"/>
          <w:szCs w:val="16"/>
        </w:rPr>
      </w:pPr>
    </w:p>
    <w:p w14:paraId="44B446A0" w14:textId="77777777" w:rsidR="0014698E" w:rsidRPr="005F57A6" w:rsidRDefault="0014698E" w:rsidP="00A253B9">
      <w:pPr>
        <w:ind w:right="-144"/>
        <w:jc w:val="both"/>
      </w:pPr>
      <w:r w:rsidRPr="005F57A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3063706" w14:textId="77777777" w:rsidR="0014698E" w:rsidRPr="005F57A6" w:rsidRDefault="0014698E" w:rsidP="00A253B9">
      <w:pPr>
        <w:widowControl/>
        <w:tabs>
          <w:tab w:val="left" w:pos="0"/>
          <w:tab w:val="right" w:pos="9936"/>
        </w:tabs>
        <w:ind w:right="-144"/>
        <w:jc w:val="both"/>
        <w:rPr>
          <w:sz w:val="16"/>
          <w:szCs w:val="16"/>
        </w:rPr>
      </w:pPr>
    </w:p>
    <w:p w14:paraId="3079C549" w14:textId="77777777" w:rsidR="0014698E" w:rsidRPr="005F57A6" w:rsidRDefault="0014698E" w:rsidP="00A253B9">
      <w:pPr>
        <w:ind w:right="-144"/>
        <w:jc w:val="both"/>
      </w:pPr>
      <w:r w:rsidRPr="005F57A6">
        <w:t>Meters will be read at monthly intervals and as nearly as possible on the corresponding day of each monthly meter reading period unless otherwise authorized by the Commission.</w:t>
      </w:r>
    </w:p>
    <w:p w14:paraId="4A924EC5" w14:textId="77777777" w:rsidR="0014698E" w:rsidRPr="005F57A6" w:rsidRDefault="0014698E" w:rsidP="00A253B9">
      <w:pPr>
        <w:widowControl/>
        <w:tabs>
          <w:tab w:val="left" w:pos="0"/>
          <w:tab w:val="right" w:pos="9936"/>
        </w:tabs>
        <w:ind w:right="-144"/>
        <w:jc w:val="both"/>
        <w:rPr>
          <w:sz w:val="16"/>
          <w:szCs w:val="16"/>
        </w:rPr>
      </w:pPr>
    </w:p>
    <w:p w14:paraId="69E4BFD1" w14:textId="77777777" w:rsidR="0014698E" w:rsidRPr="005F57A6" w:rsidRDefault="0014698E" w:rsidP="00A253B9">
      <w:pPr>
        <w:ind w:right="-144"/>
        <w:jc w:val="both"/>
      </w:pPr>
      <w:r w:rsidRPr="005F57A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79FB67B" w14:textId="77777777" w:rsidR="0014698E" w:rsidRPr="005F57A6" w:rsidRDefault="0014698E" w:rsidP="00A253B9">
      <w:pPr>
        <w:widowControl/>
        <w:tabs>
          <w:tab w:val="left" w:pos="0"/>
          <w:tab w:val="right" w:pos="9936"/>
        </w:tabs>
        <w:ind w:right="-144"/>
        <w:jc w:val="both"/>
        <w:rPr>
          <w:sz w:val="16"/>
          <w:szCs w:val="16"/>
        </w:rPr>
      </w:pPr>
    </w:p>
    <w:p w14:paraId="15284256" w14:textId="1C81798E" w:rsidR="008B1254" w:rsidRPr="005F57A6" w:rsidRDefault="008B1254"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2.10 - Billing</w:t>
      </w:r>
    </w:p>
    <w:p w14:paraId="448592D1" w14:textId="77777777" w:rsidR="008B1254" w:rsidRPr="005F57A6" w:rsidRDefault="008B1254" w:rsidP="00A253B9">
      <w:pPr>
        <w:widowControl/>
        <w:tabs>
          <w:tab w:val="left" w:pos="0"/>
          <w:tab w:val="right" w:pos="9936"/>
        </w:tabs>
        <w:ind w:right="-144"/>
        <w:jc w:val="both"/>
        <w:rPr>
          <w:sz w:val="16"/>
          <w:szCs w:val="16"/>
        </w:rPr>
      </w:pPr>
    </w:p>
    <w:p w14:paraId="535E30E5" w14:textId="024903F7" w:rsidR="008B1254" w:rsidRPr="005F57A6" w:rsidRDefault="008B1254" w:rsidP="00A253B9">
      <w:pPr>
        <w:widowControl/>
        <w:ind w:right="-144"/>
        <w:jc w:val="both"/>
      </w:pPr>
      <w:r w:rsidRPr="005F57A6">
        <w:t xml:space="preserve">(A) </w:t>
      </w:r>
      <w:r w:rsidRPr="005F57A6">
        <w:rPr>
          <w:u w:val="single"/>
        </w:rPr>
        <w:t>Regular Billing</w:t>
      </w:r>
    </w:p>
    <w:p w14:paraId="5F869A48" w14:textId="7C4E1250" w:rsidR="008B1254" w:rsidRPr="005F57A6" w:rsidRDefault="008B1254" w:rsidP="00A253B9">
      <w:pPr>
        <w:ind w:right="-144"/>
        <w:jc w:val="both"/>
      </w:pPr>
      <w:r w:rsidRPr="005F57A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w:t>
      </w:r>
    </w:p>
    <w:p w14:paraId="49D994DF" w14:textId="5A2189D0" w:rsidR="008B1254" w:rsidRPr="005F57A6" w:rsidRDefault="008B1254" w:rsidP="00A253B9">
      <w:pPr>
        <w:widowControl/>
        <w:tabs>
          <w:tab w:val="left" w:pos="0"/>
          <w:tab w:val="right" w:pos="9936"/>
        </w:tabs>
        <w:ind w:right="-144"/>
        <w:jc w:val="both"/>
        <w:rPr>
          <w:sz w:val="16"/>
          <w:szCs w:val="16"/>
        </w:rPr>
      </w:pPr>
    </w:p>
    <w:p w14:paraId="53B0C90D" w14:textId="401DE56B" w:rsidR="00C15C7B" w:rsidRPr="005F57A6" w:rsidRDefault="00C15C7B" w:rsidP="00A253B9">
      <w:pPr>
        <w:widowControl/>
        <w:tabs>
          <w:tab w:val="left" w:pos="0"/>
          <w:tab w:val="right" w:pos="9936"/>
        </w:tabs>
        <w:ind w:right="-144"/>
        <w:jc w:val="both"/>
        <w:rPr>
          <w:sz w:val="16"/>
          <w:szCs w:val="16"/>
        </w:rPr>
      </w:pPr>
    </w:p>
    <w:p w14:paraId="332C786B" w14:textId="77777777" w:rsidR="00322E83" w:rsidRPr="005F57A6" w:rsidRDefault="00322E83" w:rsidP="00322E83">
      <w:pPr>
        <w:ind w:right="-72"/>
        <w:rPr>
          <w:b/>
        </w:rPr>
      </w:pPr>
      <w:r>
        <w:rPr>
          <w:b/>
        </w:rPr>
        <w:t>Tariff Control No. 52722</w:t>
      </w:r>
    </w:p>
    <w:p w14:paraId="0FAC8A93" w14:textId="77777777" w:rsidR="00AB58C5" w:rsidRPr="005F57A6" w:rsidRDefault="00AB58C5" w:rsidP="00A253B9">
      <w:pPr>
        <w:ind w:right="-144"/>
      </w:pPr>
      <w:r w:rsidRPr="005F57A6">
        <w:br w:type="page"/>
      </w:r>
    </w:p>
    <w:p w14:paraId="694CD2FC" w14:textId="4F7A39D3"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F41B5A">
        <w:t>20</w:t>
      </w:r>
    </w:p>
    <w:p w14:paraId="4347067B" w14:textId="77777777" w:rsidR="00AB58C5" w:rsidRPr="005F57A6" w:rsidRDefault="00AB58C5" w:rsidP="00D41CF9">
      <w:pPr>
        <w:widowControl/>
        <w:ind w:right="-144"/>
        <w:jc w:val="both"/>
      </w:pPr>
      <w:r w:rsidRPr="005F57A6">
        <w:rPr>
          <w:sz w:val="18"/>
          <w:szCs w:val="18"/>
        </w:rPr>
        <w:t>(Utility Name)</w:t>
      </w:r>
    </w:p>
    <w:p w14:paraId="16D07CF8" w14:textId="77777777" w:rsidR="0014698E" w:rsidRPr="005F57A6" w:rsidRDefault="0014698E" w:rsidP="00D41CF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756F93A" w14:textId="77777777" w:rsidR="00543880" w:rsidRPr="005F57A6" w:rsidRDefault="00543880" w:rsidP="00D41CF9">
      <w:pPr>
        <w:ind w:right="-144"/>
        <w:jc w:val="center"/>
      </w:pPr>
      <w:r w:rsidRPr="005F57A6">
        <w:t>SECTION 2.0 – SERVICE RULES AND POLICIES (Continued)</w:t>
      </w:r>
    </w:p>
    <w:p w14:paraId="3EA41CAF" w14:textId="73A3A179" w:rsidR="0014698E" w:rsidRPr="005F57A6" w:rsidRDefault="0014698E" w:rsidP="00D41CF9">
      <w:pPr>
        <w:ind w:right="-144"/>
        <w:jc w:val="both"/>
      </w:pPr>
    </w:p>
    <w:p w14:paraId="338F1D08" w14:textId="36D3F440" w:rsidR="00B641ED" w:rsidRPr="005F57A6" w:rsidRDefault="00B641ED" w:rsidP="00D41CF9">
      <w:pPr>
        <w:ind w:right="-144"/>
        <w:jc w:val="both"/>
      </w:pPr>
      <w:r w:rsidRPr="005F57A6">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010E788" w14:textId="77777777" w:rsidR="00B641ED" w:rsidRPr="005F57A6" w:rsidRDefault="00B641ED" w:rsidP="00D41CF9">
      <w:pPr>
        <w:ind w:right="-144"/>
        <w:jc w:val="both"/>
      </w:pPr>
    </w:p>
    <w:p w14:paraId="39C0F34D" w14:textId="77777777" w:rsidR="00B641ED" w:rsidRPr="005F57A6" w:rsidRDefault="00B641ED" w:rsidP="00D41CF9">
      <w:pPr>
        <w:widowControl/>
        <w:ind w:right="-144"/>
        <w:jc w:val="both"/>
      </w:pPr>
      <w:r w:rsidRPr="005F57A6">
        <w:t xml:space="preserve">(B) </w:t>
      </w:r>
      <w:r w:rsidRPr="005F57A6">
        <w:rPr>
          <w:u w:val="single"/>
        </w:rPr>
        <w:t>Late Fees</w:t>
      </w:r>
    </w:p>
    <w:p w14:paraId="3A42A93D" w14:textId="77777777" w:rsidR="00B641ED" w:rsidRPr="005F57A6" w:rsidRDefault="00B641ED" w:rsidP="00D41CF9">
      <w:pPr>
        <w:ind w:right="-144"/>
        <w:jc w:val="both"/>
      </w:pPr>
      <w:r w:rsidRPr="005F57A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A6361F4" w14:textId="77777777" w:rsidR="00B641ED" w:rsidRPr="005F57A6" w:rsidRDefault="00B641ED" w:rsidP="00D41CF9">
      <w:pPr>
        <w:ind w:right="-144"/>
        <w:jc w:val="both"/>
      </w:pPr>
    </w:p>
    <w:p w14:paraId="41B18A7C" w14:textId="77777777" w:rsidR="00B641ED" w:rsidRPr="005F57A6" w:rsidRDefault="00B641ED" w:rsidP="00D41CF9">
      <w:pPr>
        <w:widowControl/>
        <w:ind w:right="-144"/>
        <w:jc w:val="both"/>
      </w:pPr>
      <w:r w:rsidRPr="005F57A6">
        <w:t>(C)</w:t>
      </w:r>
      <w:r w:rsidRPr="005F57A6">
        <w:rPr>
          <w:u w:val="single"/>
        </w:rPr>
        <w:t xml:space="preserve"> Information on Bill</w:t>
      </w:r>
    </w:p>
    <w:p w14:paraId="531A7D67" w14:textId="77777777" w:rsidR="00B641ED" w:rsidRPr="005F57A6" w:rsidRDefault="00B641ED" w:rsidP="00D41CF9">
      <w:pPr>
        <w:ind w:right="-144"/>
        <w:jc w:val="both"/>
      </w:pPr>
      <w:r w:rsidRPr="005F57A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5780E15" w14:textId="77777777" w:rsidR="00B641ED" w:rsidRPr="005F57A6" w:rsidRDefault="00B641ED" w:rsidP="00D41CF9">
      <w:pPr>
        <w:ind w:right="-144"/>
        <w:jc w:val="both"/>
      </w:pPr>
    </w:p>
    <w:p w14:paraId="38ED2DA8" w14:textId="273D8B9A" w:rsidR="0014698E" w:rsidRPr="005F57A6" w:rsidRDefault="0014698E" w:rsidP="00D41CF9">
      <w:pPr>
        <w:widowControl/>
        <w:ind w:right="-144"/>
        <w:jc w:val="both"/>
      </w:pPr>
      <w:r w:rsidRPr="005F57A6">
        <w:t xml:space="preserve">(D) </w:t>
      </w:r>
      <w:r w:rsidRPr="005F57A6">
        <w:rPr>
          <w:u w:val="single"/>
        </w:rPr>
        <w:t>Prorated Bills</w:t>
      </w:r>
      <w:r w:rsidRPr="005F57A6">
        <w:t xml:space="preserve"> - If service is interrupted or seriously impaired for 24 consecutive hours or more, the utility will prorate the monthly base bill in proportion to the time service was not available to reflect this loss of service.</w:t>
      </w:r>
    </w:p>
    <w:p w14:paraId="7DFD55D4" w14:textId="77777777" w:rsidR="0014698E" w:rsidRPr="005F57A6" w:rsidRDefault="0014698E" w:rsidP="00D41CF9">
      <w:pPr>
        <w:widowControl/>
        <w:ind w:right="-144"/>
        <w:jc w:val="both"/>
      </w:pPr>
    </w:p>
    <w:p w14:paraId="7AD29103" w14:textId="77777777" w:rsidR="0014698E" w:rsidRPr="005F57A6" w:rsidRDefault="0014698E" w:rsidP="00D41CF9">
      <w:pPr>
        <w:widowControl/>
        <w:ind w:right="-144"/>
        <w:jc w:val="both"/>
      </w:pPr>
      <w:r w:rsidRPr="005F57A6">
        <w:rPr>
          <w:u w:val="single"/>
        </w:rPr>
        <w:t>Section 2.11- Payments</w:t>
      </w:r>
    </w:p>
    <w:p w14:paraId="7B12089D" w14:textId="77777777" w:rsidR="0014698E" w:rsidRPr="005F57A6" w:rsidRDefault="0014698E" w:rsidP="00D41CF9">
      <w:pPr>
        <w:ind w:right="-144"/>
        <w:jc w:val="both"/>
      </w:pPr>
    </w:p>
    <w:p w14:paraId="7DE157DB" w14:textId="77777777" w:rsidR="0014698E" w:rsidRPr="005F57A6" w:rsidRDefault="0014698E" w:rsidP="00D41CF9">
      <w:pPr>
        <w:ind w:right="-144"/>
        <w:jc w:val="both"/>
      </w:pPr>
      <w:r w:rsidRPr="005F57A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8F47142" w14:textId="77777777" w:rsidR="0014698E" w:rsidRPr="005F57A6" w:rsidRDefault="0014698E" w:rsidP="00D41CF9">
      <w:pPr>
        <w:ind w:right="-144"/>
        <w:jc w:val="both"/>
      </w:pPr>
    </w:p>
    <w:p w14:paraId="64A9BED3" w14:textId="22399554" w:rsidR="0014698E" w:rsidRPr="005F57A6" w:rsidRDefault="0014698E" w:rsidP="00D41CF9">
      <w:pPr>
        <w:ind w:right="-144"/>
        <w:jc w:val="both"/>
      </w:pPr>
      <w:r w:rsidRPr="005F57A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F777E7" w:rsidRPr="005F57A6">
        <w:t>twelve-month</w:t>
      </w:r>
      <w:r w:rsidRPr="005F57A6">
        <w:t xml:space="preserve"> period, the customer shall be required to pay a deposit if one has not already been paid. </w:t>
      </w:r>
    </w:p>
    <w:p w14:paraId="5F0A9A4A" w14:textId="77777777" w:rsidR="0014698E" w:rsidRPr="005F57A6" w:rsidRDefault="0014698E" w:rsidP="00D41CF9">
      <w:pPr>
        <w:ind w:right="-144"/>
        <w:jc w:val="both"/>
      </w:pPr>
    </w:p>
    <w:p w14:paraId="34CDE977" w14:textId="77777777" w:rsidR="0014698E" w:rsidRPr="005F57A6" w:rsidRDefault="0014698E" w:rsidP="00D41CF9">
      <w:pPr>
        <w:widowControl/>
        <w:ind w:right="-144"/>
        <w:jc w:val="both"/>
      </w:pPr>
      <w:r w:rsidRPr="005F57A6">
        <w:rPr>
          <w:u w:val="single"/>
        </w:rPr>
        <w:t>Section 2.12 - Service Disconnection</w:t>
      </w:r>
    </w:p>
    <w:p w14:paraId="5A82593D" w14:textId="77777777" w:rsidR="0014698E" w:rsidRPr="005F57A6" w:rsidRDefault="0014698E" w:rsidP="00D41CF9">
      <w:pPr>
        <w:widowControl/>
        <w:ind w:right="-144"/>
        <w:jc w:val="both"/>
      </w:pPr>
    </w:p>
    <w:p w14:paraId="55A65F49" w14:textId="77777777" w:rsidR="0014698E" w:rsidRPr="005F57A6" w:rsidRDefault="0014698E" w:rsidP="00D41CF9">
      <w:pPr>
        <w:widowControl/>
        <w:ind w:right="-144"/>
        <w:jc w:val="both"/>
        <w:rPr>
          <w:u w:val="single"/>
        </w:rPr>
      </w:pPr>
      <w:r w:rsidRPr="005F57A6">
        <w:t xml:space="preserve">(A) </w:t>
      </w:r>
      <w:r w:rsidRPr="005F57A6">
        <w:rPr>
          <w:u w:val="single"/>
        </w:rPr>
        <w:t>With Notice</w:t>
      </w:r>
    </w:p>
    <w:p w14:paraId="6AA26376" w14:textId="77777777" w:rsidR="00543880" w:rsidRPr="005F57A6" w:rsidRDefault="00543880" w:rsidP="00D41CF9">
      <w:pPr>
        <w:ind w:right="-144"/>
        <w:jc w:val="both"/>
      </w:pPr>
      <w:r w:rsidRPr="005F57A6">
        <w:t>Utility service may be disconnected if the bill has not been paid in full by the date listed on the termination notice.  The termination date must be at least 10 days after the notice is mailed or hand delivered.</w:t>
      </w:r>
    </w:p>
    <w:p w14:paraId="72CE8DF1" w14:textId="77777777" w:rsidR="00AB58C5" w:rsidRPr="005F57A6" w:rsidRDefault="00AB58C5" w:rsidP="00D41CF9">
      <w:pPr>
        <w:ind w:right="-144"/>
        <w:jc w:val="both"/>
      </w:pPr>
    </w:p>
    <w:p w14:paraId="79283BDA" w14:textId="77777777" w:rsidR="00AB1D91" w:rsidRPr="005F57A6" w:rsidRDefault="00AB1D91" w:rsidP="00D41CF9">
      <w:pPr>
        <w:ind w:right="-144"/>
        <w:jc w:val="both"/>
      </w:pPr>
      <w:r w:rsidRPr="005F57A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78D0A37" w14:textId="77777777" w:rsidR="00AB1D91" w:rsidRPr="005F57A6" w:rsidRDefault="00AB1D91" w:rsidP="00D41CF9">
      <w:pPr>
        <w:ind w:right="-144"/>
        <w:jc w:val="both"/>
      </w:pPr>
    </w:p>
    <w:p w14:paraId="18CDA8BD" w14:textId="77777777" w:rsidR="00AB1D91" w:rsidRPr="005F57A6" w:rsidRDefault="00AB1D91" w:rsidP="00D41CF9">
      <w:pPr>
        <w:ind w:right="-144"/>
        <w:jc w:val="both"/>
      </w:pPr>
      <w:r w:rsidRPr="005F57A6">
        <w:t>Notice of termination must be a separate mailing or hand delivery in accordance with the PUC Rules.</w:t>
      </w:r>
    </w:p>
    <w:p w14:paraId="24CF1C73" w14:textId="77777777" w:rsidR="00AB1D91" w:rsidRPr="005F57A6" w:rsidRDefault="00AB1D91" w:rsidP="00D41CF9">
      <w:pPr>
        <w:ind w:right="-144"/>
        <w:jc w:val="both"/>
      </w:pPr>
    </w:p>
    <w:p w14:paraId="4C146282" w14:textId="77777777" w:rsidR="00322E83" w:rsidRPr="005F57A6" w:rsidRDefault="00322E83" w:rsidP="00322E83">
      <w:pPr>
        <w:ind w:right="-72"/>
        <w:rPr>
          <w:b/>
        </w:rPr>
      </w:pPr>
      <w:r>
        <w:rPr>
          <w:b/>
        </w:rPr>
        <w:t>Tariff Control No. 52722</w:t>
      </w:r>
    </w:p>
    <w:p w14:paraId="69D9C517" w14:textId="77777777" w:rsidR="00AB58C5" w:rsidRPr="005F57A6" w:rsidRDefault="00AB58C5" w:rsidP="00D41CF9">
      <w:pPr>
        <w:ind w:right="-144"/>
      </w:pPr>
      <w:r w:rsidRPr="005F57A6">
        <w:br w:type="page"/>
      </w:r>
    </w:p>
    <w:p w14:paraId="626AEF7A" w14:textId="40E06CE4"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9F166A">
        <w:t>2</w:t>
      </w:r>
      <w:r w:rsidR="00F41B5A">
        <w:t>1</w:t>
      </w:r>
    </w:p>
    <w:p w14:paraId="3B71F948" w14:textId="77777777" w:rsidR="00AB58C5" w:rsidRPr="005F57A6" w:rsidRDefault="00AB58C5" w:rsidP="00EA6C9A">
      <w:pPr>
        <w:widowControl/>
        <w:ind w:right="-144"/>
        <w:jc w:val="both"/>
      </w:pPr>
      <w:r w:rsidRPr="005F57A6">
        <w:rPr>
          <w:sz w:val="18"/>
          <w:szCs w:val="18"/>
        </w:rPr>
        <w:t>(Utility Name)</w:t>
      </w:r>
    </w:p>
    <w:p w14:paraId="1E751075" w14:textId="77777777" w:rsidR="0014698E" w:rsidRPr="005F57A6" w:rsidRDefault="0014698E" w:rsidP="00EA6C9A">
      <w:pPr>
        <w:ind w:right="-144"/>
        <w:jc w:val="both"/>
        <w:rPr>
          <w:sz w:val="16"/>
          <w:szCs w:val="16"/>
        </w:rPr>
      </w:pPr>
    </w:p>
    <w:p w14:paraId="0C050F0E" w14:textId="77777777" w:rsidR="00543880" w:rsidRPr="005F57A6" w:rsidRDefault="00543880" w:rsidP="00EA6C9A">
      <w:pPr>
        <w:ind w:right="-144"/>
        <w:jc w:val="center"/>
        <w:rPr>
          <w:bCs/>
        </w:rPr>
      </w:pPr>
      <w:r w:rsidRPr="005F57A6">
        <w:rPr>
          <w:bCs/>
        </w:rPr>
        <w:t>SECTION 2.0 -- SERVICE RULES AND POLICIES (Continued)</w:t>
      </w:r>
    </w:p>
    <w:p w14:paraId="391F488E" w14:textId="0D25CA16" w:rsidR="00543880" w:rsidRPr="005F57A6" w:rsidRDefault="00543880" w:rsidP="00EA6C9A">
      <w:pPr>
        <w:ind w:right="-144"/>
        <w:jc w:val="both"/>
        <w:rPr>
          <w:sz w:val="16"/>
          <w:szCs w:val="16"/>
        </w:rPr>
      </w:pPr>
    </w:p>
    <w:p w14:paraId="4A51E37F" w14:textId="77777777" w:rsidR="00C15C7B" w:rsidRPr="005F57A6" w:rsidRDefault="00C15C7B" w:rsidP="00996FA6">
      <w:pPr>
        <w:widowControl/>
        <w:ind w:right="-144"/>
        <w:jc w:val="both"/>
      </w:pPr>
      <w:r w:rsidRPr="005F57A6">
        <w:t xml:space="preserve">(B) </w:t>
      </w:r>
      <w:r w:rsidRPr="005F57A6">
        <w:rPr>
          <w:u w:val="single"/>
        </w:rPr>
        <w:t>Without Notice</w:t>
      </w:r>
    </w:p>
    <w:p w14:paraId="42915AED" w14:textId="77777777" w:rsidR="00C15C7B" w:rsidRPr="005F57A6" w:rsidRDefault="00C15C7B" w:rsidP="00996FA6">
      <w:pPr>
        <w:ind w:right="-144"/>
        <w:jc w:val="both"/>
      </w:pPr>
      <w:r w:rsidRPr="005F57A6">
        <w:t>Utility service may also be disconnected without notice for reasons as described in the PUC Rules.</w:t>
      </w:r>
    </w:p>
    <w:p w14:paraId="5D59FD21" w14:textId="77777777" w:rsidR="00C15C7B" w:rsidRPr="005F57A6" w:rsidRDefault="00C15C7B" w:rsidP="00996FA6">
      <w:pPr>
        <w:ind w:right="-144"/>
        <w:jc w:val="both"/>
        <w:rPr>
          <w:sz w:val="16"/>
          <w:szCs w:val="16"/>
        </w:rPr>
      </w:pPr>
    </w:p>
    <w:p w14:paraId="6050BC52" w14:textId="77777777" w:rsidR="00C15C7B" w:rsidRPr="005F57A6" w:rsidRDefault="00C15C7B" w:rsidP="00996FA6">
      <w:pPr>
        <w:widowControl/>
        <w:ind w:right="-144"/>
        <w:jc w:val="both"/>
      </w:pPr>
      <w:r w:rsidRPr="005F57A6">
        <w:rPr>
          <w:u w:val="single"/>
        </w:rPr>
        <w:t>Section 2.13 - Reconnection of Service</w:t>
      </w:r>
    </w:p>
    <w:p w14:paraId="14556DC2" w14:textId="77777777" w:rsidR="00C15C7B" w:rsidRPr="005F57A6" w:rsidRDefault="00C15C7B" w:rsidP="00996FA6">
      <w:pPr>
        <w:ind w:right="-144"/>
        <w:jc w:val="both"/>
        <w:rPr>
          <w:sz w:val="16"/>
          <w:szCs w:val="16"/>
        </w:rPr>
      </w:pPr>
    </w:p>
    <w:p w14:paraId="2C606865" w14:textId="77777777" w:rsidR="00C15C7B" w:rsidRPr="005F57A6" w:rsidRDefault="00C15C7B" w:rsidP="00996FA6">
      <w:pPr>
        <w:ind w:right="-144"/>
        <w:jc w:val="both"/>
      </w:pPr>
      <w:r w:rsidRPr="005F57A6">
        <w:t>Utility personnel must be available during normal business hours to accept payments on the day service is disconnected and the following day unless service was disconnected at the customer's request or due to a hazardous condition.</w:t>
      </w:r>
    </w:p>
    <w:p w14:paraId="0991B805" w14:textId="77777777" w:rsidR="00C15C7B" w:rsidRPr="005F57A6" w:rsidRDefault="00C15C7B" w:rsidP="00996FA6">
      <w:pPr>
        <w:ind w:right="-144"/>
        <w:jc w:val="both"/>
        <w:rPr>
          <w:sz w:val="16"/>
          <w:szCs w:val="16"/>
        </w:rPr>
      </w:pPr>
    </w:p>
    <w:p w14:paraId="364D5CAD" w14:textId="77777777" w:rsidR="00C15C7B" w:rsidRPr="005F57A6" w:rsidRDefault="00C15C7B" w:rsidP="00996FA6">
      <w:pPr>
        <w:ind w:right="-144"/>
        <w:jc w:val="both"/>
      </w:pPr>
      <w:r w:rsidRPr="005F57A6">
        <w:t>Service will be reconnected within 24 hours after the past due bill, reconnect fees and any other outstanding charges are paid or the conditions which caused service to be disconnected are corrected.</w:t>
      </w:r>
    </w:p>
    <w:p w14:paraId="50E92FEA" w14:textId="77777777" w:rsidR="00C15C7B" w:rsidRPr="005F57A6" w:rsidRDefault="00C15C7B" w:rsidP="00996FA6">
      <w:pPr>
        <w:ind w:right="-144"/>
        <w:jc w:val="both"/>
        <w:rPr>
          <w:sz w:val="16"/>
          <w:szCs w:val="16"/>
        </w:rPr>
      </w:pPr>
    </w:p>
    <w:p w14:paraId="002F3978" w14:textId="77777777" w:rsidR="0014698E" w:rsidRPr="005F57A6" w:rsidRDefault="0014698E" w:rsidP="00996FA6">
      <w:pPr>
        <w:widowControl/>
        <w:ind w:right="-144"/>
        <w:jc w:val="both"/>
      </w:pPr>
      <w:r w:rsidRPr="005F57A6">
        <w:rPr>
          <w:u w:val="single"/>
        </w:rPr>
        <w:t>Section 2.14 - Service Interruptions</w:t>
      </w:r>
    </w:p>
    <w:p w14:paraId="2EBC67D1" w14:textId="77777777" w:rsidR="0014698E" w:rsidRPr="005F57A6" w:rsidRDefault="0014698E" w:rsidP="00996FA6">
      <w:pPr>
        <w:ind w:right="-144"/>
        <w:jc w:val="both"/>
        <w:rPr>
          <w:sz w:val="16"/>
          <w:szCs w:val="16"/>
        </w:rPr>
      </w:pPr>
    </w:p>
    <w:p w14:paraId="0CE791C0" w14:textId="77777777" w:rsidR="0014698E" w:rsidRPr="005F57A6" w:rsidRDefault="0014698E" w:rsidP="00996FA6">
      <w:pPr>
        <w:ind w:right="-144"/>
        <w:jc w:val="both"/>
      </w:pPr>
      <w:r w:rsidRPr="005F57A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ACF25ED" w14:textId="77777777" w:rsidR="0014698E" w:rsidRPr="005F57A6" w:rsidRDefault="0014698E" w:rsidP="00996FA6">
      <w:pPr>
        <w:ind w:right="-144"/>
        <w:jc w:val="both"/>
        <w:rPr>
          <w:sz w:val="16"/>
          <w:szCs w:val="16"/>
        </w:rPr>
      </w:pPr>
    </w:p>
    <w:p w14:paraId="67EED142" w14:textId="77777777" w:rsidR="0014698E" w:rsidRPr="005F57A6" w:rsidRDefault="0014698E" w:rsidP="00996FA6">
      <w:pPr>
        <w:widowControl/>
        <w:ind w:right="-144"/>
        <w:jc w:val="both"/>
      </w:pPr>
      <w:r w:rsidRPr="005F57A6">
        <w:rPr>
          <w:u w:val="single"/>
        </w:rPr>
        <w:t>Section 2.15 - Quality of Service</w:t>
      </w:r>
    </w:p>
    <w:p w14:paraId="4FDEBAD9" w14:textId="77777777" w:rsidR="0014698E" w:rsidRPr="005F57A6" w:rsidRDefault="0014698E" w:rsidP="00996FA6">
      <w:pPr>
        <w:ind w:right="-144"/>
        <w:jc w:val="both"/>
        <w:rPr>
          <w:sz w:val="16"/>
          <w:szCs w:val="16"/>
        </w:rPr>
      </w:pPr>
    </w:p>
    <w:p w14:paraId="2EB309EC" w14:textId="77777777" w:rsidR="00543880" w:rsidRPr="005F57A6" w:rsidRDefault="00543880" w:rsidP="00996FA6">
      <w:pPr>
        <w:ind w:right="-144"/>
        <w:jc w:val="both"/>
      </w:pPr>
      <w:r w:rsidRPr="005F57A6">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25907C93" w14:textId="77777777" w:rsidR="0002513C" w:rsidRPr="005F57A6" w:rsidRDefault="0002513C" w:rsidP="00996FA6">
      <w:pPr>
        <w:ind w:right="-144"/>
        <w:jc w:val="both"/>
        <w:rPr>
          <w:sz w:val="16"/>
          <w:szCs w:val="16"/>
        </w:rPr>
      </w:pPr>
    </w:p>
    <w:p w14:paraId="3307E513" w14:textId="77777777" w:rsidR="00AB1D91" w:rsidRPr="005F57A6" w:rsidRDefault="00AB1D91" w:rsidP="00996FA6">
      <w:pPr>
        <w:widowControl/>
        <w:ind w:right="-144"/>
        <w:jc w:val="both"/>
      </w:pPr>
      <w:r w:rsidRPr="005F57A6">
        <w:rPr>
          <w:u w:val="single"/>
        </w:rPr>
        <w:t>Section 2.16 - Customer Complaints and Disputes</w:t>
      </w:r>
    </w:p>
    <w:p w14:paraId="50EBE34B" w14:textId="77777777" w:rsidR="00AB1D91" w:rsidRPr="005F57A6" w:rsidRDefault="00AB1D91" w:rsidP="00996FA6">
      <w:pPr>
        <w:ind w:right="-144"/>
        <w:jc w:val="both"/>
        <w:rPr>
          <w:sz w:val="16"/>
          <w:szCs w:val="16"/>
        </w:rPr>
      </w:pPr>
    </w:p>
    <w:p w14:paraId="047B827A" w14:textId="77777777" w:rsidR="00AB1D91" w:rsidRPr="005F57A6" w:rsidRDefault="00AB1D91" w:rsidP="00996FA6">
      <w:pPr>
        <w:widowControl/>
        <w:ind w:right="-144"/>
        <w:jc w:val="both"/>
      </w:pPr>
      <w:r w:rsidRPr="005F57A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14927B6" w14:textId="77777777" w:rsidR="00AB1D91" w:rsidRPr="005F57A6" w:rsidRDefault="00AB1D91" w:rsidP="00996FA6">
      <w:pPr>
        <w:ind w:right="-144"/>
        <w:jc w:val="both"/>
        <w:rPr>
          <w:sz w:val="16"/>
          <w:szCs w:val="16"/>
        </w:rPr>
      </w:pPr>
    </w:p>
    <w:p w14:paraId="3E853D18" w14:textId="77777777" w:rsidR="00AB1D91" w:rsidRPr="005F57A6" w:rsidRDefault="00AB1D91" w:rsidP="00996FA6">
      <w:pPr>
        <w:ind w:right="-144"/>
        <w:jc w:val="both"/>
      </w:pPr>
      <w:r w:rsidRPr="005F57A6">
        <w:t>The utility will maintain a record of all complaints which shows the name and address of the complainant, the date and nature of the complaint and the adjustment or disposition thereof, for a period of two years after the final settlement of the complaint.</w:t>
      </w:r>
    </w:p>
    <w:p w14:paraId="1885A29B" w14:textId="77777777" w:rsidR="00AB1D91" w:rsidRPr="005F57A6" w:rsidRDefault="00AB1D91" w:rsidP="00996FA6">
      <w:pPr>
        <w:ind w:right="-144"/>
        <w:jc w:val="both"/>
        <w:rPr>
          <w:sz w:val="16"/>
          <w:szCs w:val="16"/>
        </w:rPr>
      </w:pPr>
    </w:p>
    <w:p w14:paraId="59BBC277" w14:textId="77777777" w:rsidR="00AB1D91" w:rsidRPr="005F57A6" w:rsidRDefault="00AB1D91" w:rsidP="00996FA6">
      <w:pPr>
        <w:ind w:right="-144"/>
        <w:jc w:val="both"/>
      </w:pPr>
      <w:r w:rsidRPr="005F57A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2024E0" w14:textId="77777777" w:rsidR="00AB1D91" w:rsidRPr="005F57A6" w:rsidRDefault="00AB1D91" w:rsidP="00996FA6">
      <w:pPr>
        <w:ind w:right="-144"/>
        <w:jc w:val="both"/>
        <w:rPr>
          <w:sz w:val="16"/>
          <w:szCs w:val="16"/>
        </w:rPr>
      </w:pPr>
    </w:p>
    <w:p w14:paraId="53337074" w14:textId="77777777" w:rsidR="00AB1D91" w:rsidRPr="005F57A6" w:rsidRDefault="00AB1D91" w:rsidP="00996FA6">
      <w:pPr>
        <w:widowControl/>
        <w:ind w:right="-144"/>
        <w:jc w:val="both"/>
      </w:pPr>
      <w:r w:rsidRPr="005F57A6">
        <w:rPr>
          <w:u w:val="single"/>
        </w:rPr>
        <w:t>Section 2.17 - Customer Liability</w:t>
      </w:r>
    </w:p>
    <w:p w14:paraId="776DEC20" w14:textId="77777777" w:rsidR="00AB1D91" w:rsidRPr="005F57A6" w:rsidRDefault="00AB1D91" w:rsidP="00996FA6">
      <w:pPr>
        <w:ind w:right="-144"/>
        <w:jc w:val="both"/>
        <w:rPr>
          <w:sz w:val="16"/>
          <w:szCs w:val="16"/>
        </w:rPr>
      </w:pPr>
    </w:p>
    <w:p w14:paraId="4F088D99" w14:textId="77777777" w:rsidR="00AB1D91" w:rsidRPr="005F57A6" w:rsidRDefault="00AB1D91" w:rsidP="00996FA6">
      <w:pPr>
        <w:ind w:right="-144"/>
        <w:jc w:val="both"/>
      </w:pPr>
      <w:r w:rsidRPr="005F57A6">
        <w:t>Customer shall be liable for any damage or injury to utility-owned property shown to be caused by the customer.</w:t>
      </w:r>
    </w:p>
    <w:p w14:paraId="082707CD" w14:textId="5EEB90F2" w:rsidR="00AB1D91" w:rsidRPr="005F57A6" w:rsidRDefault="00AB1D91" w:rsidP="00996FA6">
      <w:pPr>
        <w:ind w:right="-144"/>
        <w:jc w:val="both"/>
        <w:rPr>
          <w:sz w:val="16"/>
          <w:szCs w:val="16"/>
        </w:rPr>
      </w:pPr>
    </w:p>
    <w:p w14:paraId="0E248EE0" w14:textId="2B89DDA0" w:rsidR="00C15C7B" w:rsidRPr="005F57A6" w:rsidRDefault="00C15C7B" w:rsidP="00996FA6">
      <w:pPr>
        <w:ind w:right="-144"/>
        <w:jc w:val="both"/>
        <w:rPr>
          <w:sz w:val="16"/>
          <w:szCs w:val="16"/>
        </w:rPr>
      </w:pPr>
    </w:p>
    <w:p w14:paraId="768E695B" w14:textId="77777777" w:rsidR="00C15C7B" w:rsidRPr="005F57A6" w:rsidRDefault="00C15C7B" w:rsidP="00996FA6">
      <w:pPr>
        <w:ind w:right="-144"/>
        <w:jc w:val="both"/>
        <w:rPr>
          <w:sz w:val="16"/>
          <w:szCs w:val="16"/>
        </w:rPr>
      </w:pPr>
    </w:p>
    <w:p w14:paraId="4513F390" w14:textId="77777777" w:rsidR="00322E83" w:rsidRPr="005F57A6" w:rsidRDefault="00322E83" w:rsidP="00322E83">
      <w:pPr>
        <w:ind w:right="-72"/>
        <w:rPr>
          <w:b/>
        </w:rPr>
      </w:pPr>
      <w:r>
        <w:rPr>
          <w:b/>
        </w:rPr>
        <w:t>Tariff Control No. 52722</w:t>
      </w:r>
    </w:p>
    <w:p w14:paraId="5D5AA66B" w14:textId="77777777" w:rsidR="00AB58C5" w:rsidRPr="005F57A6" w:rsidRDefault="00AB58C5" w:rsidP="00EA6C9A">
      <w:pPr>
        <w:ind w:right="-144"/>
      </w:pPr>
      <w:r w:rsidRPr="005F57A6">
        <w:br w:type="page"/>
      </w:r>
    </w:p>
    <w:p w14:paraId="79AF4E27" w14:textId="287C008A"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555BBB">
        <w:t>2</w:t>
      </w:r>
      <w:r w:rsidR="00F41B5A">
        <w:t>2</w:t>
      </w:r>
    </w:p>
    <w:p w14:paraId="555634F7" w14:textId="77777777" w:rsidR="00AB58C5" w:rsidRPr="005F57A6" w:rsidRDefault="00AB58C5" w:rsidP="00EA6C9A">
      <w:pPr>
        <w:widowControl/>
        <w:ind w:right="-144"/>
        <w:jc w:val="both"/>
      </w:pPr>
      <w:r w:rsidRPr="005F57A6">
        <w:rPr>
          <w:sz w:val="18"/>
          <w:szCs w:val="18"/>
        </w:rPr>
        <w:t>(Utility Name)</w:t>
      </w:r>
    </w:p>
    <w:p w14:paraId="673AB8E0" w14:textId="77777777" w:rsidR="0014698E" w:rsidRPr="005F57A6" w:rsidRDefault="0014698E"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2D35EB6" w14:textId="77777777" w:rsidR="0014698E" w:rsidRPr="005F57A6" w:rsidRDefault="0014698E" w:rsidP="00EA6C9A">
      <w:pPr>
        <w:widowControl/>
        <w:ind w:right="-144"/>
        <w:jc w:val="center"/>
      </w:pPr>
      <w:r w:rsidRPr="005F57A6">
        <w:t>SECTION 3.0 - EXTENSION POLICY</w:t>
      </w:r>
    </w:p>
    <w:p w14:paraId="11E55731" w14:textId="77777777" w:rsidR="0014698E" w:rsidRPr="005F57A6" w:rsidRDefault="0014698E" w:rsidP="00EA6C9A">
      <w:pPr>
        <w:widowControl/>
        <w:ind w:right="-144"/>
        <w:jc w:val="both"/>
      </w:pPr>
    </w:p>
    <w:p w14:paraId="264EBBEF" w14:textId="77777777" w:rsidR="0014698E" w:rsidRPr="005F57A6" w:rsidRDefault="0014698E" w:rsidP="00EA6C9A">
      <w:pPr>
        <w:widowControl/>
        <w:ind w:right="-144"/>
        <w:jc w:val="both"/>
      </w:pPr>
      <w:r w:rsidRPr="005F57A6">
        <w:rPr>
          <w:u w:val="single"/>
        </w:rPr>
        <w:t>Section 3.01 - Standard Extension Requirements</w:t>
      </w:r>
    </w:p>
    <w:p w14:paraId="358C7E17" w14:textId="77777777" w:rsidR="0014698E" w:rsidRPr="005F57A6" w:rsidRDefault="0014698E" w:rsidP="00EA6C9A">
      <w:pPr>
        <w:ind w:right="-144"/>
        <w:jc w:val="both"/>
      </w:pPr>
    </w:p>
    <w:p w14:paraId="69CE1005" w14:textId="77777777" w:rsidR="00543880" w:rsidRPr="005F57A6" w:rsidRDefault="00543880" w:rsidP="00EA6C9A">
      <w:pPr>
        <w:ind w:right="-144"/>
        <w:jc w:val="both"/>
      </w:pPr>
      <w:r w:rsidRPr="005F57A6">
        <w:t>Line Extension and Construction Charges:  No Contribution in Aid of Construction may be required of any customer except as provided for in this approved extension policy.</w:t>
      </w:r>
    </w:p>
    <w:p w14:paraId="21497D97" w14:textId="77777777" w:rsidR="0014698E" w:rsidRPr="005F57A6" w:rsidRDefault="0014698E" w:rsidP="00EA6C9A">
      <w:pPr>
        <w:widowControl/>
        <w:ind w:right="-144"/>
        <w:jc w:val="both"/>
      </w:pPr>
    </w:p>
    <w:p w14:paraId="1B63C14E" w14:textId="77777777" w:rsidR="0014698E" w:rsidRPr="005F57A6" w:rsidRDefault="0014698E" w:rsidP="00EA6C9A">
      <w:pPr>
        <w:widowControl/>
        <w:ind w:right="-144"/>
        <w:jc w:val="both"/>
      </w:pPr>
      <w:r w:rsidRPr="005F57A6">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CFB90B2" w14:textId="77777777" w:rsidR="0014698E" w:rsidRPr="005F57A6" w:rsidRDefault="0014698E" w:rsidP="00EA6C9A">
      <w:pPr>
        <w:widowControl/>
        <w:ind w:right="-144"/>
        <w:jc w:val="both"/>
      </w:pPr>
    </w:p>
    <w:p w14:paraId="39EAE1D1" w14:textId="77777777" w:rsidR="0014698E" w:rsidRPr="005F57A6" w:rsidRDefault="0014698E" w:rsidP="00EA6C9A">
      <w:pPr>
        <w:widowControl/>
        <w:ind w:right="-144"/>
        <w:jc w:val="both"/>
      </w:pPr>
      <w:r w:rsidRPr="005F57A6">
        <w:t xml:space="preserve">Unless an exception is granted by the </w:t>
      </w:r>
      <w:r w:rsidR="00543880" w:rsidRPr="005F57A6">
        <w:t>PUC</w:t>
      </w:r>
      <w:r w:rsidRPr="005F57A6">
        <w:t>, the residential service applicant shall not be required to pay for costs of main extensions greater than 2" in diameter for water distribution and pressure wastewater collection lines and 6" in diameter for gravity wastewater lines.</w:t>
      </w:r>
    </w:p>
    <w:p w14:paraId="02E5F103" w14:textId="77777777" w:rsidR="0014698E" w:rsidRPr="005F57A6" w:rsidRDefault="0014698E" w:rsidP="00EA6C9A">
      <w:pPr>
        <w:widowControl/>
        <w:ind w:right="-144"/>
        <w:jc w:val="both"/>
      </w:pPr>
    </w:p>
    <w:p w14:paraId="4A5BAAA6" w14:textId="77777777" w:rsidR="0014698E" w:rsidRPr="005F57A6" w:rsidRDefault="0014698E" w:rsidP="00EA6C9A">
      <w:pPr>
        <w:widowControl/>
        <w:ind w:right="-144"/>
        <w:jc w:val="both"/>
      </w:pPr>
      <w:r w:rsidRPr="005F57A6">
        <w:t xml:space="preserve">Exceptions may be granted by the </w:t>
      </w:r>
      <w:r w:rsidR="00543880" w:rsidRPr="005F57A6">
        <w:t>PUC</w:t>
      </w:r>
      <w:r w:rsidRPr="005F57A6">
        <w:t xml:space="preserve"> if</w:t>
      </w:r>
      <w:r w:rsidR="00543880" w:rsidRPr="005F57A6">
        <w:t>:</w:t>
      </w:r>
    </w:p>
    <w:p w14:paraId="39AE82BE" w14:textId="77777777" w:rsidR="0014698E" w:rsidRPr="005F57A6" w:rsidRDefault="0014698E" w:rsidP="00EA6C9A">
      <w:pPr>
        <w:pStyle w:val="Level1"/>
        <w:widowControl/>
        <w:ind w:left="720" w:right="-144" w:hanging="720"/>
        <w:jc w:val="both"/>
        <w:outlineLvl w:val="9"/>
      </w:pPr>
      <w:r w:rsidRPr="005F57A6">
        <w:t>adequate service cannot be provided to the applicant using the maximum line sizes listed due to distance or elevation, in which case, it shall be the utility's burden to justify that a larger diameter pipe is required for adequate service;</w:t>
      </w:r>
    </w:p>
    <w:p w14:paraId="76DA74BC" w14:textId="77777777" w:rsidR="0014698E" w:rsidRPr="005F57A6" w:rsidRDefault="0014698E" w:rsidP="00EA6C9A">
      <w:pPr>
        <w:pStyle w:val="Level1"/>
        <w:widowControl/>
        <w:ind w:left="720" w:right="-144" w:hanging="720"/>
        <w:jc w:val="both"/>
        <w:outlineLvl w:val="9"/>
      </w:pPr>
      <w:r w:rsidRPr="005F57A6">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5BD359A" w14:textId="77777777" w:rsidR="0014698E" w:rsidRPr="005F57A6" w:rsidRDefault="0014698E" w:rsidP="00EA6C9A">
      <w:pPr>
        <w:widowControl/>
        <w:ind w:right="-144"/>
        <w:jc w:val="both"/>
      </w:pPr>
    </w:p>
    <w:p w14:paraId="36BE1E9A" w14:textId="77777777" w:rsidR="0014698E" w:rsidRPr="005F57A6" w:rsidRDefault="0014698E" w:rsidP="00EA6C9A">
      <w:pPr>
        <w:widowControl/>
        <w:ind w:right="-144"/>
        <w:jc w:val="both"/>
      </w:pPr>
      <w:r w:rsidRPr="005F57A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6A8C2A0" w14:textId="77777777" w:rsidR="0014698E" w:rsidRPr="005F57A6" w:rsidRDefault="0014698E" w:rsidP="00EA6C9A">
      <w:pPr>
        <w:widowControl/>
        <w:ind w:right="-144"/>
        <w:jc w:val="both"/>
      </w:pPr>
    </w:p>
    <w:p w14:paraId="033F5550" w14:textId="7CF0EDB7" w:rsidR="0014698E" w:rsidRPr="005F57A6" w:rsidRDefault="0014698E" w:rsidP="00EA6C9A">
      <w:pPr>
        <w:widowControl/>
        <w:ind w:right="-144"/>
        <w:jc w:val="both"/>
      </w:pPr>
      <w:r w:rsidRPr="005F57A6">
        <w:t xml:space="preserve">The utility shall bear the cost of any over-sizing of water distribution lines or </w:t>
      </w:r>
      <w:r w:rsidR="00FA3ED0" w:rsidRPr="005F57A6">
        <w:t>wastewater</w:t>
      </w:r>
      <w:r w:rsidRPr="005F57A6">
        <w:t xml:space="preserve"> collection lines necessary to serve other potential service applicants for customers in the immediate area.</w:t>
      </w:r>
    </w:p>
    <w:p w14:paraId="2FB881BB" w14:textId="77777777" w:rsidR="0014698E" w:rsidRPr="005F57A6" w:rsidRDefault="0014698E" w:rsidP="00EA6C9A">
      <w:pPr>
        <w:widowControl/>
        <w:ind w:right="-144"/>
        <w:jc w:val="both"/>
      </w:pPr>
    </w:p>
    <w:p w14:paraId="5455A818" w14:textId="44D05302" w:rsidR="0014698E" w:rsidRPr="005F57A6" w:rsidRDefault="0014698E" w:rsidP="00EA6C9A">
      <w:pPr>
        <w:widowControl/>
        <w:ind w:right="-144"/>
        <w:jc w:val="both"/>
      </w:pPr>
      <w:r w:rsidRPr="005F57A6">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r w:rsidR="00FA3ED0" w:rsidRPr="005F57A6">
        <w:t>one-inch</w:t>
      </w:r>
      <w:r w:rsidRPr="005F57A6">
        <w:t xml:space="preserve"> meter for a lawn sprinkler system to service a residential lot is not considered nonstandard service.</w:t>
      </w:r>
    </w:p>
    <w:p w14:paraId="751E844C" w14:textId="77777777" w:rsidR="0014698E" w:rsidRPr="005F57A6" w:rsidRDefault="0014698E" w:rsidP="00EA6C9A">
      <w:pPr>
        <w:widowControl/>
        <w:ind w:right="-144"/>
        <w:jc w:val="both"/>
      </w:pPr>
    </w:p>
    <w:p w14:paraId="2EC640CF" w14:textId="77777777" w:rsidR="00543880" w:rsidRPr="005F57A6" w:rsidRDefault="0014698E" w:rsidP="00EA6C9A">
      <w:pPr>
        <w:widowControl/>
        <w:ind w:right="-144"/>
        <w:jc w:val="both"/>
      </w:pPr>
      <w:r w:rsidRPr="005F57A6">
        <w:t xml:space="preserve">If an applicant requires service other than the standard service provided by the utility, such applicant will be required to pay all expenses incurred by the utility in excess of the expenses that would be incurred in </w:t>
      </w:r>
      <w:r w:rsidR="00543880" w:rsidRPr="005F57A6">
        <w:t xml:space="preserve">providing the standard service and connection beyond 200 feet and throughout his property including the cost of all necessary transmission facilities.  </w:t>
      </w:r>
    </w:p>
    <w:p w14:paraId="06B11FF1" w14:textId="77777777" w:rsidR="0014698E" w:rsidRPr="005F57A6" w:rsidRDefault="0014698E" w:rsidP="00EA6C9A">
      <w:pPr>
        <w:widowControl/>
        <w:ind w:right="-144"/>
        <w:jc w:val="both"/>
        <w:rPr>
          <w:sz w:val="16"/>
          <w:szCs w:val="16"/>
        </w:rPr>
      </w:pPr>
    </w:p>
    <w:p w14:paraId="542312C0" w14:textId="77777777" w:rsidR="00AB1D91" w:rsidRPr="005F57A6" w:rsidRDefault="00AB1D91" w:rsidP="00EA6C9A">
      <w:pPr>
        <w:widowControl/>
        <w:ind w:right="-144"/>
        <w:jc w:val="both"/>
      </w:pPr>
      <w:r w:rsidRPr="005F57A6">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0934469" w14:textId="77777777" w:rsidR="00AB58C5" w:rsidRPr="005F57A6" w:rsidRDefault="00AB58C5" w:rsidP="00EA6C9A">
      <w:pPr>
        <w:widowControl/>
        <w:ind w:right="-144"/>
        <w:jc w:val="both"/>
        <w:rPr>
          <w:sz w:val="16"/>
          <w:szCs w:val="16"/>
        </w:rPr>
      </w:pPr>
    </w:p>
    <w:p w14:paraId="5F3BFB19" w14:textId="77777777" w:rsidR="00322E83" w:rsidRPr="005F57A6" w:rsidRDefault="00322E83" w:rsidP="00322E83">
      <w:pPr>
        <w:ind w:right="-72"/>
        <w:rPr>
          <w:b/>
        </w:rPr>
      </w:pPr>
      <w:r>
        <w:rPr>
          <w:b/>
        </w:rPr>
        <w:t>Tariff Control No. 52722</w:t>
      </w:r>
    </w:p>
    <w:p w14:paraId="4A7032B4" w14:textId="77777777" w:rsidR="00F777E7" w:rsidRPr="005F57A6" w:rsidRDefault="00F777E7" w:rsidP="00F777E7">
      <w:r w:rsidRPr="005F57A6">
        <w:br w:type="page"/>
      </w:r>
    </w:p>
    <w:p w14:paraId="29B82C24" w14:textId="415F5FD3"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BA0B11">
        <w:t>2</w:t>
      </w:r>
      <w:r w:rsidR="00F41B5A">
        <w:t>3</w:t>
      </w:r>
    </w:p>
    <w:p w14:paraId="19823214" w14:textId="77777777" w:rsidR="00AB58C5" w:rsidRPr="005F57A6" w:rsidRDefault="00AB58C5" w:rsidP="00EA6C9A">
      <w:pPr>
        <w:widowControl/>
        <w:ind w:right="-144"/>
        <w:jc w:val="both"/>
      </w:pPr>
      <w:r w:rsidRPr="005F57A6">
        <w:rPr>
          <w:sz w:val="18"/>
          <w:szCs w:val="18"/>
        </w:rPr>
        <w:t>(Utility Name)</w:t>
      </w:r>
    </w:p>
    <w:p w14:paraId="32C7F8B1" w14:textId="77777777" w:rsidR="0014698E" w:rsidRPr="005F57A6" w:rsidRDefault="0014698E" w:rsidP="00EA6C9A">
      <w:pPr>
        <w:widowControl/>
        <w:ind w:right="-144"/>
        <w:jc w:val="both"/>
      </w:pPr>
    </w:p>
    <w:p w14:paraId="3C9C6675" w14:textId="77777777" w:rsidR="0014698E" w:rsidRPr="005F57A6" w:rsidRDefault="0014698E" w:rsidP="00EA6C9A">
      <w:pPr>
        <w:widowControl/>
        <w:ind w:right="-144"/>
        <w:jc w:val="center"/>
      </w:pPr>
      <w:r w:rsidRPr="005F57A6">
        <w:t>SECTION 3.0 - EXTENSION POLICY (C</w:t>
      </w:r>
      <w:r w:rsidR="004F4450" w:rsidRPr="005F57A6">
        <w:t>ontinued</w:t>
      </w:r>
      <w:r w:rsidRPr="005F57A6">
        <w:t>)</w:t>
      </w:r>
    </w:p>
    <w:p w14:paraId="57136D45" w14:textId="77777777" w:rsidR="0014698E" w:rsidRPr="005F57A6" w:rsidRDefault="0014698E" w:rsidP="00EA6C9A">
      <w:pPr>
        <w:widowControl/>
        <w:ind w:right="-144"/>
        <w:jc w:val="both"/>
      </w:pPr>
    </w:p>
    <w:p w14:paraId="1F53D6F2" w14:textId="77777777" w:rsidR="0014698E" w:rsidRPr="005F57A6" w:rsidRDefault="0014698E" w:rsidP="00EA6C9A">
      <w:pPr>
        <w:widowControl/>
        <w:ind w:right="-144"/>
        <w:jc w:val="both"/>
      </w:pPr>
      <w:r w:rsidRPr="005F57A6">
        <w:rPr>
          <w:u w:val="single"/>
        </w:rPr>
        <w:t>Section 3.02 - Costs Utilities Shall Bear</w:t>
      </w:r>
    </w:p>
    <w:p w14:paraId="6E69C473" w14:textId="77777777" w:rsidR="0014698E" w:rsidRPr="005F57A6" w:rsidRDefault="0014698E" w:rsidP="00EA6C9A">
      <w:pPr>
        <w:widowControl/>
        <w:ind w:right="-144"/>
        <w:jc w:val="both"/>
      </w:pPr>
    </w:p>
    <w:p w14:paraId="6AA25501" w14:textId="77777777" w:rsidR="0014698E" w:rsidRPr="005F57A6" w:rsidRDefault="0014698E" w:rsidP="00EA6C9A">
      <w:pPr>
        <w:widowControl/>
        <w:ind w:right="-144"/>
        <w:jc w:val="both"/>
      </w:pPr>
      <w:r w:rsidRPr="005F57A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F57A6">
        <w:rPr>
          <w:u w:val="single"/>
        </w:rPr>
        <w:t>may not be required</w:t>
      </w:r>
      <w:r w:rsidRPr="005F57A6">
        <w:t xml:space="preserve"> of individual residential customers for production, storage, treatment or transmission facilities unless otherwise approved by the Commission under this specific extension policy.</w:t>
      </w:r>
    </w:p>
    <w:p w14:paraId="70A3F07C" w14:textId="77777777" w:rsidR="0014698E" w:rsidRPr="005F57A6" w:rsidRDefault="0014698E" w:rsidP="00EA6C9A">
      <w:pPr>
        <w:widowControl/>
        <w:ind w:right="-144"/>
        <w:jc w:val="both"/>
      </w:pPr>
    </w:p>
    <w:p w14:paraId="5C4DBF2E" w14:textId="77777777" w:rsidR="0014698E" w:rsidRPr="005F57A6" w:rsidRDefault="0014698E" w:rsidP="00EA6C9A">
      <w:pPr>
        <w:widowControl/>
        <w:ind w:right="-144"/>
        <w:jc w:val="both"/>
      </w:pPr>
      <w:r w:rsidRPr="005F57A6">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DAC248C" w14:textId="77777777" w:rsidR="0014698E" w:rsidRPr="005F57A6" w:rsidRDefault="0014698E" w:rsidP="00EA6C9A">
      <w:pPr>
        <w:widowControl/>
        <w:ind w:right="-144"/>
        <w:jc w:val="both"/>
      </w:pPr>
    </w:p>
    <w:p w14:paraId="4002EAB9" w14:textId="77777777" w:rsidR="0014698E" w:rsidRPr="005F57A6" w:rsidRDefault="0014698E" w:rsidP="00EA6C9A">
      <w:pPr>
        <w:widowControl/>
        <w:ind w:right="-144"/>
        <w:jc w:val="both"/>
      </w:pPr>
      <w:r w:rsidRPr="005F57A6">
        <w:t xml:space="preserve">The Utility is not required to extend service to any applicant outside of its certificated service area and will only do so under terms and conditions mutually agreeable to the Utility and the applicant, in compliance with </w:t>
      </w:r>
      <w:r w:rsidR="00543880" w:rsidRPr="005F57A6">
        <w:t>PUC</w:t>
      </w:r>
      <w:r w:rsidRPr="005F57A6">
        <w:t xml:space="preserve"> rules and policies, and upon extension of the Utility's certificated service area boundaries by the </w:t>
      </w:r>
      <w:r w:rsidR="00543880" w:rsidRPr="005F57A6">
        <w:t>PUC</w:t>
      </w:r>
      <w:r w:rsidRPr="005F57A6">
        <w:t xml:space="preserve">.  </w:t>
      </w:r>
    </w:p>
    <w:p w14:paraId="4AF38935" w14:textId="77777777" w:rsidR="0014698E" w:rsidRPr="005F57A6" w:rsidRDefault="0014698E" w:rsidP="00EA6C9A">
      <w:pPr>
        <w:widowControl/>
        <w:ind w:right="-144"/>
        <w:jc w:val="both"/>
      </w:pPr>
    </w:p>
    <w:p w14:paraId="7BE39376" w14:textId="77777777" w:rsidR="0014698E" w:rsidRPr="005F57A6" w:rsidRDefault="0014698E" w:rsidP="00EA6C9A">
      <w:pPr>
        <w:widowControl/>
        <w:ind w:right="-144"/>
        <w:jc w:val="both"/>
      </w:pPr>
      <w:r w:rsidRPr="005F57A6">
        <w:rPr>
          <w:u w:val="single"/>
        </w:rPr>
        <w:t>Section 3.03 - Contributions in Aid of Construction</w:t>
      </w:r>
    </w:p>
    <w:p w14:paraId="649D1492" w14:textId="77777777" w:rsidR="0014698E" w:rsidRPr="005F57A6" w:rsidRDefault="0014698E" w:rsidP="00EA6C9A">
      <w:pPr>
        <w:widowControl/>
        <w:ind w:right="-144"/>
        <w:jc w:val="both"/>
      </w:pPr>
    </w:p>
    <w:p w14:paraId="792B04DF" w14:textId="77777777" w:rsidR="0014698E" w:rsidRPr="005F57A6" w:rsidRDefault="0014698E" w:rsidP="00EA6C9A">
      <w:pPr>
        <w:widowControl/>
        <w:ind w:right="-144"/>
        <w:jc w:val="both"/>
      </w:pPr>
      <w:r w:rsidRPr="005F57A6">
        <w:t xml:space="preserve">Developers may be required to provide contributions in aid of construction in amounts sufficient to furnish the development with all facilities necessary to provide for reasonable local demand requirements and to comply with </w:t>
      </w:r>
      <w:r w:rsidR="00543880" w:rsidRPr="005F57A6">
        <w:t>TCEQ</w:t>
      </w:r>
      <w:r w:rsidRPr="005F57A6">
        <w:t xml:space="preserve"> minimum design criteria for facilities used in the production, transmission, pumping, or treatment of water or </w:t>
      </w:r>
      <w:r w:rsidR="00543880" w:rsidRPr="005F57A6">
        <w:t>TCEQ</w:t>
      </w:r>
      <w:r w:rsidRPr="005F57A6">
        <w:t xml:space="preserve"> minimum requirements.  For purposes of this subsection, a developer is one who subdivides or requests more than two meters on a piece of property.  Commercial, industrial, and wholesale customers will be treated as developers.</w:t>
      </w:r>
    </w:p>
    <w:p w14:paraId="0266C511" w14:textId="77777777" w:rsidR="0002513C" w:rsidRPr="005F57A6" w:rsidRDefault="0002513C" w:rsidP="00EA6C9A">
      <w:pPr>
        <w:widowControl/>
        <w:ind w:right="-144"/>
        <w:jc w:val="both"/>
      </w:pPr>
    </w:p>
    <w:p w14:paraId="3BA2DFF0" w14:textId="77777777" w:rsidR="004F4450" w:rsidRPr="005F57A6" w:rsidRDefault="004F4450" w:rsidP="00EA6C9A">
      <w:pPr>
        <w:widowControl/>
        <w:ind w:right="-144"/>
        <w:jc w:val="both"/>
      </w:pPr>
      <w:r w:rsidRPr="005F57A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275CDF5" w14:textId="77777777" w:rsidR="004F4450" w:rsidRPr="005F57A6" w:rsidRDefault="004F4450" w:rsidP="00EA6C9A">
      <w:pPr>
        <w:widowControl/>
        <w:ind w:right="-144"/>
        <w:jc w:val="both"/>
      </w:pPr>
    </w:p>
    <w:p w14:paraId="2C6B23B2" w14:textId="789ED39B" w:rsidR="004F4450" w:rsidRPr="005F57A6" w:rsidRDefault="004F4450" w:rsidP="00EA6C9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rsidR="00783834">
        <w:t>3</w:t>
      </w:r>
      <w:r w:rsidRPr="005F57A6">
        <w:t>(</w:t>
      </w:r>
      <w:r w:rsidR="00F14008">
        <w:t>d</w:t>
      </w:r>
      <w:r w:rsidRPr="005F57A6">
        <w:t>)(</w:t>
      </w:r>
      <w:r w:rsidR="00F14008">
        <w:t>4</w:t>
      </w:r>
      <w:r w:rsidRPr="005F57A6">
        <w:t>), for purposes of this section, commercial, industrial, and wholesale customers shall be treated as developers.</w:t>
      </w:r>
    </w:p>
    <w:p w14:paraId="25452886"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693073BF" w14:textId="77777777" w:rsidR="004F4450" w:rsidRPr="005F57A6" w:rsidRDefault="004F4450"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2D542C7" w14:textId="77777777" w:rsidR="004F4450" w:rsidRPr="005F57A6" w:rsidRDefault="004F4450"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4A6F7E58"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5B53A2D" w14:textId="77777777" w:rsidR="00322E83" w:rsidRPr="005F57A6" w:rsidRDefault="00322E83" w:rsidP="00322E83">
      <w:pPr>
        <w:ind w:right="-72"/>
        <w:rPr>
          <w:b/>
        </w:rPr>
      </w:pPr>
      <w:bookmarkStart w:id="23" w:name="_Hlk62231706"/>
      <w:r>
        <w:rPr>
          <w:b/>
        </w:rPr>
        <w:t>Tariff Control No. 52722</w:t>
      </w:r>
    </w:p>
    <w:p w14:paraId="16758AA2" w14:textId="77777777" w:rsidR="00AB58C5" w:rsidRPr="005F57A6" w:rsidRDefault="00AB58C5" w:rsidP="00AB58C5">
      <w:r w:rsidRPr="005F57A6">
        <w:br w:type="page"/>
      </w:r>
    </w:p>
    <w:bookmarkEnd w:id="23"/>
    <w:p w14:paraId="365426E5" w14:textId="32AB9BFB"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2956BF">
        <w:t>2</w:t>
      </w:r>
      <w:r w:rsidR="00F41B5A">
        <w:t>4</w:t>
      </w:r>
    </w:p>
    <w:p w14:paraId="5564E1F4" w14:textId="77777777" w:rsidR="00AB58C5" w:rsidRPr="005F57A6" w:rsidRDefault="00AB58C5" w:rsidP="00FA3ED0">
      <w:pPr>
        <w:widowControl/>
        <w:ind w:right="-144"/>
        <w:jc w:val="both"/>
      </w:pPr>
      <w:r w:rsidRPr="005F57A6">
        <w:rPr>
          <w:sz w:val="18"/>
          <w:szCs w:val="18"/>
        </w:rPr>
        <w:t>(Utility Name)</w:t>
      </w:r>
    </w:p>
    <w:p w14:paraId="1A3D216A"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3795D5"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3.0 - EXTENSION POLICY (C</w:t>
      </w:r>
      <w:r w:rsidR="004F4450" w:rsidRPr="005F57A6">
        <w:t>ontinued</w:t>
      </w:r>
      <w:r w:rsidRPr="005F57A6">
        <w:t>)</w:t>
      </w:r>
    </w:p>
    <w:p w14:paraId="0D7BDA4F" w14:textId="77777777" w:rsidR="0014698E" w:rsidRPr="005F57A6" w:rsidRDefault="0014698E" w:rsidP="00FA3ED0">
      <w:pPr>
        <w:widowControl/>
        <w:ind w:right="-144"/>
        <w:jc w:val="both"/>
      </w:pPr>
    </w:p>
    <w:p w14:paraId="6372B894" w14:textId="77777777" w:rsidR="0014698E" w:rsidRPr="005F57A6" w:rsidRDefault="0014698E" w:rsidP="00FA3ED0">
      <w:pPr>
        <w:widowControl/>
        <w:ind w:right="-144"/>
        <w:jc w:val="both"/>
      </w:pPr>
      <w:r w:rsidRPr="005F57A6">
        <w:rPr>
          <w:u w:val="single"/>
        </w:rPr>
        <w:t>Section 3.04 - Appealing Connection Costs</w:t>
      </w:r>
    </w:p>
    <w:p w14:paraId="431FE23A" w14:textId="77777777" w:rsidR="0014698E" w:rsidRPr="005F57A6" w:rsidRDefault="0014698E" w:rsidP="00FA3ED0">
      <w:pPr>
        <w:widowControl/>
        <w:ind w:right="-144"/>
        <w:jc w:val="both"/>
        <w:rPr>
          <w:sz w:val="16"/>
          <w:szCs w:val="16"/>
        </w:rPr>
      </w:pPr>
    </w:p>
    <w:p w14:paraId="3936AA74" w14:textId="77777777" w:rsidR="0014698E" w:rsidRPr="005F57A6" w:rsidRDefault="0014698E" w:rsidP="00FA3ED0">
      <w:pPr>
        <w:widowControl/>
        <w:ind w:right="-144"/>
        <w:jc w:val="both"/>
      </w:pPr>
      <w:r w:rsidRPr="005F57A6">
        <w:t xml:space="preserve">The imposition of additional extension costs or charges as provided by Sections 3.0 - Extension Policy of this tariff shall be subject to appeal as provided in this tariff, </w:t>
      </w:r>
      <w:r w:rsidR="00543880" w:rsidRPr="005F57A6">
        <w:t>PUC</w:t>
      </w:r>
      <w:r w:rsidRPr="005F57A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543880" w:rsidRPr="005F57A6">
        <w:t>PUC</w:t>
      </w:r>
      <w:r w:rsidRPr="005F57A6">
        <w:t xml:space="preserve"> or such other regulatory authority having jurisdiction over the utility's rates in that portion of the utility's service area in which the applicant's property(</w:t>
      </w:r>
      <w:proofErr w:type="spellStart"/>
      <w:r w:rsidRPr="005F57A6">
        <w:t>ies</w:t>
      </w:r>
      <w:proofErr w:type="spellEnd"/>
      <w:r w:rsidRPr="005F57A6">
        <w:t>) is located.</w:t>
      </w:r>
    </w:p>
    <w:p w14:paraId="013606C0" w14:textId="77777777" w:rsidR="0014698E" w:rsidRPr="005F57A6" w:rsidRDefault="0014698E" w:rsidP="00FA3ED0">
      <w:pPr>
        <w:widowControl/>
        <w:ind w:right="-144"/>
        <w:jc w:val="both"/>
        <w:rPr>
          <w:sz w:val="16"/>
          <w:szCs w:val="16"/>
        </w:rPr>
      </w:pPr>
    </w:p>
    <w:p w14:paraId="10ADA8BA" w14:textId="77777777" w:rsidR="0014698E" w:rsidRPr="005F57A6" w:rsidRDefault="0014698E" w:rsidP="00FA3ED0">
      <w:pPr>
        <w:widowControl/>
        <w:ind w:right="-144"/>
        <w:jc w:val="both"/>
      </w:pPr>
      <w:r w:rsidRPr="005F57A6">
        <w:rPr>
          <w:u w:val="single"/>
        </w:rPr>
        <w:t>Section 3.05 - Applying for Service</w:t>
      </w:r>
    </w:p>
    <w:p w14:paraId="712EAB27" w14:textId="77777777" w:rsidR="0014698E" w:rsidRPr="005F57A6" w:rsidRDefault="0014698E" w:rsidP="00FA3ED0">
      <w:pPr>
        <w:widowControl/>
        <w:ind w:right="-144"/>
        <w:jc w:val="both"/>
        <w:rPr>
          <w:sz w:val="16"/>
          <w:szCs w:val="16"/>
        </w:rPr>
      </w:pPr>
    </w:p>
    <w:p w14:paraId="2668FCBB" w14:textId="6A8F027E" w:rsidR="0014698E" w:rsidRPr="005F57A6" w:rsidRDefault="0014698E" w:rsidP="00FA3ED0">
      <w:pPr>
        <w:widowControl/>
        <w:ind w:right="-144"/>
        <w:jc w:val="both"/>
      </w:pPr>
      <w:r w:rsidRPr="005F57A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5C270C" w:rsidRPr="005F57A6">
        <w:t>first-class</w:t>
      </w:r>
      <w:r w:rsidRPr="005F57A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4B4500D" w14:textId="77777777" w:rsidR="0014698E" w:rsidRPr="005F57A6" w:rsidRDefault="0014698E" w:rsidP="00FA3ED0">
      <w:pPr>
        <w:widowControl/>
        <w:ind w:right="-144"/>
        <w:jc w:val="both"/>
        <w:rPr>
          <w:sz w:val="16"/>
          <w:szCs w:val="16"/>
        </w:rPr>
      </w:pPr>
    </w:p>
    <w:p w14:paraId="346FCC74" w14:textId="77777777" w:rsidR="0014698E" w:rsidRPr="005F57A6" w:rsidRDefault="0014698E" w:rsidP="00FA3ED0">
      <w:pPr>
        <w:widowControl/>
        <w:ind w:right="-144"/>
        <w:jc w:val="both"/>
      </w:pPr>
      <w:r w:rsidRPr="005F57A6">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w:t>
      </w:r>
      <w:r w:rsidR="00543880" w:rsidRPr="005F57A6">
        <w:t xml:space="preserve"> to Utility personnel for inspection, servicing, and meter reading while being reasonably secure from damage by vehicles and mowers.</w:t>
      </w:r>
    </w:p>
    <w:p w14:paraId="40034DCA" w14:textId="77777777" w:rsidR="0002513C" w:rsidRPr="005F57A6" w:rsidRDefault="0002513C" w:rsidP="00FA3ED0">
      <w:pPr>
        <w:widowControl/>
        <w:ind w:right="-144"/>
        <w:jc w:val="both"/>
        <w:rPr>
          <w:sz w:val="16"/>
          <w:szCs w:val="16"/>
        </w:rPr>
      </w:pPr>
    </w:p>
    <w:p w14:paraId="59CC1B71" w14:textId="77777777" w:rsidR="004F4450" w:rsidRPr="005F57A6" w:rsidRDefault="004F4450" w:rsidP="00FA3ED0">
      <w:pPr>
        <w:widowControl/>
        <w:ind w:right="-144"/>
        <w:jc w:val="both"/>
      </w:pPr>
      <w:r w:rsidRPr="005F57A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645AED2" w14:textId="77777777" w:rsidR="004F4450" w:rsidRPr="005F57A6" w:rsidRDefault="004F4450" w:rsidP="00FA3ED0">
      <w:pPr>
        <w:widowControl/>
        <w:ind w:right="-144"/>
        <w:jc w:val="both"/>
        <w:rPr>
          <w:sz w:val="16"/>
          <w:szCs w:val="16"/>
        </w:rPr>
      </w:pPr>
    </w:p>
    <w:p w14:paraId="3A506FED" w14:textId="77777777" w:rsidR="004F4450" w:rsidRPr="005F57A6" w:rsidRDefault="004F4450" w:rsidP="00FA3ED0">
      <w:pPr>
        <w:widowControl/>
        <w:ind w:right="-144"/>
        <w:jc w:val="both"/>
      </w:pPr>
      <w:r w:rsidRPr="005F57A6">
        <w:rPr>
          <w:u w:val="single"/>
        </w:rPr>
        <w:t>Section 3.06 - Qualified Service Applicant</w:t>
      </w:r>
    </w:p>
    <w:p w14:paraId="3AE2B56F" w14:textId="77777777" w:rsidR="004F4450" w:rsidRPr="005F57A6" w:rsidRDefault="004F4450" w:rsidP="00FA3ED0">
      <w:pPr>
        <w:widowControl/>
        <w:ind w:right="-144"/>
        <w:jc w:val="both"/>
        <w:rPr>
          <w:sz w:val="16"/>
          <w:szCs w:val="16"/>
        </w:rPr>
      </w:pPr>
    </w:p>
    <w:p w14:paraId="2657311A" w14:textId="77777777" w:rsidR="004F4450" w:rsidRPr="005F57A6" w:rsidRDefault="004F4450" w:rsidP="00FA3ED0">
      <w:pPr>
        <w:widowControl/>
        <w:ind w:right="-144"/>
        <w:jc w:val="both"/>
      </w:pPr>
      <w:r w:rsidRPr="005F57A6">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7A037ABF" w14:textId="77777777" w:rsidR="00AB58C5" w:rsidRPr="005F57A6" w:rsidRDefault="00AB58C5" w:rsidP="00FA3ED0">
      <w:pPr>
        <w:widowControl/>
        <w:ind w:right="-144"/>
        <w:jc w:val="both"/>
        <w:rPr>
          <w:sz w:val="16"/>
          <w:szCs w:val="16"/>
        </w:rPr>
      </w:pPr>
    </w:p>
    <w:p w14:paraId="04859031" w14:textId="77777777" w:rsidR="00322E83" w:rsidRPr="005F57A6" w:rsidRDefault="00322E83" w:rsidP="00322E83">
      <w:pPr>
        <w:ind w:right="-72"/>
        <w:rPr>
          <w:b/>
        </w:rPr>
      </w:pPr>
      <w:r>
        <w:rPr>
          <w:b/>
        </w:rPr>
        <w:t>Tariff Control No. 52722</w:t>
      </w:r>
    </w:p>
    <w:p w14:paraId="6B6B508D" w14:textId="77777777" w:rsidR="00F777E7" w:rsidRPr="005F57A6" w:rsidRDefault="00F777E7" w:rsidP="00F777E7">
      <w:r w:rsidRPr="005F57A6">
        <w:br w:type="page"/>
      </w:r>
    </w:p>
    <w:p w14:paraId="0641B1A8" w14:textId="17055635"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0701C0">
        <w:t>2</w:t>
      </w:r>
      <w:r w:rsidR="00F41B5A">
        <w:t>5</w:t>
      </w:r>
    </w:p>
    <w:p w14:paraId="214938D3" w14:textId="77777777" w:rsidR="00AB58C5" w:rsidRPr="005F57A6" w:rsidRDefault="00AB58C5" w:rsidP="00FA3ED0">
      <w:pPr>
        <w:widowControl/>
        <w:ind w:right="-144"/>
        <w:jc w:val="both"/>
      </w:pPr>
      <w:r w:rsidRPr="005F57A6">
        <w:rPr>
          <w:sz w:val="18"/>
          <w:szCs w:val="18"/>
        </w:rPr>
        <w:t>(Utility Name)</w:t>
      </w:r>
    </w:p>
    <w:p w14:paraId="1115B260" w14:textId="77777777" w:rsidR="0014698E" w:rsidRPr="005F57A6" w:rsidRDefault="0014698E" w:rsidP="00FA3ED0">
      <w:pPr>
        <w:widowControl/>
        <w:ind w:right="-144"/>
        <w:jc w:val="both"/>
      </w:pPr>
    </w:p>
    <w:p w14:paraId="0868B770" w14:textId="77777777" w:rsidR="00AB58C5" w:rsidRPr="005F57A6" w:rsidRDefault="00AB58C5" w:rsidP="00FA3ED0">
      <w:pPr>
        <w:widowControl/>
        <w:ind w:right="-144"/>
        <w:jc w:val="center"/>
      </w:pPr>
      <w:r w:rsidRPr="005F57A6">
        <w:t>SECTION 3.0 - EXTENSION POLICY (C</w:t>
      </w:r>
      <w:r w:rsidR="004F4450" w:rsidRPr="005F57A6">
        <w:t>ontinued</w:t>
      </w:r>
      <w:r w:rsidRPr="005F57A6">
        <w:t>)</w:t>
      </w:r>
    </w:p>
    <w:p w14:paraId="3451FDC2" w14:textId="77777777" w:rsidR="0014698E" w:rsidRPr="005F57A6" w:rsidRDefault="0014698E" w:rsidP="00FA3ED0">
      <w:pPr>
        <w:widowControl/>
        <w:ind w:right="-144"/>
        <w:jc w:val="both"/>
      </w:pPr>
    </w:p>
    <w:p w14:paraId="4880CC8C"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The Utility shall serve each qualified service applicant within its certificated service area as soon as practical after receiving a completed service application.  All service requests will be fulfilled within the time limits prescribed by </w:t>
      </w:r>
      <w:r w:rsidR="00076439" w:rsidRPr="005F57A6">
        <w:t>PUC</w:t>
      </w:r>
      <w:r w:rsidRPr="005F57A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76439" w:rsidRPr="005F57A6">
        <w:t>PUC</w:t>
      </w:r>
      <w:r w:rsidRPr="005F57A6">
        <w:t xml:space="preserve"> service dates shall not become applicable until the service applicant has met all conditions precedent to becoming a qualified service applicant as defined by </w:t>
      </w:r>
      <w:r w:rsidR="00076439" w:rsidRPr="005F57A6">
        <w:t>PUC</w:t>
      </w:r>
      <w:r w:rsidRPr="005F57A6">
        <w:t xml:space="preserve"> rules.</w:t>
      </w:r>
    </w:p>
    <w:p w14:paraId="1034053B"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B97144"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3.07 - Developer Requirements</w:t>
      </w:r>
    </w:p>
    <w:p w14:paraId="033B0676"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A739EA8"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As a condition of service to a new subdivision, the Utility shall require a developer (as defined by </w:t>
      </w:r>
      <w:r w:rsidR="00076439" w:rsidRPr="005F57A6">
        <w:t>PUC</w:t>
      </w:r>
      <w:r w:rsidRPr="005F57A6">
        <w:t xml:space="preserve"> rule) to provide permanent recorded public utility easements as a condition of service to any location within the developer's property.</w:t>
      </w:r>
    </w:p>
    <w:p w14:paraId="109A58F2" w14:textId="77777777" w:rsidR="0014698E" w:rsidRPr="005F57A6" w:rsidRDefault="0014698E" w:rsidP="00FA3ED0">
      <w:pPr>
        <w:widowControl/>
        <w:ind w:right="-144"/>
        <w:jc w:val="both"/>
      </w:pPr>
    </w:p>
    <w:p w14:paraId="0C52F215" w14:textId="77777777" w:rsidR="003A26D8" w:rsidRPr="005F57A6" w:rsidRDefault="003A26D8" w:rsidP="00FA3ED0">
      <w:pPr>
        <w:widowControl/>
        <w:ind w:right="-144"/>
        <w:jc w:val="both"/>
      </w:pPr>
    </w:p>
    <w:p w14:paraId="651DC05E" w14:textId="77777777" w:rsidR="003A26D8" w:rsidRPr="005F57A6" w:rsidRDefault="003A26D8" w:rsidP="00FA3ED0">
      <w:pPr>
        <w:widowControl/>
        <w:ind w:right="-144"/>
        <w:jc w:val="both"/>
      </w:pPr>
    </w:p>
    <w:p w14:paraId="4169C933" w14:textId="77777777" w:rsidR="003A26D8" w:rsidRPr="005F57A6" w:rsidRDefault="003A26D8" w:rsidP="00FA3ED0">
      <w:pPr>
        <w:widowControl/>
        <w:ind w:right="-144"/>
        <w:jc w:val="both"/>
      </w:pPr>
    </w:p>
    <w:p w14:paraId="12589308" w14:textId="77777777" w:rsidR="003A26D8" w:rsidRPr="005F57A6" w:rsidRDefault="003A26D8" w:rsidP="00FA3ED0">
      <w:pPr>
        <w:widowControl/>
        <w:ind w:right="-144"/>
        <w:jc w:val="both"/>
      </w:pPr>
    </w:p>
    <w:p w14:paraId="6B0D43CA" w14:textId="77777777" w:rsidR="003A26D8" w:rsidRPr="005F57A6" w:rsidRDefault="003A26D8" w:rsidP="00FA3ED0">
      <w:pPr>
        <w:widowControl/>
        <w:ind w:right="-144"/>
        <w:jc w:val="both"/>
      </w:pPr>
    </w:p>
    <w:p w14:paraId="76EE8AD3" w14:textId="77777777" w:rsidR="003A26D8" w:rsidRPr="005F57A6" w:rsidRDefault="003A26D8" w:rsidP="00FA3ED0">
      <w:pPr>
        <w:widowControl/>
        <w:ind w:right="-144"/>
        <w:jc w:val="both"/>
      </w:pPr>
    </w:p>
    <w:p w14:paraId="3850B6F7" w14:textId="77777777" w:rsidR="003A26D8" w:rsidRPr="005F57A6" w:rsidRDefault="003A26D8" w:rsidP="00FA3ED0">
      <w:pPr>
        <w:widowControl/>
        <w:ind w:right="-144"/>
        <w:jc w:val="both"/>
      </w:pPr>
    </w:p>
    <w:p w14:paraId="0B87F461" w14:textId="77777777" w:rsidR="003A26D8" w:rsidRPr="005F57A6" w:rsidRDefault="003A26D8" w:rsidP="00FA3ED0">
      <w:pPr>
        <w:widowControl/>
        <w:ind w:right="-144"/>
        <w:jc w:val="both"/>
      </w:pPr>
    </w:p>
    <w:p w14:paraId="79B6EE1F" w14:textId="77777777" w:rsidR="003A26D8" w:rsidRPr="005F57A6" w:rsidRDefault="003A26D8" w:rsidP="00FA3ED0">
      <w:pPr>
        <w:widowControl/>
        <w:ind w:right="-144"/>
        <w:jc w:val="both"/>
      </w:pPr>
    </w:p>
    <w:p w14:paraId="79DA2700" w14:textId="77777777" w:rsidR="003A26D8" w:rsidRPr="005F57A6" w:rsidRDefault="003A26D8" w:rsidP="00FA3ED0">
      <w:pPr>
        <w:widowControl/>
        <w:ind w:right="-144"/>
        <w:jc w:val="both"/>
      </w:pPr>
    </w:p>
    <w:p w14:paraId="41172210" w14:textId="77777777" w:rsidR="003A26D8" w:rsidRPr="005F57A6" w:rsidRDefault="003A26D8" w:rsidP="00FA3ED0">
      <w:pPr>
        <w:widowControl/>
        <w:ind w:right="-144"/>
        <w:jc w:val="both"/>
      </w:pPr>
    </w:p>
    <w:p w14:paraId="2F828B6B" w14:textId="77777777" w:rsidR="003A26D8" w:rsidRPr="005F57A6" w:rsidRDefault="003A26D8" w:rsidP="00FA3ED0">
      <w:pPr>
        <w:widowControl/>
        <w:ind w:right="-144"/>
        <w:jc w:val="both"/>
      </w:pPr>
    </w:p>
    <w:p w14:paraId="3E2B45EA" w14:textId="77777777" w:rsidR="003A26D8" w:rsidRPr="005F57A6" w:rsidRDefault="003A26D8" w:rsidP="00FA3ED0">
      <w:pPr>
        <w:widowControl/>
        <w:ind w:right="-144"/>
        <w:jc w:val="both"/>
      </w:pPr>
    </w:p>
    <w:p w14:paraId="1D25E4C5" w14:textId="77777777" w:rsidR="003A26D8" w:rsidRPr="005F57A6" w:rsidRDefault="003A26D8" w:rsidP="00FA3ED0">
      <w:pPr>
        <w:widowControl/>
        <w:ind w:right="-144"/>
        <w:jc w:val="both"/>
      </w:pPr>
    </w:p>
    <w:p w14:paraId="51C62D56" w14:textId="77777777" w:rsidR="003A26D8" w:rsidRPr="005F57A6" w:rsidRDefault="003A26D8" w:rsidP="00FA3ED0">
      <w:pPr>
        <w:widowControl/>
        <w:ind w:right="-144"/>
        <w:jc w:val="both"/>
      </w:pPr>
    </w:p>
    <w:p w14:paraId="3AC618EE" w14:textId="77777777" w:rsidR="003A26D8" w:rsidRPr="005F57A6" w:rsidRDefault="003A26D8" w:rsidP="00FA3ED0">
      <w:pPr>
        <w:widowControl/>
        <w:ind w:right="-144"/>
        <w:jc w:val="both"/>
      </w:pPr>
    </w:p>
    <w:p w14:paraId="5CB73063" w14:textId="77777777" w:rsidR="003A26D8" w:rsidRPr="005F57A6" w:rsidRDefault="003A26D8" w:rsidP="00FA3ED0">
      <w:pPr>
        <w:widowControl/>
        <w:ind w:right="-144"/>
        <w:jc w:val="both"/>
      </w:pPr>
    </w:p>
    <w:p w14:paraId="7AC81C34" w14:textId="77777777" w:rsidR="003A26D8" w:rsidRPr="005F57A6" w:rsidRDefault="003A26D8" w:rsidP="00FA3ED0">
      <w:pPr>
        <w:widowControl/>
        <w:ind w:right="-144"/>
        <w:jc w:val="both"/>
      </w:pPr>
    </w:p>
    <w:p w14:paraId="69EEF9B7" w14:textId="77777777" w:rsidR="003A26D8" w:rsidRPr="005F57A6" w:rsidRDefault="003A26D8" w:rsidP="00FA3ED0">
      <w:pPr>
        <w:widowControl/>
        <w:ind w:right="-144"/>
        <w:jc w:val="both"/>
      </w:pPr>
    </w:p>
    <w:p w14:paraId="0FEEC104" w14:textId="77777777" w:rsidR="003A26D8" w:rsidRPr="005F57A6" w:rsidRDefault="003A26D8" w:rsidP="00FA3ED0">
      <w:pPr>
        <w:widowControl/>
        <w:ind w:right="-144"/>
        <w:jc w:val="both"/>
      </w:pPr>
    </w:p>
    <w:p w14:paraId="556F80A2" w14:textId="77777777" w:rsidR="003A26D8" w:rsidRPr="005F57A6" w:rsidRDefault="003A26D8" w:rsidP="00FA3ED0">
      <w:pPr>
        <w:widowControl/>
        <w:ind w:right="-144"/>
        <w:jc w:val="both"/>
      </w:pPr>
    </w:p>
    <w:p w14:paraId="31A699F3" w14:textId="77777777" w:rsidR="003A26D8" w:rsidRPr="005F57A6" w:rsidRDefault="003A26D8" w:rsidP="00FA3ED0">
      <w:pPr>
        <w:widowControl/>
        <w:ind w:right="-144"/>
        <w:jc w:val="both"/>
      </w:pPr>
    </w:p>
    <w:p w14:paraId="5F6CC39C" w14:textId="77777777" w:rsidR="003A26D8" w:rsidRPr="005F57A6" w:rsidRDefault="003A26D8" w:rsidP="00FA3ED0">
      <w:pPr>
        <w:widowControl/>
        <w:ind w:right="-144"/>
        <w:jc w:val="both"/>
      </w:pPr>
    </w:p>
    <w:p w14:paraId="6A992AAF" w14:textId="77777777" w:rsidR="003A26D8" w:rsidRPr="005F57A6" w:rsidRDefault="003A26D8" w:rsidP="00FA3ED0">
      <w:pPr>
        <w:widowControl/>
        <w:ind w:right="-144"/>
        <w:jc w:val="both"/>
      </w:pPr>
    </w:p>
    <w:p w14:paraId="110774D0" w14:textId="77777777" w:rsidR="003A26D8" w:rsidRPr="005F57A6" w:rsidRDefault="003A26D8" w:rsidP="00FA3ED0">
      <w:pPr>
        <w:widowControl/>
        <w:ind w:right="-144"/>
        <w:jc w:val="both"/>
      </w:pPr>
    </w:p>
    <w:p w14:paraId="6618FEFD" w14:textId="77777777" w:rsidR="003A26D8" w:rsidRPr="005F57A6" w:rsidRDefault="003A26D8" w:rsidP="00FA3ED0">
      <w:pPr>
        <w:widowControl/>
        <w:ind w:right="-144"/>
        <w:jc w:val="both"/>
      </w:pPr>
    </w:p>
    <w:p w14:paraId="67FB2F49" w14:textId="77777777" w:rsidR="003A26D8" w:rsidRPr="005F57A6" w:rsidRDefault="003A26D8" w:rsidP="00FA3ED0">
      <w:pPr>
        <w:widowControl/>
        <w:ind w:right="-144"/>
        <w:jc w:val="both"/>
      </w:pPr>
    </w:p>
    <w:p w14:paraId="2A51FBA2" w14:textId="77777777" w:rsidR="0014698E" w:rsidRPr="005F57A6" w:rsidRDefault="0014698E" w:rsidP="00FA3ED0">
      <w:pPr>
        <w:widowControl/>
        <w:ind w:right="-144"/>
        <w:jc w:val="both"/>
      </w:pPr>
    </w:p>
    <w:p w14:paraId="262F2FD9" w14:textId="77777777" w:rsidR="0014698E" w:rsidRPr="005F57A6" w:rsidRDefault="0014698E" w:rsidP="00FA3ED0">
      <w:pPr>
        <w:widowControl/>
        <w:ind w:right="-144"/>
        <w:jc w:val="both"/>
      </w:pPr>
    </w:p>
    <w:p w14:paraId="7B4B61EF" w14:textId="77777777" w:rsidR="0014698E" w:rsidRPr="005F57A6" w:rsidRDefault="0014698E" w:rsidP="00FA3ED0">
      <w:pPr>
        <w:widowControl/>
        <w:ind w:right="-144"/>
        <w:jc w:val="both"/>
      </w:pPr>
    </w:p>
    <w:p w14:paraId="0C8DEBE3" w14:textId="77777777" w:rsidR="0097400C" w:rsidRPr="005F57A6" w:rsidRDefault="0097400C" w:rsidP="00FA3ED0">
      <w:pPr>
        <w:ind w:right="-144"/>
        <w:rPr>
          <w:bCs/>
        </w:rPr>
      </w:pPr>
    </w:p>
    <w:p w14:paraId="12F951FD" w14:textId="77777777" w:rsidR="00322E83" w:rsidRPr="005F57A6" w:rsidRDefault="00322E83" w:rsidP="00322E83">
      <w:pPr>
        <w:ind w:right="-72"/>
        <w:rPr>
          <w:b/>
        </w:rPr>
      </w:pPr>
      <w:r>
        <w:rPr>
          <w:b/>
        </w:rPr>
        <w:t>Tariff Control No. 52722</w:t>
      </w:r>
    </w:p>
    <w:p w14:paraId="4431A898" w14:textId="77777777" w:rsidR="00F777E7" w:rsidRPr="005F57A6" w:rsidRDefault="00F777E7" w:rsidP="00FA3ED0">
      <w:pPr>
        <w:ind w:right="-144"/>
      </w:pPr>
      <w:r w:rsidRPr="005F57A6">
        <w:br w:type="page"/>
      </w:r>
    </w:p>
    <w:p w14:paraId="5F37A4A1"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B39EE2" w14:textId="77777777" w:rsidR="00076439" w:rsidRPr="005F57A6" w:rsidRDefault="00076439" w:rsidP="00FA3ED0">
      <w:pPr>
        <w:tabs>
          <w:tab w:val="center" w:pos="4680"/>
        </w:tabs>
        <w:ind w:right="-144"/>
        <w:jc w:val="center"/>
      </w:pPr>
      <w:r w:rsidRPr="005F57A6">
        <w:t>APPENDIX A -- DROUGHT CONTINGENCY PLAN</w:t>
      </w:r>
    </w:p>
    <w:p w14:paraId="29E3419C" w14:textId="77777777" w:rsidR="00076439" w:rsidRPr="005F57A6" w:rsidRDefault="00076439" w:rsidP="00FA3ED0">
      <w:pPr>
        <w:tabs>
          <w:tab w:val="center" w:pos="4680"/>
        </w:tabs>
        <w:ind w:right="-144"/>
        <w:jc w:val="center"/>
      </w:pPr>
      <w:r w:rsidRPr="005F57A6">
        <w:t>(Utility must attach copy of TCEQ approved Drought Contingency Plan)</w:t>
      </w:r>
    </w:p>
    <w:p w14:paraId="0E58BABE" w14:textId="77777777" w:rsidR="0002513C" w:rsidRPr="005F57A6" w:rsidRDefault="0002513C" w:rsidP="00FA3ED0">
      <w:pPr>
        <w:widowControl/>
        <w:autoSpaceDE/>
        <w:autoSpaceDN/>
        <w:adjustRightInd/>
        <w:spacing w:after="200" w:line="276" w:lineRule="auto"/>
        <w:ind w:right="-144"/>
      </w:pPr>
      <w:r w:rsidRPr="005F57A6">
        <w:br w:type="page"/>
      </w:r>
    </w:p>
    <w:p w14:paraId="7D00BFEB" w14:textId="77777777" w:rsidR="003A26D8" w:rsidRPr="005F57A6" w:rsidRDefault="003A26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lastRenderedPageBreak/>
        <w:t>APPENDIX B</w:t>
      </w:r>
    </w:p>
    <w:p w14:paraId="20CFA3B8"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Chapter 290.47(b) Sample Service Agreement</w:t>
      </w:r>
    </w:p>
    <w:p w14:paraId="58C87B5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SERVICE AGREEMENT</w:t>
      </w:r>
    </w:p>
    <w:p w14:paraId="1E31C7D3"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CBBB19"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w:t>
      </w:r>
      <w:r w:rsidRPr="005F57A6">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5F57A6">
        <w:noBreakHyphen/>
        <w:t>establish service unless it has a signed copy of this agreement.</w:t>
      </w:r>
    </w:p>
    <w:p w14:paraId="00D598E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w:t>
      </w:r>
      <w:r w:rsidRPr="005F57A6">
        <w:tab/>
        <w:t>RESTRICTIONS.  The following unacceptable practices are prohibited by State regulations.</w:t>
      </w:r>
    </w:p>
    <w:p w14:paraId="1D58BD3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No direct connection between the public drinking water supply and a potential source of contamination is permitted.  Potential sources of contamination shall be isolated from the public water system by an air</w:t>
      </w:r>
      <w:r w:rsidRPr="005F57A6">
        <w:noBreakHyphen/>
        <w:t>gap or an appropriate backflow prevention device.</w:t>
      </w:r>
    </w:p>
    <w:p w14:paraId="705F261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No cross</w:t>
      </w:r>
      <w:r w:rsidRPr="005F57A6">
        <w:noBreakHyphen/>
        <w:t>connection between the public drinking water supply and a private water system is permitted.  These potential threats to the public drinking water supply shall be eliminated at the service connection by the installation of an air</w:t>
      </w:r>
      <w:r w:rsidRPr="005F57A6">
        <w:noBreakHyphen/>
        <w:t>gap or a reduced pressure</w:t>
      </w:r>
      <w:r w:rsidRPr="005F57A6">
        <w:noBreakHyphen/>
        <w:t>zone backflow prevention device.</w:t>
      </w:r>
    </w:p>
    <w:p w14:paraId="0D454086"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No connection which allows water to be returned to the public drinking water supply is permitted.</w:t>
      </w:r>
    </w:p>
    <w:p w14:paraId="34C90FCD"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No pipe or pipe fitting which contains more than 8.0% lead may be used for the installation or repair of plumbing at any connection which provides water for human use.</w:t>
      </w:r>
    </w:p>
    <w:p w14:paraId="206FEB0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No solder or flux which contains more than 0.2% lead can be used for the installation or repair of plumbing at any connection which provides water for human use.</w:t>
      </w:r>
    </w:p>
    <w:p w14:paraId="0097AD22"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III.</w:t>
      </w:r>
      <w:r w:rsidRPr="005F57A6">
        <w:tab/>
        <w:t>SERVICE AGREEMENT.  The following are the terms of the service agreement between the NAME OF WATER SYSTEM (the Water System) and NAME OF CUSTOMER (the Customer).</w:t>
      </w:r>
    </w:p>
    <w:p w14:paraId="55D99910"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The Water System will maintain a copy of this agreement as long as the Customer and/or the premises is connected to the Water System.</w:t>
      </w:r>
    </w:p>
    <w:p w14:paraId="17D1DEFF" w14:textId="77777777" w:rsidR="0002513C"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The Customer shall allow his property to be inspected for possible cross</w:t>
      </w:r>
      <w:r w:rsidRPr="005F57A6">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96495F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The Water System shall notify the Customer in writing of any cross</w:t>
      </w:r>
      <w:r w:rsidRPr="005F57A6">
        <w:noBreakHyphen/>
        <w:t>connection or other potential contamination hazard which has been identified during the initial inspection or the periodic reinspection.</w:t>
      </w:r>
    </w:p>
    <w:p w14:paraId="52D9B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The Customer shall immediately remove or adequately isolate any potential cross-connections or other potential contamination hazards on his premises.</w:t>
      </w:r>
    </w:p>
    <w:p w14:paraId="04466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The Customer shall, at his expense, properly install, test, and maintain any backflow prevention device required by the Water System. Copies of all testing and maintenance records shall be provided to the Water System.</w:t>
      </w:r>
    </w:p>
    <w:p w14:paraId="1AE223FC"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IV.</w:t>
      </w:r>
      <w:r w:rsidRPr="005F57A6">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08B402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290E8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F57A6">
        <w:t>CUSTOMER'S SIGNATURE:__________________________________________________________</w:t>
      </w:r>
    </w:p>
    <w:p w14:paraId="27203721" w14:textId="77777777" w:rsidR="0014698E" w:rsidRPr="005F57A6" w:rsidRDefault="0014698E" w:rsidP="003A26D8">
      <w:pPr>
        <w:widowControl/>
        <w:jc w:val="both"/>
      </w:pPr>
      <w:r w:rsidRPr="005F57A6">
        <w:t>DATE:____________________________________________________________________________</w:t>
      </w:r>
    </w:p>
    <w:sectPr w:rsidR="0014698E" w:rsidRPr="005F57A6" w:rsidSect="009958FD">
      <w:type w:val="continuous"/>
      <w:pgSz w:w="12240" w:h="15840"/>
      <w:pgMar w:top="720" w:right="1080" w:bottom="720" w:left="1152"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F3430" w14:textId="77777777" w:rsidR="005E2BE1" w:rsidRDefault="005E2BE1" w:rsidP="0014698E">
      <w:r>
        <w:separator/>
      </w:r>
    </w:p>
  </w:endnote>
  <w:endnote w:type="continuationSeparator" w:id="0">
    <w:p w14:paraId="52BEC7C7" w14:textId="77777777" w:rsidR="005E2BE1" w:rsidRDefault="005E2BE1" w:rsidP="001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3C582" w14:textId="77777777" w:rsidR="005E2BE1" w:rsidRDefault="005E2BE1" w:rsidP="0014698E">
      <w:r>
        <w:separator/>
      </w:r>
    </w:p>
  </w:footnote>
  <w:footnote w:type="continuationSeparator" w:id="0">
    <w:p w14:paraId="70494913" w14:textId="77777777" w:rsidR="005E2BE1" w:rsidRDefault="005E2BE1" w:rsidP="00146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7"/>
  </w:num>
  <w:num w:numId="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proofState w:spelling="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98E"/>
    <w:rsid w:val="0002109D"/>
    <w:rsid w:val="0002513C"/>
    <w:rsid w:val="00042757"/>
    <w:rsid w:val="000701C0"/>
    <w:rsid w:val="00076439"/>
    <w:rsid w:val="00085FD5"/>
    <w:rsid w:val="000D65DF"/>
    <w:rsid w:val="000D741B"/>
    <w:rsid w:val="000E2FAD"/>
    <w:rsid w:val="000E60A7"/>
    <w:rsid w:val="00102EC1"/>
    <w:rsid w:val="0013375A"/>
    <w:rsid w:val="0014698E"/>
    <w:rsid w:val="00152C28"/>
    <w:rsid w:val="00180EC7"/>
    <w:rsid w:val="001906A5"/>
    <w:rsid w:val="001E7A6B"/>
    <w:rsid w:val="001F72CA"/>
    <w:rsid w:val="001F7D90"/>
    <w:rsid w:val="001F7F71"/>
    <w:rsid w:val="00213D1F"/>
    <w:rsid w:val="00222F17"/>
    <w:rsid w:val="0023695D"/>
    <w:rsid w:val="0024018F"/>
    <w:rsid w:val="0024105D"/>
    <w:rsid w:val="00247A09"/>
    <w:rsid w:val="00255C5E"/>
    <w:rsid w:val="002562A8"/>
    <w:rsid w:val="0025650C"/>
    <w:rsid w:val="002566A5"/>
    <w:rsid w:val="00264812"/>
    <w:rsid w:val="00275360"/>
    <w:rsid w:val="002956BF"/>
    <w:rsid w:val="002A0114"/>
    <w:rsid w:val="002A757A"/>
    <w:rsid w:val="002C20E8"/>
    <w:rsid w:val="002D3379"/>
    <w:rsid w:val="003201BE"/>
    <w:rsid w:val="00322E83"/>
    <w:rsid w:val="00325095"/>
    <w:rsid w:val="003337C3"/>
    <w:rsid w:val="00351BBE"/>
    <w:rsid w:val="00386CB8"/>
    <w:rsid w:val="003A26D8"/>
    <w:rsid w:val="003C502F"/>
    <w:rsid w:val="003F1657"/>
    <w:rsid w:val="003F3968"/>
    <w:rsid w:val="00423FFB"/>
    <w:rsid w:val="00431F5D"/>
    <w:rsid w:val="00433CFD"/>
    <w:rsid w:val="004419CD"/>
    <w:rsid w:val="00441F8C"/>
    <w:rsid w:val="0046133D"/>
    <w:rsid w:val="00462040"/>
    <w:rsid w:val="00495909"/>
    <w:rsid w:val="004A0DE5"/>
    <w:rsid w:val="004A1AEB"/>
    <w:rsid w:val="004B2513"/>
    <w:rsid w:val="004B6D3E"/>
    <w:rsid w:val="004C51D2"/>
    <w:rsid w:val="004E0A1D"/>
    <w:rsid w:val="004E24B6"/>
    <w:rsid w:val="004E589A"/>
    <w:rsid w:val="004F4450"/>
    <w:rsid w:val="005112B7"/>
    <w:rsid w:val="005141B2"/>
    <w:rsid w:val="00526787"/>
    <w:rsid w:val="00543880"/>
    <w:rsid w:val="00555BBB"/>
    <w:rsid w:val="00570EAC"/>
    <w:rsid w:val="005C1C43"/>
    <w:rsid w:val="005C270C"/>
    <w:rsid w:val="005E2BE1"/>
    <w:rsid w:val="005F57A6"/>
    <w:rsid w:val="005F7CD3"/>
    <w:rsid w:val="006228DE"/>
    <w:rsid w:val="00656403"/>
    <w:rsid w:val="00677C63"/>
    <w:rsid w:val="006828A6"/>
    <w:rsid w:val="00684F2A"/>
    <w:rsid w:val="00695542"/>
    <w:rsid w:val="006958D8"/>
    <w:rsid w:val="0069704C"/>
    <w:rsid w:val="006C649C"/>
    <w:rsid w:val="006C6980"/>
    <w:rsid w:val="006D2B51"/>
    <w:rsid w:val="006E06F2"/>
    <w:rsid w:val="006E498C"/>
    <w:rsid w:val="006E5641"/>
    <w:rsid w:val="006F54D2"/>
    <w:rsid w:val="0071556F"/>
    <w:rsid w:val="0072591C"/>
    <w:rsid w:val="0075757E"/>
    <w:rsid w:val="0077054D"/>
    <w:rsid w:val="007727F1"/>
    <w:rsid w:val="00773619"/>
    <w:rsid w:val="00782F86"/>
    <w:rsid w:val="00783401"/>
    <w:rsid w:val="00783834"/>
    <w:rsid w:val="00784E78"/>
    <w:rsid w:val="007A3068"/>
    <w:rsid w:val="007B1517"/>
    <w:rsid w:val="007C2178"/>
    <w:rsid w:val="007E78B4"/>
    <w:rsid w:val="00824DEA"/>
    <w:rsid w:val="00827625"/>
    <w:rsid w:val="00867D49"/>
    <w:rsid w:val="00871007"/>
    <w:rsid w:val="00891F0B"/>
    <w:rsid w:val="008A1460"/>
    <w:rsid w:val="008A2973"/>
    <w:rsid w:val="008B1254"/>
    <w:rsid w:val="008B2475"/>
    <w:rsid w:val="008D2568"/>
    <w:rsid w:val="0091113A"/>
    <w:rsid w:val="009136C3"/>
    <w:rsid w:val="009375BD"/>
    <w:rsid w:val="009540CE"/>
    <w:rsid w:val="009674CA"/>
    <w:rsid w:val="0097400C"/>
    <w:rsid w:val="0097469A"/>
    <w:rsid w:val="009757CC"/>
    <w:rsid w:val="00987C67"/>
    <w:rsid w:val="009958FD"/>
    <w:rsid w:val="00996FA6"/>
    <w:rsid w:val="009A140E"/>
    <w:rsid w:val="009C0FFD"/>
    <w:rsid w:val="009D0F6E"/>
    <w:rsid w:val="009E30F5"/>
    <w:rsid w:val="009F166A"/>
    <w:rsid w:val="00A06542"/>
    <w:rsid w:val="00A1316D"/>
    <w:rsid w:val="00A162B2"/>
    <w:rsid w:val="00A253B9"/>
    <w:rsid w:val="00A30684"/>
    <w:rsid w:val="00A3400B"/>
    <w:rsid w:val="00A34249"/>
    <w:rsid w:val="00A37D1B"/>
    <w:rsid w:val="00A92EFE"/>
    <w:rsid w:val="00AB1D91"/>
    <w:rsid w:val="00AB384E"/>
    <w:rsid w:val="00AB4D48"/>
    <w:rsid w:val="00AB58C5"/>
    <w:rsid w:val="00AB623E"/>
    <w:rsid w:val="00AB77B4"/>
    <w:rsid w:val="00AC7AE5"/>
    <w:rsid w:val="00AF028A"/>
    <w:rsid w:val="00B1255C"/>
    <w:rsid w:val="00B24851"/>
    <w:rsid w:val="00B31556"/>
    <w:rsid w:val="00B3778A"/>
    <w:rsid w:val="00B55D21"/>
    <w:rsid w:val="00B5644D"/>
    <w:rsid w:val="00B61DCC"/>
    <w:rsid w:val="00B637C1"/>
    <w:rsid w:val="00B641ED"/>
    <w:rsid w:val="00B77C46"/>
    <w:rsid w:val="00B94E15"/>
    <w:rsid w:val="00BA0B11"/>
    <w:rsid w:val="00BA19BE"/>
    <w:rsid w:val="00BA63FD"/>
    <w:rsid w:val="00BB3519"/>
    <w:rsid w:val="00BB3DCE"/>
    <w:rsid w:val="00BB6855"/>
    <w:rsid w:val="00BC308C"/>
    <w:rsid w:val="00BC5EE9"/>
    <w:rsid w:val="00BC6384"/>
    <w:rsid w:val="00BD1428"/>
    <w:rsid w:val="00BE08CF"/>
    <w:rsid w:val="00BF3C0C"/>
    <w:rsid w:val="00C02B03"/>
    <w:rsid w:val="00C127C4"/>
    <w:rsid w:val="00C15C7B"/>
    <w:rsid w:val="00C260D8"/>
    <w:rsid w:val="00C55AC3"/>
    <w:rsid w:val="00C71FD8"/>
    <w:rsid w:val="00C821E7"/>
    <w:rsid w:val="00C97ED0"/>
    <w:rsid w:val="00CA7AD2"/>
    <w:rsid w:val="00CB66E5"/>
    <w:rsid w:val="00CC66E0"/>
    <w:rsid w:val="00CC7E20"/>
    <w:rsid w:val="00CD3BE8"/>
    <w:rsid w:val="00CE100C"/>
    <w:rsid w:val="00CF2F57"/>
    <w:rsid w:val="00CF30BB"/>
    <w:rsid w:val="00D00450"/>
    <w:rsid w:val="00D41CE8"/>
    <w:rsid w:val="00D41CF9"/>
    <w:rsid w:val="00D52DCE"/>
    <w:rsid w:val="00D62C32"/>
    <w:rsid w:val="00D642BA"/>
    <w:rsid w:val="00D644FA"/>
    <w:rsid w:val="00D70985"/>
    <w:rsid w:val="00D72E7D"/>
    <w:rsid w:val="00D75255"/>
    <w:rsid w:val="00D759B3"/>
    <w:rsid w:val="00D75D3D"/>
    <w:rsid w:val="00D76235"/>
    <w:rsid w:val="00D83B32"/>
    <w:rsid w:val="00D841B4"/>
    <w:rsid w:val="00D864C6"/>
    <w:rsid w:val="00D87413"/>
    <w:rsid w:val="00D97CBA"/>
    <w:rsid w:val="00DA6EF8"/>
    <w:rsid w:val="00DB216E"/>
    <w:rsid w:val="00DC0E92"/>
    <w:rsid w:val="00DC18D6"/>
    <w:rsid w:val="00DC51A5"/>
    <w:rsid w:val="00E07F80"/>
    <w:rsid w:val="00E33DFD"/>
    <w:rsid w:val="00E4069A"/>
    <w:rsid w:val="00E556BB"/>
    <w:rsid w:val="00E62315"/>
    <w:rsid w:val="00E734A3"/>
    <w:rsid w:val="00E750D8"/>
    <w:rsid w:val="00E87018"/>
    <w:rsid w:val="00E922B5"/>
    <w:rsid w:val="00E94403"/>
    <w:rsid w:val="00EA317F"/>
    <w:rsid w:val="00EA6C9A"/>
    <w:rsid w:val="00EB6E3C"/>
    <w:rsid w:val="00ED54B9"/>
    <w:rsid w:val="00EE2789"/>
    <w:rsid w:val="00EF1281"/>
    <w:rsid w:val="00EF2642"/>
    <w:rsid w:val="00F07247"/>
    <w:rsid w:val="00F10B0C"/>
    <w:rsid w:val="00F14008"/>
    <w:rsid w:val="00F30D99"/>
    <w:rsid w:val="00F41554"/>
    <w:rsid w:val="00F41B5A"/>
    <w:rsid w:val="00F46D16"/>
    <w:rsid w:val="00F547A0"/>
    <w:rsid w:val="00F61D62"/>
    <w:rsid w:val="00F73027"/>
    <w:rsid w:val="00F777E7"/>
    <w:rsid w:val="00F8360E"/>
    <w:rsid w:val="00F90DD0"/>
    <w:rsid w:val="00F93CB4"/>
    <w:rsid w:val="00FA3ED0"/>
    <w:rsid w:val="00FA4246"/>
    <w:rsid w:val="00FB4FDA"/>
    <w:rsid w:val="00FB6653"/>
    <w:rsid w:val="00FF0747"/>
    <w:rsid w:val="00FF4030"/>
    <w:rsid w:val="00FF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E5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FD5"/>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rsid w:val="0002513C"/>
    <w:pPr>
      <w:tabs>
        <w:tab w:val="center" w:pos="4680"/>
        <w:tab w:val="right" w:pos="9360"/>
      </w:tabs>
    </w:pPr>
  </w:style>
  <w:style w:type="character" w:customStyle="1" w:styleId="HeaderChar">
    <w:name w:val="Header Char"/>
    <w:basedOn w:val="DefaultParagraphFont"/>
    <w:link w:val="Header"/>
    <w:uiPriority w:val="99"/>
    <w:rsid w:val="0002513C"/>
    <w:rPr>
      <w:rFonts w:ascii="Times New Roman" w:hAnsi="Times New Roman" w:cs="Times New Roman"/>
      <w:sz w:val="24"/>
      <w:szCs w:val="24"/>
    </w:rPr>
  </w:style>
  <w:style w:type="paragraph" w:styleId="Footer">
    <w:name w:val="footer"/>
    <w:basedOn w:val="Normal"/>
    <w:link w:val="FooterChar"/>
    <w:uiPriority w:val="99"/>
    <w:unhideWhenUsed/>
    <w:rsid w:val="0002513C"/>
    <w:pPr>
      <w:tabs>
        <w:tab w:val="center" w:pos="4680"/>
        <w:tab w:val="right" w:pos="9360"/>
      </w:tabs>
    </w:pPr>
  </w:style>
  <w:style w:type="character" w:customStyle="1" w:styleId="FooterChar">
    <w:name w:val="Footer Char"/>
    <w:basedOn w:val="DefaultParagraphFont"/>
    <w:link w:val="Footer"/>
    <w:uiPriority w:val="99"/>
    <w:rsid w:val="0002513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821E7"/>
    <w:rPr>
      <w:sz w:val="16"/>
      <w:szCs w:val="16"/>
    </w:rPr>
  </w:style>
  <w:style w:type="paragraph" w:styleId="CommentText">
    <w:name w:val="annotation text"/>
    <w:basedOn w:val="Normal"/>
    <w:link w:val="CommentTextChar"/>
    <w:uiPriority w:val="99"/>
    <w:semiHidden/>
    <w:unhideWhenUsed/>
    <w:rsid w:val="00C821E7"/>
    <w:rPr>
      <w:sz w:val="20"/>
      <w:szCs w:val="20"/>
    </w:rPr>
  </w:style>
  <w:style w:type="character" w:customStyle="1" w:styleId="CommentTextChar">
    <w:name w:val="Comment Text Char"/>
    <w:basedOn w:val="DefaultParagraphFont"/>
    <w:link w:val="CommentText"/>
    <w:uiPriority w:val="99"/>
    <w:semiHidden/>
    <w:rsid w:val="00C821E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21E7"/>
    <w:rPr>
      <w:b/>
      <w:bCs/>
    </w:rPr>
  </w:style>
  <w:style w:type="character" w:customStyle="1" w:styleId="CommentSubjectChar">
    <w:name w:val="Comment Subject Char"/>
    <w:basedOn w:val="CommentTextChar"/>
    <w:link w:val="CommentSubject"/>
    <w:uiPriority w:val="99"/>
    <w:semiHidden/>
    <w:rsid w:val="00C821E7"/>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821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1E7"/>
    <w:rPr>
      <w:rFonts w:ascii="Segoe UI" w:hAnsi="Segoe UI" w:cs="Segoe UI"/>
      <w:sz w:val="18"/>
      <w:szCs w:val="18"/>
    </w:rPr>
  </w:style>
  <w:style w:type="character" w:styleId="Hyperlink">
    <w:name w:val="Hyperlink"/>
    <w:basedOn w:val="DefaultParagraphFont"/>
    <w:uiPriority w:val="99"/>
    <w:semiHidden/>
    <w:unhideWhenUsed/>
    <w:rsid w:val="00EB6E3C"/>
    <w:rPr>
      <w:color w:val="0563C1"/>
      <w:u w:val="single"/>
    </w:rPr>
  </w:style>
  <w:style w:type="paragraph" w:styleId="ListParagraph">
    <w:name w:val="List Paragraph"/>
    <w:basedOn w:val="Normal"/>
    <w:uiPriority w:val="34"/>
    <w:qFormat/>
    <w:rsid w:val="008B2475"/>
    <w:pPr>
      <w:widowControl/>
      <w:autoSpaceDE/>
      <w:autoSpaceDN/>
      <w:adjustRightInd/>
      <w:ind w:left="720"/>
    </w:pPr>
    <w:rPr>
      <w:rFonts w:eastAsia="Times New Roman"/>
      <w:szCs w:val="20"/>
    </w:rPr>
  </w:style>
  <w:style w:type="paragraph" w:styleId="Revision">
    <w:name w:val="Revision"/>
    <w:hidden/>
    <w:uiPriority w:val="99"/>
    <w:semiHidden/>
    <w:rsid w:val="0077361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12957</Words>
  <Characters>73857</Characters>
  <Application>Microsoft Office Word</Application>
  <DocSecurity>0</DocSecurity>
  <Lines>615</Lines>
  <Paragraphs>173</Paragraphs>
  <ScaleCrop>false</ScaleCrop>
  <Company/>
  <LinksUpToDate>false</LinksUpToDate>
  <CharactersWithSpaces>86641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2022-01-14T14:34:00Z</dcterms:created>
  <dcterms:modified xsi:type="dcterms:W3CDTF">2022-01-14T14:34:00Z</dcterms:modified>
</cp:coreProperties>
</file>